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2A6" w:rsidRPr="004572DC" w:rsidRDefault="008A60C1" w:rsidP="008A60C1">
      <w:pPr>
        <w:pBdr>
          <w:bottom w:val="single" w:sz="12" w:space="1" w:color="auto"/>
        </w:pBdr>
        <w:ind w:left="708"/>
        <w:rPr>
          <w:rFonts w:eastAsiaTheme="minorHAnsi"/>
          <w:b/>
          <w:lang w:eastAsia="en-US"/>
        </w:rPr>
      </w:pPr>
      <w:r w:rsidRPr="004572DC">
        <w:rPr>
          <w:b/>
        </w:rPr>
        <w:t xml:space="preserve">                   </w:t>
      </w:r>
      <w:r w:rsidR="004572DC">
        <w:rPr>
          <w:b/>
        </w:rPr>
        <w:t xml:space="preserve">                   </w:t>
      </w:r>
      <w:r w:rsidR="00FC72A6" w:rsidRPr="004572DC">
        <w:rPr>
          <w:b/>
        </w:rPr>
        <w:t>СЕРЕБРЯНСКИЙ ВЕСТНИК</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379"/>
        <w:gridCol w:w="1843"/>
      </w:tblGrid>
      <w:tr w:rsidR="00FC72A6" w:rsidRPr="004572DC" w:rsidTr="00ED55FD">
        <w:tc>
          <w:tcPr>
            <w:tcW w:w="1418" w:type="dxa"/>
            <w:tcBorders>
              <w:top w:val="single" w:sz="4" w:space="0" w:color="auto"/>
              <w:left w:val="single" w:sz="4" w:space="0" w:color="auto"/>
              <w:bottom w:val="single" w:sz="4" w:space="0" w:color="auto"/>
              <w:right w:val="single" w:sz="4" w:space="0" w:color="auto"/>
            </w:tcBorders>
            <w:hideMark/>
          </w:tcPr>
          <w:p w:rsidR="00FC72A6" w:rsidRPr="004572DC" w:rsidRDefault="00521A12" w:rsidP="00521A12">
            <w:pPr>
              <w:spacing w:line="276" w:lineRule="auto"/>
              <w:rPr>
                <w:b/>
                <w:lang w:eastAsia="en-US"/>
              </w:rPr>
            </w:pPr>
            <w:r w:rsidRPr="004572DC">
              <w:rPr>
                <w:b/>
                <w:lang w:eastAsia="en-US"/>
              </w:rPr>
              <w:t xml:space="preserve">     №1</w:t>
            </w:r>
            <w:r w:rsidR="00913F64">
              <w:rPr>
                <w:b/>
                <w:lang w:eastAsia="en-US"/>
              </w:rPr>
              <w:t>8</w:t>
            </w:r>
          </w:p>
        </w:tc>
        <w:tc>
          <w:tcPr>
            <w:tcW w:w="6379" w:type="dxa"/>
            <w:tcBorders>
              <w:top w:val="single" w:sz="4" w:space="0" w:color="auto"/>
              <w:left w:val="single" w:sz="4" w:space="0" w:color="auto"/>
              <w:bottom w:val="single" w:sz="4" w:space="0" w:color="auto"/>
              <w:right w:val="single" w:sz="4" w:space="0" w:color="auto"/>
            </w:tcBorders>
            <w:hideMark/>
          </w:tcPr>
          <w:p w:rsidR="00FC72A6" w:rsidRPr="004572DC" w:rsidRDefault="00FC72A6" w:rsidP="007C487E">
            <w:pPr>
              <w:spacing w:line="276" w:lineRule="auto"/>
              <w:rPr>
                <w:b/>
                <w:lang w:eastAsia="en-US"/>
              </w:rPr>
            </w:pPr>
            <w:r w:rsidRPr="004572DC">
              <w:rPr>
                <w:b/>
                <w:lang w:eastAsia="en-US"/>
              </w:rPr>
              <w:t xml:space="preserve">Администрация Серебрянского сельсовета </w:t>
            </w:r>
            <w:r w:rsidR="00ED55FD" w:rsidRPr="004572DC">
              <w:rPr>
                <w:b/>
                <w:lang w:eastAsia="en-US"/>
              </w:rPr>
              <w:t>Чулымского района Новосибирской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FC72A6" w:rsidRPr="004572DC" w:rsidRDefault="000904AC" w:rsidP="005D3A9F">
            <w:pPr>
              <w:spacing w:line="276" w:lineRule="auto"/>
              <w:rPr>
                <w:b/>
                <w:lang w:eastAsia="en-US"/>
              </w:rPr>
            </w:pPr>
            <w:r w:rsidRPr="004572DC">
              <w:rPr>
                <w:b/>
                <w:lang w:eastAsia="en-US"/>
              </w:rPr>
              <w:t xml:space="preserve"> </w:t>
            </w:r>
            <w:r w:rsidR="00913F64">
              <w:rPr>
                <w:b/>
                <w:lang w:eastAsia="en-US"/>
              </w:rPr>
              <w:t>28</w:t>
            </w:r>
            <w:r w:rsidR="006A29E2" w:rsidRPr="004572DC">
              <w:rPr>
                <w:b/>
                <w:lang w:eastAsia="en-US"/>
              </w:rPr>
              <w:t>.</w:t>
            </w:r>
            <w:r w:rsidR="00913F64">
              <w:rPr>
                <w:b/>
                <w:lang w:eastAsia="en-US"/>
              </w:rPr>
              <w:t>12</w:t>
            </w:r>
            <w:r w:rsidR="008C7115" w:rsidRPr="004572DC">
              <w:rPr>
                <w:b/>
                <w:lang w:eastAsia="en-US"/>
              </w:rPr>
              <w:t>.2018</w:t>
            </w:r>
            <w:r w:rsidR="00FC72A6" w:rsidRPr="004572DC">
              <w:rPr>
                <w:b/>
                <w:lang w:eastAsia="en-US"/>
              </w:rPr>
              <w:t xml:space="preserve"> г.</w:t>
            </w:r>
          </w:p>
        </w:tc>
      </w:tr>
    </w:tbl>
    <w:p w:rsidR="0077783B" w:rsidRPr="004572DC" w:rsidRDefault="0077783B" w:rsidP="005D3A9F">
      <w:pPr>
        <w:jc w:val="both"/>
        <w:rPr>
          <w:color w:val="000000"/>
        </w:rPr>
      </w:pPr>
    </w:p>
    <w:p w:rsidR="0077783B" w:rsidRPr="004572DC" w:rsidRDefault="0077783B" w:rsidP="005D3A9F">
      <w:pPr>
        <w:jc w:val="both"/>
        <w:rPr>
          <w:color w:val="000000"/>
        </w:rPr>
      </w:pPr>
    </w:p>
    <w:p w:rsidR="0077783B" w:rsidRPr="004572DC" w:rsidRDefault="0077783B" w:rsidP="005D3A9F">
      <w:pPr>
        <w:jc w:val="both"/>
        <w:rPr>
          <w:color w:val="000000"/>
        </w:rPr>
      </w:pPr>
    </w:p>
    <w:p w:rsidR="00944486" w:rsidRPr="00014A1C" w:rsidRDefault="004572DC" w:rsidP="00014A1C">
      <w:pPr>
        <w:pStyle w:val="affb"/>
        <w:jc w:val="center"/>
        <w:rPr>
          <w:sz w:val="24"/>
          <w:szCs w:val="24"/>
        </w:rPr>
      </w:pPr>
      <w:r w:rsidRPr="00014A1C">
        <w:rPr>
          <w:sz w:val="24"/>
          <w:szCs w:val="24"/>
        </w:rPr>
        <w:t>.</w:t>
      </w:r>
      <w:r w:rsidR="00944486" w:rsidRPr="00014A1C">
        <w:rPr>
          <w:sz w:val="24"/>
          <w:szCs w:val="24"/>
        </w:rPr>
        <w:t xml:space="preserve"> АДМИНИСТРАЦИЯ</w:t>
      </w:r>
    </w:p>
    <w:p w:rsidR="00944486" w:rsidRPr="00014A1C" w:rsidRDefault="00944486" w:rsidP="00014A1C">
      <w:pPr>
        <w:pStyle w:val="affb"/>
        <w:jc w:val="center"/>
        <w:rPr>
          <w:sz w:val="24"/>
          <w:szCs w:val="24"/>
        </w:rPr>
      </w:pPr>
      <w:r w:rsidRPr="00014A1C">
        <w:rPr>
          <w:sz w:val="24"/>
          <w:szCs w:val="24"/>
        </w:rPr>
        <w:t>СЕРЕБРЯНСКОГО СЕЛЬСОВЕТА</w:t>
      </w:r>
    </w:p>
    <w:p w:rsidR="00944486" w:rsidRPr="00014A1C" w:rsidRDefault="00944486" w:rsidP="00014A1C">
      <w:pPr>
        <w:pStyle w:val="affb"/>
        <w:jc w:val="center"/>
        <w:rPr>
          <w:b/>
          <w:sz w:val="24"/>
          <w:szCs w:val="24"/>
        </w:rPr>
      </w:pPr>
      <w:r w:rsidRPr="00014A1C">
        <w:rPr>
          <w:sz w:val="24"/>
          <w:szCs w:val="24"/>
        </w:rPr>
        <w:t>ЧУЛЫМСКОГО РАЙОНА НОВОСИБИРСКОЙ ОБЛАСТИ</w:t>
      </w:r>
    </w:p>
    <w:p w:rsidR="00944486" w:rsidRDefault="00944486" w:rsidP="00944486"/>
    <w:p w:rsidR="00944486" w:rsidRDefault="00944486" w:rsidP="00944486">
      <w:pPr>
        <w:jc w:val="center"/>
      </w:pPr>
    </w:p>
    <w:p w:rsidR="00944486" w:rsidRDefault="00944486" w:rsidP="00944486">
      <w:pPr>
        <w:jc w:val="center"/>
      </w:pPr>
      <w:r>
        <w:t>ПОСТАНОВЛЕНИЕ</w:t>
      </w:r>
    </w:p>
    <w:p w:rsidR="00944486" w:rsidRDefault="00944486" w:rsidP="00944486"/>
    <w:p w:rsidR="00944486" w:rsidRDefault="00944486" w:rsidP="00944486">
      <w:r>
        <w:t>от 14.12.2018 г.                                        с. Серебрянское                                                 №112</w:t>
      </w:r>
    </w:p>
    <w:p w:rsidR="00944486" w:rsidRDefault="00944486" w:rsidP="00944486">
      <w:pPr>
        <w:jc w:val="center"/>
      </w:pPr>
    </w:p>
    <w:p w:rsidR="00944486" w:rsidRDefault="00944486" w:rsidP="00944486">
      <w:pPr>
        <w:keepNext/>
        <w:keepLines/>
        <w:autoSpaceDE w:val="0"/>
        <w:autoSpaceDN w:val="0"/>
        <w:adjustRightInd w:val="0"/>
      </w:pPr>
    </w:p>
    <w:p w:rsidR="00944486" w:rsidRDefault="00944486" w:rsidP="00944486">
      <w:pPr>
        <w:keepNext/>
        <w:keepLines/>
        <w:autoSpaceDE w:val="0"/>
        <w:autoSpaceDN w:val="0"/>
        <w:adjustRightInd w:val="0"/>
        <w:jc w:val="center"/>
        <w:rPr>
          <w:bCs/>
        </w:rPr>
      </w:pPr>
      <w:r>
        <w:rPr>
          <w:bCs/>
        </w:rPr>
        <w:t xml:space="preserve">Об утверждении положения об организации и ведении </w:t>
      </w:r>
    </w:p>
    <w:p w:rsidR="00944486" w:rsidRDefault="00944486" w:rsidP="00944486">
      <w:pPr>
        <w:keepNext/>
        <w:keepLines/>
        <w:autoSpaceDE w:val="0"/>
        <w:autoSpaceDN w:val="0"/>
        <w:adjustRightInd w:val="0"/>
        <w:jc w:val="center"/>
      </w:pPr>
      <w:r>
        <w:rPr>
          <w:bCs/>
        </w:rPr>
        <w:t>гражданской обороны</w:t>
      </w:r>
    </w:p>
    <w:p w:rsidR="00944486" w:rsidRDefault="00944486" w:rsidP="00944486">
      <w:pPr>
        <w:keepNext/>
        <w:keepLines/>
        <w:jc w:val="both"/>
      </w:pPr>
    </w:p>
    <w:p w:rsidR="00944486" w:rsidRDefault="00944486" w:rsidP="00944486">
      <w:pPr>
        <w:autoSpaceDE w:val="0"/>
        <w:autoSpaceDN w:val="0"/>
        <w:adjustRightInd w:val="0"/>
        <w:ind w:firstLine="720"/>
        <w:jc w:val="both"/>
      </w:pPr>
      <w:proofErr w:type="gramStart"/>
      <w:r>
        <w:t xml:space="preserve">В соответствии с Федеральным </w:t>
      </w:r>
      <w:hyperlink r:id="rId6" w:history="1">
        <w:r>
          <w:rPr>
            <w:rStyle w:val="a9"/>
          </w:rPr>
          <w:t>законом</w:t>
        </w:r>
      </w:hyperlink>
      <w:r>
        <w:t xml:space="preserve"> от 12.02.1998 № 28-ФЗ «О гражданской обороне», постановлением Правительства Российской Федерации от 26.11.2007 № 804 «Об утверждении Положения о гражданской обороне в Российской Федерации», приказом Министерства Российской Федерации по делам гражданской обороны и чрезвычайных ситуаций и ликвидации последствий стихийных бедствий от 14.11.2008 № 687 «Об утверждении Положения об организации и ведении гражданской обороны в муниципальных образованиях и организациях», </w:t>
      </w:r>
      <w:proofErr w:type="gramEnd"/>
    </w:p>
    <w:p w:rsidR="00944486" w:rsidRDefault="00944486" w:rsidP="00944486">
      <w:pPr>
        <w:autoSpaceDE w:val="0"/>
        <w:autoSpaceDN w:val="0"/>
        <w:adjustRightInd w:val="0"/>
        <w:jc w:val="both"/>
        <w:rPr>
          <w:rFonts w:eastAsia="DejaVu Sans"/>
          <w:kern w:val="2"/>
          <w:lang w:eastAsia="en-US"/>
        </w:rPr>
      </w:pPr>
      <w:r>
        <w:t>ПОСТАНОВЛЯЮ:</w:t>
      </w:r>
    </w:p>
    <w:p w:rsidR="00944486" w:rsidRDefault="00944486" w:rsidP="00944486">
      <w:pPr>
        <w:autoSpaceDE w:val="0"/>
        <w:autoSpaceDN w:val="0"/>
        <w:adjustRightInd w:val="0"/>
        <w:jc w:val="both"/>
      </w:pPr>
      <w:r>
        <w:t xml:space="preserve">1. Утвердить прилагаемое </w:t>
      </w:r>
      <w:hyperlink r:id="rId7" w:history="1">
        <w:r>
          <w:rPr>
            <w:rStyle w:val="a9"/>
          </w:rPr>
          <w:t>Положение</w:t>
        </w:r>
      </w:hyperlink>
      <w:r>
        <w:t xml:space="preserve"> об организации и ведении гражданской обороны в Серебрянском  сельсовете Чулымского района Новосибирской области.</w:t>
      </w:r>
    </w:p>
    <w:p w:rsidR="00944486" w:rsidRDefault="00944486" w:rsidP="00944486">
      <w:pPr>
        <w:autoSpaceDE w:val="0"/>
        <w:autoSpaceDN w:val="0"/>
        <w:adjustRightInd w:val="0"/>
        <w:jc w:val="both"/>
      </w:pPr>
      <w:r>
        <w:t>2. </w:t>
      </w:r>
      <w:proofErr w:type="gramStart"/>
      <w:r>
        <w:t xml:space="preserve">Рекомендовать руководителям организаций, учреждений, предприятий, расположенных на территории Серебрянского сельсовета Чулымского района Новосибирской области, организующих и выполняющих мероприятия гражданской обороны, независимо от их организационно-правовой формы и формы собственности, разработать и принять Положение об организации и ведении гражданской обороны организации в соответствии с </w:t>
      </w:r>
      <w:hyperlink r:id="rId8" w:history="1">
        <w:r>
          <w:rPr>
            <w:rStyle w:val="a9"/>
          </w:rPr>
          <w:t>приказом</w:t>
        </w:r>
      </w:hyperlink>
      <w:r>
        <w:t xml:space="preserve"> Министерства Российской Федерации по делам гражданской обороны и чрезвычайных ситуаций и ликвидации последствий стихийных бедствий от 14.11.2008</w:t>
      </w:r>
      <w:proofErr w:type="gramEnd"/>
      <w:r>
        <w:t xml:space="preserve"> № 687 «Об утверждении Положения об организации и ведении гражданской обороны в муниципальных образованиях и организациях».</w:t>
      </w:r>
    </w:p>
    <w:p w:rsidR="00944486" w:rsidRDefault="00944486" w:rsidP="00944486">
      <w:pPr>
        <w:jc w:val="both"/>
        <w:rPr>
          <w:rFonts w:eastAsia="DejaVu Sans"/>
          <w:kern w:val="2"/>
          <w:lang w:eastAsia="en-US"/>
        </w:rPr>
      </w:pPr>
      <w:r>
        <w:t>3. </w:t>
      </w:r>
      <w:proofErr w:type="gramStart"/>
      <w:r>
        <w:t>Контроль за</w:t>
      </w:r>
      <w:proofErr w:type="gramEnd"/>
      <w:r>
        <w:t xml:space="preserve"> исполнением настоящего постановления </w:t>
      </w:r>
      <w:r>
        <w:rPr>
          <w:iCs/>
        </w:rPr>
        <w:t>оставляю за собой</w:t>
      </w:r>
      <w:r>
        <w:t>.</w:t>
      </w:r>
    </w:p>
    <w:p w:rsidR="00944486" w:rsidRDefault="00944486" w:rsidP="00944486">
      <w:pPr>
        <w:jc w:val="both"/>
      </w:pPr>
      <w:r>
        <w:t xml:space="preserve">4. Настоящее постановление вступает в силу после его официального опубликования. </w:t>
      </w:r>
    </w:p>
    <w:p w:rsidR="00944486" w:rsidRDefault="00944486" w:rsidP="00944486">
      <w:pPr>
        <w:jc w:val="both"/>
      </w:pPr>
    </w:p>
    <w:p w:rsidR="00944486" w:rsidRDefault="00944486" w:rsidP="00944486">
      <w:pPr>
        <w:jc w:val="both"/>
      </w:pPr>
    </w:p>
    <w:p w:rsidR="00944486" w:rsidRDefault="00944486" w:rsidP="00944486">
      <w:pPr>
        <w:shd w:val="clear" w:color="auto" w:fill="FFFFFF"/>
        <w:autoSpaceDE w:val="0"/>
        <w:autoSpaceDN w:val="0"/>
        <w:adjustRightInd w:val="0"/>
        <w:rPr>
          <w:color w:val="000000"/>
        </w:rPr>
      </w:pPr>
      <w:r>
        <w:t xml:space="preserve">Глава Серебрянского сельсовета </w:t>
      </w:r>
    </w:p>
    <w:p w:rsidR="00944486" w:rsidRDefault="00944486" w:rsidP="00944486">
      <w:pPr>
        <w:shd w:val="clear" w:color="auto" w:fill="FFFFFF"/>
        <w:autoSpaceDE w:val="0"/>
        <w:autoSpaceDN w:val="0"/>
        <w:adjustRightInd w:val="0"/>
      </w:pPr>
      <w:r>
        <w:t>Чулымского района Новосибирской области                               А.Н.  Писарев.</w:t>
      </w:r>
    </w:p>
    <w:p w:rsidR="00944486" w:rsidRDefault="00944486" w:rsidP="00944486">
      <w:pPr>
        <w:shd w:val="clear" w:color="auto" w:fill="FFFFFF"/>
        <w:jc w:val="right"/>
      </w:pPr>
    </w:p>
    <w:p w:rsidR="00944486" w:rsidRDefault="00944486" w:rsidP="00944486">
      <w:pPr>
        <w:shd w:val="clear" w:color="auto" w:fill="FFFFFF"/>
        <w:jc w:val="right"/>
      </w:pPr>
      <w:r>
        <w:t>Утверждено</w:t>
      </w:r>
    </w:p>
    <w:p w:rsidR="00944486" w:rsidRDefault="00944486" w:rsidP="00944486">
      <w:pPr>
        <w:shd w:val="clear" w:color="auto" w:fill="FFFFFF"/>
        <w:jc w:val="right"/>
      </w:pPr>
      <w:r>
        <w:t xml:space="preserve">Постановлением главы </w:t>
      </w:r>
    </w:p>
    <w:p w:rsidR="00944486" w:rsidRDefault="00944486" w:rsidP="00944486">
      <w:pPr>
        <w:shd w:val="clear" w:color="auto" w:fill="FFFFFF"/>
        <w:jc w:val="right"/>
      </w:pPr>
      <w:r>
        <w:t>Серебрянского сельсовета</w:t>
      </w:r>
    </w:p>
    <w:p w:rsidR="00944486" w:rsidRDefault="00944486" w:rsidP="00944486">
      <w:pPr>
        <w:shd w:val="clear" w:color="auto" w:fill="FFFFFF"/>
        <w:jc w:val="right"/>
      </w:pPr>
      <w:r>
        <w:t xml:space="preserve"> Чулымского района</w:t>
      </w:r>
    </w:p>
    <w:p w:rsidR="00944486" w:rsidRDefault="00944486" w:rsidP="00944486">
      <w:pPr>
        <w:shd w:val="clear" w:color="auto" w:fill="FFFFFF"/>
        <w:jc w:val="right"/>
      </w:pPr>
      <w:r>
        <w:t xml:space="preserve"> Новосибирской области </w:t>
      </w:r>
    </w:p>
    <w:p w:rsidR="00944486" w:rsidRDefault="00944486" w:rsidP="00944486">
      <w:pPr>
        <w:jc w:val="right"/>
      </w:pPr>
      <w:r>
        <w:t>от «14» декабря 2018 г. № 112</w:t>
      </w:r>
    </w:p>
    <w:p w:rsidR="00944486" w:rsidRDefault="00944486" w:rsidP="00944486">
      <w:pPr>
        <w:jc w:val="right"/>
        <w:rPr>
          <w:bCs/>
        </w:rPr>
      </w:pPr>
    </w:p>
    <w:p w:rsidR="00944486" w:rsidRDefault="00944486" w:rsidP="00944486">
      <w:pPr>
        <w:jc w:val="right"/>
        <w:rPr>
          <w:bCs/>
        </w:rPr>
      </w:pPr>
    </w:p>
    <w:p w:rsidR="00944486" w:rsidRDefault="00F605C0" w:rsidP="00944486">
      <w:pPr>
        <w:jc w:val="center"/>
        <w:rPr>
          <w:bCs/>
        </w:rPr>
      </w:pPr>
      <w:hyperlink r:id="rId9" w:history="1">
        <w:r w:rsidR="00944486">
          <w:rPr>
            <w:rStyle w:val="a9"/>
            <w:bCs/>
          </w:rPr>
          <w:t>Положение</w:t>
        </w:r>
      </w:hyperlink>
      <w:r w:rsidR="00944486">
        <w:rPr>
          <w:bCs/>
        </w:rPr>
        <w:t xml:space="preserve"> об организации и ведении гражданской обороны </w:t>
      </w:r>
    </w:p>
    <w:p w:rsidR="00944486" w:rsidRDefault="00944486" w:rsidP="00944486">
      <w:pPr>
        <w:jc w:val="center"/>
        <w:rPr>
          <w:bCs/>
        </w:rPr>
      </w:pPr>
      <w:r>
        <w:rPr>
          <w:bCs/>
        </w:rPr>
        <w:t xml:space="preserve">на территории Серебрянского сельсовета Чулымского района </w:t>
      </w:r>
    </w:p>
    <w:p w:rsidR="00944486" w:rsidRDefault="00944486" w:rsidP="00944486">
      <w:pPr>
        <w:jc w:val="center"/>
        <w:rPr>
          <w:rFonts w:eastAsia="DejaVu Sans"/>
          <w:bCs/>
          <w:kern w:val="2"/>
          <w:lang w:eastAsia="en-US"/>
        </w:rPr>
      </w:pPr>
      <w:r>
        <w:rPr>
          <w:bCs/>
        </w:rPr>
        <w:t>Новосибирской области</w:t>
      </w:r>
    </w:p>
    <w:p w:rsidR="00944486" w:rsidRDefault="00944486" w:rsidP="00944486">
      <w:pPr>
        <w:jc w:val="center"/>
        <w:rPr>
          <w:bCs/>
        </w:rPr>
      </w:pPr>
    </w:p>
    <w:p w:rsidR="00944486" w:rsidRDefault="00944486" w:rsidP="00944486">
      <w:pPr>
        <w:pStyle w:val="aff3"/>
      </w:pPr>
    </w:p>
    <w:p w:rsidR="00944486" w:rsidRDefault="00944486" w:rsidP="00944486">
      <w:pPr>
        <w:autoSpaceDE w:val="0"/>
        <w:autoSpaceDN w:val="0"/>
        <w:adjustRightInd w:val="0"/>
        <w:ind w:firstLine="720"/>
        <w:jc w:val="both"/>
      </w:pPr>
      <w:r>
        <w:t>1. </w:t>
      </w:r>
      <w:proofErr w:type="gramStart"/>
      <w:r>
        <w:t xml:space="preserve">Настоящее </w:t>
      </w:r>
      <w:hyperlink r:id="rId10" w:history="1">
        <w:r>
          <w:rPr>
            <w:rStyle w:val="a9"/>
          </w:rPr>
          <w:t>Положение</w:t>
        </w:r>
      </w:hyperlink>
      <w:r>
        <w:t xml:space="preserve"> об организации и ведении гражданской обороны на территории Серебрянского сельсовета Чулымского района Новосибирской области (далее - Положение) разработано в соответствии с Федеральным </w:t>
      </w:r>
      <w:hyperlink r:id="rId11" w:history="1">
        <w:r>
          <w:rPr>
            <w:rStyle w:val="a9"/>
          </w:rPr>
          <w:t>законом</w:t>
        </w:r>
      </w:hyperlink>
      <w:r>
        <w:t xml:space="preserve"> от 12.02.1998 № 28-ФЗ «О гражданской обороне»,  постановлением Правительства Российской Федерации от 26.11.2007 № 804 «Об утверждении Положения о гражданской обороне в Российской Федерации», приказом Министерства Российской Федерации по делам гражданской обороны и чрезвычайных ситуаций и ликвидации последствий</w:t>
      </w:r>
      <w:proofErr w:type="gramEnd"/>
      <w:r>
        <w:t xml:space="preserve"> стихийных бедствий от 14.11.2008 № 687 «Об утверждении Положения об организации и ведении гражданской обороны в муниципальных образованиях и организациях» и определяет организацию и основные направления подготовки к ведению и ведения гражданской обороны, а также основные мероприятия по гражданской обороне на территории  Серебрянского сельсовета Чулымского района Новосибирской области.</w:t>
      </w:r>
    </w:p>
    <w:p w:rsidR="00944486" w:rsidRDefault="00944486" w:rsidP="00944486">
      <w:pPr>
        <w:autoSpaceDE w:val="0"/>
        <w:autoSpaceDN w:val="0"/>
        <w:adjustRightInd w:val="0"/>
        <w:ind w:firstLine="720"/>
        <w:jc w:val="both"/>
      </w:pPr>
      <w:r>
        <w:t>2. Мероприятия по гражданской обороне организуются на территории Серебрянского сельсовета Чулымского района Новосибирской области в рамках подготовки к ведению и ведения гражданской.</w:t>
      </w:r>
    </w:p>
    <w:p w:rsidR="00944486" w:rsidRDefault="00944486" w:rsidP="00944486">
      <w:pPr>
        <w:autoSpaceDE w:val="0"/>
        <w:autoSpaceDN w:val="0"/>
        <w:adjustRightInd w:val="0"/>
        <w:ind w:firstLine="720"/>
        <w:jc w:val="both"/>
        <w:rPr>
          <w:rFonts w:eastAsia="DejaVu Sans"/>
          <w:kern w:val="2"/>
          <w:lang w:eastAsia="en-US"/>
        </w:rPr>
      </w:pPr>
      <w:r>
        <w:t>3. </w:t>
      </w:r>
      <w:proofErr w:type="gramStart"/>
      <w:r>
        <w:t>Подготовка к ведению гражданской обороны заключается в заблаговременном выполнении мероприятий по подготовке к защите населения, материальных и культурных ценностей от опасностей, возникающих при военных конфликтах или вследствие этих конфликтов, а также при возникновении чрезвычайных ситуаций природного и техногенного характера и осуществляется на основании годовых планов, предусматривающих основные мероприятия по вопросам гражданской обороны, предупреждения и ликвидации чрезвычайных ситуаций (далее - план основных</w:t>
      </w:r>
      <w:proofErr w:type="gramEnd"/>
      <w:r>
        <w:t xml:space="preserve"> мероприятий) на территории Серебрянского сельсовета Чулымского района Новосибирской области.</w:t>
      </w:r>
    </w:p>
    <w:p w:rsidR="00944486" w:rsidRDefault="00944486" w:rsidP="00944486">
      <w:pPr>
        <w:autoSpaceDE w:val="0"/>
        <w:autoSpaceDN w:val="0"/>
        <w:adjustRightInd w:val="0"/>
        <w:ind w:firstLine="720"/>
        <w:jc w:val="both"/>
      </w:pPr>
      <w:r>
        <w:t>4. План основных мероприятий Серебрянского сельсовета Чулымского района Новосибирской области разрабатывается ежегодно администрацией Серебрянского сельсовета Чулымского района Новосибирской области (далее - Администрация) и согласовывается с Главным управлением Министерства Российской Федерации по делам гражданской обороны, чрезвычайным ситуациям и ликвидации последствий стихийных бедствий по Новосибирской области.</w:t>
      </w:r>
    </w:p>
    <w:p w:rsidR="00944486" w:rsidRDefault="00944486" w:rsidP="00944486">
      <w:pPr>
        <w:autoSpaceDE w:val="0"/>
        <w:autoSpaceDN w:val="0"/>
        <w:adjustRightInd w:val="0"/>
        <w:ind w:firstLine="720"/>
        <w:jc w:val="both"/>
      </w:pPr>
      <w:proofErr w:type="gramStart"/>
      <w:r>
        <w:t>Планирование основных мероприятий по подготовке к ведению и ведению гражданской обороны производится с учетом всесторонней оценки обстановки, которая может сложиться на территории Серебрянского сельсовета Чулымского района Новосибирской области в результате применения современных средств поражения при военных конфликтах или вследствие этих конфликтов, а также в результате возможных террористических актов и чрезвычайных ситуаций.</w:t>
      </w:r>
      <w:proofErr w:type="gramEnd"/>
    </w:p>
    <w:p w:rsidR="00944486" w:rsidRDefault="00944486" w:rsidP="00944486">
      <w:pPr>
        <w:autoSpaceDE w:val="0"/>
        <w:autoSpaceDN w:val="0"/>
        <w:adjustRightInd w:val="0"/>
        <w:ind w:firstLine="720"/>
        <w:jc w:val="both"/>
      </w:pPr>
      <w:r>
        <w:t>5. </w:t>
      </w:r>
      <w:proofErr w:type="gramStart"/>
      <w:r>
        <w:t>Подготовка к ведению гражданской обороны на территории  Серебрянского сельсовета Чулымского района Новосибирской области определяется настоящим Положением и заключается в планировании мероприятий по защите населения, материальных и культурных ценностей на территории Серебрянского сельсовета Чулымского района Новосибирской области от опасностей, возникающих при военных конфликтах или вследствие этих конфликтов, а также при возникновении чрезвычайных ситуаций природного и техногенного характера.</w:t>
      </w:r>
      <w:proofErr w:type="gramEnd"/>
    </w:p>
    <w:p w:rsidR="00944486" w:rsidRDefault="00944486" w:rsidP="00944486">
      <w:pPr>
        <w:autoSpaceDE w:val="0"/>
        <w:autoSpaceDN w:val="0"/>
        <w:adjustRightInd w:val="0"/>
        <w:ind w:firstLine="720"/>
        <w:jc w:val="both"/>
      </w:pPr>
      <w:proofErr w:type="gramStart"/>
      <w:r>
        <w:t xml:space="preserve">Ведение гражданской обороны на территории Серебрянского сельсовета Чулымского района Новосибирской области осуществляется на основе планов </w:t>
      </w:r>
      <w:r>
        <w:lastRenderedPageBreak/>
        <w:t>гражданской обороны и защиты населения на территории Серебрянского  сельсовета Чулымского района Новосибирской области и заключается в выполнении мероприятий по защите населения, материальных и культурных ценностей на территории Серебрянского сельсовета Чулымского района Новосибирской области от опасностей, возникающих при военных конфликтах или вследствие этих конфликтов, а также</w:t>
      </w:r>
      <w:proofErr w:type="gramEnd"/>
      <w:r>
        <w:t xml:space="preserve"> при возникновении чрезвычайных ситуаций природного и техногенного характера.</w:t>
      </w:r>
    </w:p>
    <w:p w:rsidR="00944486" w:rsidRDefault="00944486" w:rsidP="00944486">
      <w:pPr>
        <w:autoSpaceDE w:val="0"/>
        <w:autoSpaceDN w:val="0"/>
        <w:adjustRightInd w:val="0"/>
        <w:ind w:firstLine="720"/>
        <w:jc w:val="both"/>
      </w:pPr>
      <w:r>
        <w:t>6. Планы гражданской обороны и защиты населения Серебрянского сельсовета Чулымского района Новосибирской области (планы гражданской обороны) определяют объем, организацию, порядок обеспечения, способы и сроки выполнения мероприятий по приведению гражданской обороны и ликвидации чрезвычайных ситуаций.</w:t>
      </w:r>
    </w:p>
    <w:p w:rsidR="00944486" w:rsidRDefault="00944486" w:rsidP="00944486">
      <w:pPr>
        <w:autoSpaceDE w:val="0"/>
        <w:autoSpaceDN w:val="0"/>
        <w:adjustRightInd w:val="0"/>
        <w:ind w:firstLine="720"/>
        <w:jc w:val="both"/>
      </w:pPr>
      <w:r>
        <w:t>7. Руководство гражданской обороной на территории Серебрянского сельсовета Чулымского района Новосибирской области осуществляет глава Серебрянского сельсовета Чулымского района Новосибирской области (далее - Глава), который несет персональную ответственность за организацию и проведение мероприятий по гражданской обороне и защите населения.</w:t>
      </w:r>
    </w:p>
    <w:p w:rsidR="00944486" w:rsidRDefault="00944486" w:rsidP="00944486">
      <w:pPr>
        <w:autoSpaceDE w:val="0"/>
        <w:autoSpaceDN w:val="0"/>
        <w:adjustRightInd w:val="0"/>
        <w:ind w:firstLine="720"/>
        <w:jc w:val="both"/>
      </w:pPr>
      <w:proofErr w:type="gramStart"/>
      <w:r>
        <w:t xml:space="preserve">Администрация в целях подготовки к ведению гражданской обороны планирует и осуществляет основные мероприятия по гражданской обороне, предусмотренные </w:t>
      </w:r>
      <w:hyperlink r:id="rId12" w:history="1">
        <w:r>
          <w:rPr>
            <w:rStyle w:val="a9"/>
          </w:rPr>
          <w:t>пунктом 15</w:t>
        </w:r>
      </w:hyperlink>
      <w:r>
        <w:t xml:space="preserve"> Положения об организации и ведении гражданской обороны в муниципальных образованиях и организациях, утвержденного приказом Министерства Российской Федерации по делам гражданской обороны и чрезвычайных ситуаций и ликвидации последствий стихийных бедствий от 14.11.2008 № 687 «Об утверждении Положения об организации и ведении гражданской обороны</w:t>
      </w:r>
      <w:proofErr w:type="gramEnd"/>
      <w:r>
        <w:t xml:space="preserve"> в муниципальных образованиях и организациях».</w:t>
      </w:r>
    </w:p>
    <w:p w:rsidR="00944486" w:rsidRDefault="00944486" w:rsidP="00944486">
      <w:pPr>
        <w:autoSpaceDE w:val="0"/>
        <w:autoSpaceDN w:val="0"/>
        <w:adjustRightInd w:val="0"/>
        <w:ind w:firstLine="720"/>
        <w:jc w:val="both"/>
      </w:pPr>
      <w:r>
        <w:t>8. Органами, осуществляющими управление гражданской обороной на территории  Серебрянского  сельсовета Чулымского района Новосибирской области, является структурные подразделения (работники) Администрации, уполномоченные на решение задач в области гражданской обороны (далее - структурные подразделения (работники) по гражданской обороне).</w:t>
      </w:r>
    </w:p>
    <w:p w:rsidR="00944486" w:rsidRDefault="00944486" w:rsidP="00944486">
      <w:pPr>
        <w:autoSpaceDE w:val="0"/>
        <w:autoSpaceDN w:val="0"/>
        <w:adjustRightInd w:val="0"/>
        <w:ind w:firstLine="720"/>
        <w:jc w:val="both"/>
      </w:pPr>
      <w:r>
        <w:t>Комплектование (назначение) структурных подразделений (работников) по гражданской обороне, разработка и утверждение их функциональных обязанностей и штатного расписания осуществляется Администрацией.</w:t>
      </w:r>
    </w:p>
    <w:p w:rsidR="00944486" w:rsidRDefault="00944486" w:rsidP="00944486">
      <w:pPr>
        <w:autoSpaceDE w:val="0"/>
        <w:autoSpaceDN w:val="0"/>
        <w:adjustRightInd w:val="0"/>
        <w:ind w:firstLine="720"/>
        <w:jc w:val="both"/>
      </w:pPr>
      <w:r>
        <w:t>Руководители структурных подразделений (работники) по гражданской обороне подчиняются непосредственно Главе.</w:t>
      </w:r>
    </w:p>
    <w:p w:rsidR="00944486" w:rsidRDefault="00944486" w:rsidP="00944486">
      <w:pPr>
        <w:autoSpaceDE w:val="0"/>
        <w:autoSpaceDN w:val="0"/>
        <w:adjustRightInd w:val="0"/>
        <w:ind w:firstLine="720"/>
        <w:jc w:val="both"/>
      </w:pPr>
      <w:r>
        <w:t xml:space="preserve">9. Администрация </w:t>
      </w:r>
      <w:proofErr w:type="gramStart"/>
      <w:r>
        <w:t>в целях решения задач в области гражданской обороны в соответствии с полномочиями в области</w:t>
      </w:r>
      <w:proofErr w:type="gramEnd"/>
      <w:r>
        <w:t xml:space="preserve"> гражданской обороны создает и содержит силы, средства, объекты гражданской обороны, запасы материально-технических, продовольственных, медицинских и иных средств, планирует и осуществляет мероприятия по гражданской обороне.</w:t>
      </w:r>
    </w:p>
    <w:p w:rsidR="00944486" w:rsidRDefault="00944486" w:rsidP="00944486">
      <w:pPr>
        <w:autoSpaceDE w:val="0"/>
        <w:autoSpaceDN w:val="0"/>
        <w:adjustRightInd w:val="0"/>
        <w:ind w:firstLine="720"/>
        <w:jc w:val="both"/>
      </w:pPr>
      <w:r>
        <w:t>10. </w:t>
      </w:r>
      <w:proofErr w:type="gramStart"/>
      <w:r>
        <w:t>По решению Администрации могут создаваться спасательные службы (медицинская, инженерная, коммунально-техническая, противопожарная, охраны общественного порядка, защиты животных и растений, оповещения и связи, защиты культурных ценностей, автотранспортная, торговли и питания и другие), организация и порядок деятельности которых определяются Администрацией в соответствующих положениях о службах обеспечения мероприятий гражданской обороны, которые согласовываются с руководителем соответствующей спасательной службы Новосибирской области и утверждаются Главой.</w:t>
      </w:r>
      <w:proofErr w:type="gramEnd"/>
    </w:p>
    <w:p w:rsidR="00944486" w:rsidRDefault="00944486" w:rsidP="00944486">
      <w:pPr>
        <w:autoSpaceDE w:val="0"/>
        <w:autoSpaceDN w:val="0"/>
        <w:adjustRightInd w:val="0"/>
        <w:ind w:firstLine="720"/>
        <w:jc w:val="both"/>
      </w:pPr>
      <w:r>
        <w:t xml:space="preserve">Вид и количество спасательных служб определяются на основании расчета объема и </w:t>
      </w:r>
      <w:proofErr w:type="gramStart"/>
      <w:r>
        <w:t>характера</w:t>
      </w:r>
      <w:proofErr w:type="gramEnd"/>
      <w:r>
        <w:t xml:space="preserve"> выполняемых в соответствии с планами гражданской обороны и защиты населения (планами гражданской обороны) задач.</w:t>
      </w:r>
    </w:p>
    <w:p w:rsidR="00944486" w:rsidRDefault="00944486" w:rsidP="00944486">
      <w:pPr>
        <w:autoSpaceDE w:val="0"/>
        <w:autoSpaceDN w:val="0"/>
        <w:adjustRightInd w:val="0"/>
        <w:ind w:firstLine="720"/>
        <w:jc w:val="both"/>
      </w:pPr>
      <w:r>
        <w:t>11. Для планирования, подготовки и проведения эвакуационных мероприятий Администрацией заблаговременно в мирное время создается эвакуационная комиссия. Эвакуационная комиссия возглавляется Главой.</w:t>
      </w:r>
    </w:p>
    <w:p w:rsidR="00944486" w:rsidRDefault="00944486" w:rsidP="00944486">
      <w:pPr>
        <w:autoSpaceDE w:val="0"/>
        <w:autoSpaceDN w:val="0"/>
        <w:adjustRightInd w:val="0"/>
        <w:ind w:firstLine="720"/>
        <w:jc w:val="both"/>
      </w:pPr>
      <w:r>
        <w:lastRenderedPageBreak/>
        <w:t>Деятельность эвакуационной комиссии регламентируется положением об эвакуационной комиссии, утверждаемым руководителем гражданской обороны Серебрянского сельсовета Чулымского района Новосибирской области.</w:t>
      </w:r>
    </w:p>
    <w:p w:rsidR="00944486" w:rsidRDefault="00944486" w:rsidP="00944486">
      <w:pPr>
        <w:autoSpaceDE w:val="0"/>
        <w:autoSpaceDN w:val="0"/>
        <w:adjustRightInd w:val="0"/>
        <w:ind w:firstLine="720"/>
        <w:jc w:val="both"/>
      </w:pPr>
      <w:r>
        <w:t>12. Силы гражданской обороны Серебрянского сельсовета Чулымского района Новосибирской области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w:t>
      </w:r>
    </w:p>
    <w:p w:rsidR="00944486" w:rsidRDefault="00944486" w:rsidP="00944486">
      <w:pPr>
        <w:autoSpaceDE w:val="0"/>
        <w:autoSpaceDN w:val="0"/>
        <w:adjustRightInd w:val="0"/>
        <w:ind w:firstLine="720"/>
        <w:jc w:val="both"/>
      </w:pPr>
      <w:r>
        <w:t>Решение о привлечении в мирное время сил и сре</w:t>
      </w:r>
      <w:proofErr w:type="gramStart"/>
      <w:r>
        <w:t>дств гр</w:t>
      </w:r>
      <w:proofErr w:type="gramEnd"/>
      <w:r>
        <w:t>ажданской обороны для ликвидации последствий чрезвычайных ситуаций принимает Глава.</w:t>
      </w:r>
    </w:p>
    <w:p w:rsidR="00944486" w:rsidRDefault="00944486" w:rsidP="00944486">
      <w:pPr>
        <w:autoSpaceDE w:val="0"/>
        <w:autoSpaceDN w:val="0"/>
        <w:adjustRightInd w:val="0"/>
        <w:ind w:firstLine="720"/>
        <w:jc w:val="both"/>
      </w:pPr>
      <w:r>
        <w:t>13. В целях обеспечения организованного и планомерного осуществления мероприятий по гражданской обороне, в том числе своевременного оповещения населения о прогнозируемых и возникших опасностях в мирное и военное время, на территории Серебрянского сельсовета Чулымского района Новосибирской области организуется сбор информации в области гражданской обороны (далее - информация) и обмен ею.</w:t>
      </w:r>
    </w:p>
    <w:p w:rsidR="00944486" w:rsidRDefault="00944486" w:rsidP="00944486">
      <w:pPr>
        <w:autoSpaceDE w:val="0"/>
        <w:autoSpaceDN w:val="0"/>
        <w:adjustRightInd w:val="0"/>
        <w:ind w:firstLine="720"/>
        <w:jc w:val="both"/>
      </w:pPr>
      <w:r>
        <w:t>Сбор и обмен информацией осуществляются Администрацией, а также организациями, отнесенными в установленном порядке к категориям по гражданской обороне и эксплуатирующими опасные производственные объекты I и II классов опасности, особо радиационно-опасные и ядерно-опасные производства и объекты, гидротехнические сооружения чрезвычайно высокой опасности и гидротехнические сооружения высокой опасности.</w:t>
      </w:r>
    </w:p>
    <w:p w:rsidR="00944486" w:rsidRDefault="00944486" w:rsidP="00944486">
      <w:pPr>
        <w:autoSpaceDE w:val="0"/>
        <w:autoSpaceDN w:val="0"/>
        <w:adjustRightInd w:val="0"/>
        <w:ind w:firstLine="720"/>
        <w:jc w:val="both"/>
      </w:pPr>
      <w:r>
        <w:t>В рамках сбора и обмена информацией:</w:t>
      </w:r>
    </w:p>
    <w:p w:rsidR="00944486" w:rsidRDefault="00944486" w:rsidP="00944486">
      <w:pPr>
        <w:autoSpaceDE w:val="0"/>
        <w:autoSpaceDN w:val="0"/>
        <w:adjustRightInd w:val="0"/>
        <w:jc w:val="both"/>
      </w:pPr>
      <w:r>
        <w:t>Администрация представляет информацию в исполнительные органы государственной власти Новосибирской области;</w:t>
      </w:r>
    </w:p>
    <w:p w:rsidR="00944486" w:rsidRDefault="00944486" w:rsidP="00944486">
      <w:pPr>
        <w:autoSpaceDE w:val="0"/>
        <w:autoSpaceDN w:val="0"/>
        <w:adjustRightInd w:val="0"/>
        <w:ind w:firstLine="720"/>
        <w:jc w:val="both"/>
      </w:pPr>
      <w:r>
        <w:t>организации, указанные в настоящем пункте, представляют информацию в Администрацию, а также в федеральный орган исполнительной власти, к сфере деятельности которого они относятся или в ведении которых находятся.</w:t>
      </w:r>
    </w:p>
    <w:p w:rsidR="00944486" w:rsidRDefault="00944486" w:rsidP="00944486">
      <w:pPr>
        <w:autoSpaceDE w:val="0"/>
        <w:autoSpaceDN w:val="0"/>
        <w:adjustRightInd w:val="0"/>
        <w:ind w:firstLine="720"/>
        <w:jc w:val="both"/>
      </w:pPr>
      <w:r>
        <w:t>14. </w:t>
      </w:r>
      <w:proofErr w:type="gramStart"/>
      <w:r>
        <w:t xml:space="preserve">Администрация в целях подготовки к ведению гражданской обороны планирует и осуществляет основные мероприятия по гражданской обороне, предусмотренные </w:t>
      </w:r>
      <w:hyperlink r:id="rId13" w:history="1">
        <w:r>
          <w:rPr>
            <w:rStyle w:val="a9"/>
          </w:rPr>
          <w:t>пунктом 15</w:t>
        </w:r>
      </w:hyperlink>
      <w:r>
        <w:t xml:space="preserve"> Положения об организации и ведении гражданской обороны в муниципальных образованиях и организациях, утвержденного приказом Министерства Российской Федерации по делам гражданской обороны и чрезвычайных ситуаций и ликвидации последствий стихийных бедствий от 14.11.2008 № 687 «Об утверждении Положения об организации и ведении гражданской обороны</w:t>
      </w:r>
      <w:proofErr w:type="gramEnd"/>
      <w:r>
        <w:t xml:space="preserve"> в муниципальных образованиях и организациях».</w:t>
      </w:r>
    </w:p>
    <w:p w:rsidR="00944486" w:rsidRDefault="00944486" w:rsidP="00944486">
      <w:pPr>
        <w:autoSpaceDE w:val="0"/>
        <w:autoSpaceDN w:val="0"/>
        <w:adjustRightInd w:val="0"/>
        <w:ind w:firstLine="720"/>
        <w:jc w:val="both"/>
      </w:pPr>
    </w:p>
    <w:p w:rsidR="00BE2B38" w:rsidRPr="00014A1C" w:rsidRDefault="00BE2B38" w:rsidP="00014A1C">
      <w:pPr>
        <w:pStyle w:val="aff7"/>
        <w:jc w:val="center"/>
        <w:rPr>
          <w:sz w:val="24"/>
          <w:szCs w:val="24"/>
        </w:rPr>
      </w:pPr>
      <w:r w:rsidRPr="00014A1C">
        <w:rPr>
          <w:sz w:val="24"/>
          <w:szCs w:val="24"/>
        </w:rPr>
        <w:t>АДМИНИСТРАЦИЯ</w:t>
      </w:r>
    </w:p>
    <w:p w:rsidR="00BE2B38" w:rsidRPr="00014A1C" w:rsidRDefault="00BE2B38" w:rsidP="00014A1C">
      <w:pPr>
        <w:pStyle w:val="aff7"/>
        <w:jc w:val="center"/>
        <w:rPr>
          <w:sz w:val="24"/>
          <w:szCs w:val="24"/>
        </w:rPr>
      </w:pPr>
      <w:r w:rsidRPr="00014A1C">
        <w:rPr>
          <w:sz w:val="24"/>
          <w:szCs w:val="24"/>
        </w:rPr>
        <w:t>СЕРЕБРЯНСКОГО СЕЛЬСОВЕТА</w:t>
      </w:r>
    </w:p>
    <w:p w:rsidR="00BE2B38" w:rsidRPr="00014A1C" w:rsidRDefault="00BE2B38" w:rsidP="00014A1C">
      <w:pPr>
        <w:pStyle w:val="aff7"/>
        <w:jc w:val="center"/>
        <w:rPr>
          <w:b/>
          <w:sz w:val="24"/>
          <w:szCs w:val="24"/>
        </w:rPr>
      </w:pPr>
      <w:r w:rsidRPr="00014A1C">
        <w:rPr>
          <w:sz w:val="24"/>
          <w:szCs w:val="24"/>
        </w:rPr>
        <w:t>ЧУЛЫМСКОГО РАЙОНА НОВОСИБИРСКОЙ ОБЛАСТИ</w:t>
      </w:r>
    </w:p>
    <w:p w:rsidR="00BE2B38" w:rsidRDefault="00BE2B38" w:rsidP="00BE2B38"/>
    <w:p w:rsidR="00BE2B38" w:rsidRDefault="00BE2B38" w:rsidP="00BE2B38">
      <w:pPr>
        <w:jc w:val="center"/>
      </w:pPr>
    </w:p>
    <w:p w:rsidR="00BE2B38" w:rsidRDefault="00BE2B38" w:rsidP="00BE2B38">
      <w:pPr>
        <w:jc w:val="center"/>
      </w:pPr>
      <w:r>
        <w:t>ПОСТАНОВЛЕНИЕ</w:t>
      </w:r>
    </w:p>
    <w:p w:rsidR="00BE2B38" w:rsidRDefault="00BE2B38" w:rsidP="00BE2B38"/>
    <w:p w:rsidR="00BE2B38" w:rsidRDefault="00BE2B38" w:rsidP="00BE2B38">
      <w:pPr>
        <w:jc w:val="center"/>
      </w:pPr>
    </w:p>
    <w:p w:rsidR="00BE2B38" w:rsidRDefault="00BE2B38" w:rsidP="00BE2B38">
      <w:r>
        <w:t>от 14.12.2018 г.                               с. Серебрянское                                     №113</w:t>
      </w:r>
    </w:p>
    <w:p w:rsidR="00BE2B38" w:rsidRDefault="00BE2B38" w:rsidP="00BE2B38">
      <w:pPr>
        <w:keepNext/>
        <w:keepLines/>
        <w:autoSpaceDE w:val="0"/>
        <w:autoSpaceDN w:val="0"/>
        <w:adjustRightInd w:val="0"/>
      </w:pPr>
    </w:p>
    <w:p w:rsidR="00BE2B38" w:rsidRDefault="00BE2B38" w:rsidP="00BE2B38">
      <w:pPr>
        <w:keepNext/>
        <w:keepLines/>
        <w:autoSpaceDE w:val="0"/>
        <w:autoSpaceDN w:val="0"/>
        <w:adjustRightInd w:val="0"/>
        <w:jc w:val="center"/>
      </w:pPr>
      <w:r>
        <w:t>О</w:t>
      </w:r>
      <w:r>
        <w:rPr>
          <w:bCs/>
        </w:rPr>
        <w:t>б организации подготовки и обучения населения Серебрянского сельсовета Чулымского района Новосибирской области способам защиты от опасностей, возникающих при ведении военных действий или вследствие этих действий, способам защиты и действиям при чрезвычайных ситуациях и обеспечении пожарной безопасности</w:t>
      </w:r>
    </w:p>
    <w:p w:rsidR="00BE2B38" w:rsidRDefault="00BE2B38" w:rsidP="00BE2B38">
      <w:pPr>
        <w:keepNext/>
        <w:keepLines/>
        <w:jc w:val="both"/>
      </w:pPr>
    </w:p>
    <w:p w:rsidR="00BE2B38" w:rsidRDefault="00BE2B38" w:rsidP="00BE2B38">
      <w:pPr>
        <w:autoSpaceDE w:val="0"/>
        <w:autoSpaceDN w:val="0"/>
        <w:adjustRightInd w:val="0"/>
        <w:jc w:val="both"/>
      </w:pPr>
      <w:r>
        <w:t xml:space="preserve">          </w:t>
      </w:r>
      <w:proofErr w:type="gramStart"/>
      <w:r>
        <w:t xml:space="preserve">В соответствии с Федеральным </w:t>
      </w:r>
      <w:hyperlink r:id="rId14" w:history="1">
        <w:r>
          <w:rPr>
            <w:rStyle w:val="a9"/>
          </w:rPr>
          <w:t>законом</w:t>
        </w:r>
      </w:hyperlink>
      <w:r>
        <w:t xml:space="preserve"> от 12.02.1998 № 28-ФЗ «О гражданской обороне», постановлением Правительства Российской Федерации от 02.11.2000 № 841 </w:t>
      </w:r>
      <w:r>
        <w:lastRenderedPageBreak/>
        <w:t>«Об утверждении Положения о подготовке населения в области гражданской обороны», в целях совершенствования подготовки населения Серебрянского сельсовета Чулымского района Новосибирской области к действиям по обеспечению защиты от опасностей, возникающих при военных конфликтах или вследствие этих конфликтов, а также при чрезвычайных ситуациях природного</w:t>
      </w:r>
      <w:proofErr w:type="gramEnd"/>
      <w:r>
        <w:t xml:space="preserve"> и техногенного характера </w:t>
      </w:r>
    </w:p>
    <w:p w:rsidR="00BE2B38" w:rsidRDefault="00BE2B38" w:rsidP="00BE2B38">
      <w:pPr>
        <w:autoSpaceDE w:val="0"/>
        <w:autoSpaceDN w:val="0"/>
        <w:adjustRightInd w:val="0"/>
        <w:jc w:val="both"/>
      </w:pPr>
      <w:r>
        <w:t>ПОСТАНОВЛЯЮ:</w:t>
      </w:r>
    </w:p>
    <w:p w:rsidR="00BE2B38" w:rsidRDefault="00BE2B38" w:rsidP="00BE2B38">
      <w:pPr>
        <w:autoSpaceDE w:val="0"/>
        <w:autoSpaceDN w:val="0"/>
        <w:adjustRightInd w:val="0"/>
        <w:jc w:val="both"/>
      </w:pPr>
      <w:r>
        <w:t>1. Утвердить прилагаемое Положение об организации подготовки и обучения населения Серебрянского сельсовета Чулымского района Новосибирской области способам защиты от опасностей, возникающих при ведении военных действий или вследствие этих действий, способам защиты и действиям при чрезвычайных ситуациях и обеспечении пожарной безопасности.</w:t>
      </w:r>
    </w:p>
    <w:p w:rsidR="00BE2B38" w:rsidRDefault="00BE2B38" w:rsidP="00BE2B38">
      <w:pPr>
        <w:autoSpaceDE w:val="0"/>
        <w:autoSpaceDN w:val="0"/>
        <w:adjustRightInd w:val="0"/>
        <w:jc w:val="both"/>
      </w:pPr>
      <w:r>
        <w:t>2. </w:t>
      </w:r>
      <w:proofErr w:type="gramStart"/>
      <w:r>
        <w:t>Рекомендовать руководителям организаций, расположенных на территории Серебрянского сельсовета Чулымского района Новосибирской области, независимо от их организационно-правовой формы и формы собственности организовать выполнение мероприятий по подготовке и обучению работников организаций в области гражданской обороны соответствии с постановлением Правительства Российской Федерации от 02.11.2000 № 841 «Об утверждении Положения о подготовке населения в области гражданской обороны».</w:t>
      </w:r>
      <w:proofErr w:type="gramEnd"/>
    </w:p>
    <w:p w:rsidR="00BE2B38" w:rsidRDefault="00BE2B38" w:rsidP="00BE2B38">
      <w:pPr>
        <w:jc w:val="both"/>
        <w:rPr>
          <w:rFonts w:eastAsia="DejaVu Sans"/>
          <w:color w:val="000000"/>
          <w:kern w:val="2"/>
          <w:lang w:eastAsia="en-US"/>
        </w:rPr>
      </w:pPr>
      <w:r>
        <w:t xml:space="preserve">3. Настоящее постановление вступает в силу после его официального опубликования. </w:t>
      </w:r>
    </w:p>
    <w:p w:rsidR="00BE2B38" w:rsidRDefault="00BE2B38" w:rsidP="00BE2B38">
      <w:pPr>
        <w:jc w:val="both"/>
      </w:pPr>
      <w:r>
        <w:t>4. </w:t>
      </w:r>
      <w:proofErr w:type="gramStart"/>
      <w:r>
        <w:t>Контроль за</w:t>
      </w:r>
      <w:proofErr w:type="gramEnd"/>
      <w:r>
        <w:t xml:space="preserve"> исполнением настоящего постановления </w:t>
      </w:r>
      <w:r>
        <w:rPr>
          <w:iCs/>
        </w:rPr>
        <w:t>оставляю за собой</w:t>
      </w:r>
      <w:r>
        <w:t>.</w:t>
      </w:r>
    </w:p>
    <w:p w:rsidR="00BE2B38" w:rsidRDefault="00BE2B38" w:rsidP="00BE2B38">
      <w:pPr>
        <w:jc w:val="both"/>
      </w:pPr>
    </w:p>
    <w:p w:rsidR="00BE2B38" w:rsidRDefault="00BE2B38" w:rsidP="00BE2B38">
      <w:pPr>
        <w:shd w:val="clear" w:color="auto" w:fill="FFFFFF"/>
        <w:autoSpaceDE w:val="0"/>
        <w:autoSpaceDN w:val="0"/>
        <w:adjustRightInd w:val="0"/>
        <w:rPr>
          <w:color w:val="000000"/>
        </w:rPr>
      </w:pPr>
      <w:r>
        <w:t xml:space="preserve">Глава Серебрянского сельсовета </w:t>
      </w:r>
    </w:p>
    <w:p w:rsidR="00BE2B38" w:rsidRDefault="00BE2B38" w:rsidP="00BE2B38">
      <w:pPr>
        <w:shd w:val="clear" w:color="auto" w:fill="FFFFFF"/>
        <w:autoSpaceDE w:val="0"/>
        <w:autoSpaceDN w:val="0"/>
        <w:adjustRightInd w:val="0"/>
      </w:pPr>
      <w:r>
        <w:t>Чулымского района Новосибирской области                            А.Н.  Писарев.</w:t>
      </w:r>
    </w:p>
    <w:p w:rsidR="00BE2B38" w:rsidRDefault="00BE2B38" w:rsidP="00BE2B38">
      <w:pPr>
        <w:shd w:val="clear" w:color="auto" w:fill="FFFFFF"/>
        <w:autoSpaceDE w:val="0"/>
        <w:autoSpaceDN w:val="0"/>
        <w:adjustRightInd w:val="0"/>
      </w:pPr>
    </w:p>
    <w:p w:rsidR="00BE2B38" w:rsidRDefault="00BE2B38" w:rsidP="00BE2B38">
      <w:pPr>
        <w:shd w:val="clear" w:color="auto" w:fill="FFFFFF"/>
        <w:autoSpaceDE w:val="0"/>
        <w:autoSpaceDN w:val="0"/>
        <w:adjustRightInd w:val="0"/>
      </w:pPr>
    </w:p>
    <w:p w:rsidR="00BE2B38" w:rsidRDefault="00BE2B38" w:rsidP="00BE2B38">
      <w:pPr>
        <w:shd w:val="clear" w:color="auto" w:fill="FFFFFF"/>
        <w:jc w:val="right"/>
      </w:pPr>
      <w:r>
        <w:t>Утверждено</w:t>
      </w:r>
    </w:p>
    <w:p w:rsidR="00BE2B38" w:rsidRDefault="00BE2B38" w:rsidP="00BE2B38">
      <w:pPr>
        <w:shd w:val="clear" w:color="auto" w:fill="FFFFFF"/>
        <w:jc w:val="right"/>
      </w:pPr>
      <w:r>
        <w:t xml:space="preserve">Постановлением главы </w:t>
      </w:r>
    </w:p>
    <w:p w:rsidR="00BE2B38" w:rsidRDefault="00BE2B38" w:rsidP="00BE2B38">
      <w:pPr>
        <w:shd w:val="clear" w:color="auto" w:fill="FFFFFF"/>
        <w:jc w:val="right"/>
      </w:pPr>
      <w:r>
        <w:t>Серебрянского сельсовета</w:t>
      </w:r>
    </w:p>
    <w:p w:rsidR="00BE2B38" w:rsidRDefault="00BE2B38" w:rsidP="00BE2B38">
      <w:pPr>
        <w:shd w:val="clear" w:color="auto" w:fill="FFFFFF"/>
        <w:jc w:val="right"/>
      </w:pPr>
      <w:r>
        <w:t xml:space="preserve"> Чулымского района</w:t>
      </w:r>
    </w:p>
    <w:p w:rsidR="00BE2B38" w:rsidRDefault="00BE2B38" w:rsidP="00BE2B38">
      <w:pPr>
        <w:shd w:val="clear" w:color="auto" w:fill="FFFFFF"/>
        <w:jc w:val="right"/>
      </w:pPr>
      <w:r>
        <w:t xml:space="preserve"> Новосибирской области </w:t>
      </w:r>
    </w:p>
    <w:p w:rsidR="00BE2B38" w:rsidRDefault="00BE2B38" w:rsidP="00BE2B38">
      <w:pPr>
        <w:jc w:val="right"/>
      </w:pPr>
      <w:r>
        <w:t xml:space="preserve">  от «14»  декабря 2018 г. №113</w:t>
      </w:r>
    </w:p>
    <w:p w:rsidR="00BE2B38" w:rsidRDefault="00BE2B38" w:rsidP="00BE2B38">
      <w:pPr>
        <w:jc w:val="right"/>
        <w:rPr>
          <w:bCs/>
        </w:rPr>
      </w:pPr>
    </w:p>
    <w:p w:rsidR="00BE2B38" w:rsidRDefault="00BE2B38" w:rsidP="00BE2B38">
      <w:pPr>
        <w:jc w:val="right"/>
        <w:rPr>
          <w:bCs/>
        </w:rPr>
      </w:pPr>
    </w:p>
    <w:p w:rsidR="00BE2B38" w:rsidRDefault="00BE2B38" w:rsidP="00BE2B38">
      <w:pPr>
        <w:jc w:val="center"/>
        <w:rPr>
          <w:bCs/>
        </w:rPr>
      </w:pPr>
      <w:r>
        <w:rPr>
          <w:bCs/>
        </w:rPr>
        <w:t>Положение об организации подготовки и обучения населения Серебрянского сельсовета Чулымского района Новосибирской области способам защиты от опасностей, возникающих при ведении военных действий или вследствие этих действий, способам защиты и действиям при чрезвычайных ситуациях и обеспечении пожарной безопасности</w:t>
      </w:r>
    </w:p>
    <w:p w:rsidR="00BE2B38" w:rsidRDefault="00BE2B38" w:rsidP="00BE2B38">
      <w:pPr>
        <w:pStyle w:val="aff3"/>
      </w:pPr>
    </w:p>
    <w:p w:rsidR="00BE2B38" w:rsidRDefault="00BE2B38" w:rsidP="00BE2B38">
      <w:pPr>
        <w:pStyle w:val="aff3"/>
      </w:pPr>
    </w:p>
    <w:p w:rsidR="00BE2B38" w:rsidRDefault="00BE2B38" w:rsidP="00BE2B38">
      <w:pPr>
        <w:autoSpaceDE w:val="0"/>
        <w:autoSpaceDN w:val="0"/>
        <w:adjustRightInd w:val="0"/>
        <w:ind w:firstLine="720"/>
        <w:jc w:val="both"/>
      </w:pPr>
      <w:r>
        <w:t>1. </w:t>
      </w:r>
      <w:proofErr w:type="gramStart"/>
      <w:r>
        <w:t xml:space="preserve">Настоящее Положение об организации подготовки и обучения населения Серебрянского сельсовета Чулымского района Новосибирской области способам защиты от опасностей, возникающих при ведении военных действий или вследствие этих действий, способам защиты и действиям при чрезвычайных ситуациях и обеспечении пожарной безопасности (далее - Положение) разработано в соответствии с Федеральным </w:t>
      </w:r>
      <w:hyperlink r:id="rId15" w:history="1">
        <w:r>
          <w:rPr>
            <w:rStyle w:val="a9"/>
          </w:rPr>
          <w:t>законом</w:t>
        </w:r>
      </w:hyperlink>
      <w:r>
        <w:t xml:space="preserve"> от 12.02.1998 № 28-ФЗ «О гражданской обороне», постановлением Правительства Российской Федерации от 02.11.2000 № 841 «Об</w:t>
      </w:r>
      <w:proofErr w:type="gramEnd"/>
      <w:r>
        <w:t xml:space="preserve"> </w:t>
      </w:r>
      <w:proofErr w:type="gramStart"/>
      <w:r>
        <w:t>утверждении</w:t>
      </w:r>
      <w:proofErr w:type="gramEnd"/>
      <w:r>
        <w:t xml:space="preserve"> Положения о подготовке населения в области гражданской обороны» и определяет порядок подготовки населения Серебрянского сельсовета Чулымского района Новосибирской области в области гражданской обороны, а также формы подготовки.</w:t>
      </w:r>
    </w:p>
    <w:p w:rsidR="00BE2B38" w:rsidRDefault="00BE2B38" w:rsidP="00BE2B38">
      <w:pPr>
        <w:autoSpaceDE w:val="0"/>
        <w:autoSpaceDN w:val="0"/>
        <w:adjustRightInd w:val="0"/>
        <w:ind w:firstLine="720"/>
        <w:jc w:val="both"/>
      </w:pPr>
      <w:r>
        <w:t xml:space="preserve">2. В целях организации и осуществления подготовки населения Серебрянского сельсовета Чулымского района Новосибирской области (далее - население) в области </w:t>
      </w:r>
      <w:r>
        <w:lastRenderedPageBreak/>
        <w:t>гражданской обороны структурные подразделения (работники) администрации Серебрянского сельсовета Чулымского района Новосибирской области, уполномоченные на решение задач в области гражданской обороны (далее - структурные подразделения (работники) по гражданской обороне):</w:t>
      </w:r>
    </w:p>
    <w:p w:rsidR="00BE2B38" w:rsidRDefault="00BE2B38" w:rsidP="00BE2B38">
      <w:pPr>
        <w:autoSpaceDE w:val="0"/>
        <w:autoSpaceDN w:val="0"/>
        <w:adjustRightInd w:val="0"/>
        <w:ind w:firstLine="720"/>
        <w:jc w:val="both"/>
      </w:pPr>
      <w:r>
        <w:t>организуют и проводят подготовку населения к защите от опасностей, возникающих при военных конфликтах или вследствие этих конфликтов, а также при чрезвычайных ситуациях природного и техногенного характера;</w:t>
      </w:r>
    </w:p>
    <w:p w:rsidR="00BE2B38" w:rsidRDefault="00BE2B38" w:rsidP="00BE2B38">
      <w:pPr>
        <w:autoSpaceDE w:val="0"/>
        <w:autoSpaceDN w:val="0"/>
        <w:adjustRightInd w:val="0"/>
        <w:ind w:firstLine="720"/>
        <w:jc w:val="both"/>
      </w:pPr>
      <w:r>
        <w:t>осуществляют подготовку личного состава нештатных аварийно-спасательных формирований, нештатных формирований по обеспечению выполнения мероприятий по гражданской обороне и спасательных служб Серебрянского сельсовета Чулымского района Новосибирской области (далее - формирования и службы);</w:t>
      </w:r>
    </w:p>
    <w:p w:rsidR="00BE2B38" w:rsidRDefault="00BE2B38" w:rsidP="00BE2B38">
      <w:pPr>
        <w:autoSpaceDE w:val="0"/>
        <w:autoSpaceDN w:val="0"/>
        <w:adjustRightInd w:val="0"/>
        <w:ind w:firstLine="720"/>
        <w:jc w:val="both"/>
      </w:pPr>
      <w:r>
        <w:t>проводят учения и тренировки по гражданской обороне;</w:t>
      </w:r>
    </w:p>
    <w:p w:rsidR="00BE2B38" w:rsidRDefault="00BE2B38" w:rsidP="00BE2B38">
      <w:pPr>
        <w:autoSpaceDE w:val="0"/>
        <w:autoSpaceDN w:val="0"/>
        <w:adjustRightInd w:val="0"/>
        <w:ind w:firstLine="720"/>
        <w:jc w:val="both"/>
      </w:pPr>
      <w:r>
        <w:t xml:space="preserve">осуществляют организационно-методическое руководство и </w:t>
      </w:r>
      <w:proofErr w:type="gramStart"/>
      <w:r>
        <w:t>контроль за</w:t>
      </w:r>
      <w:proofErr w:type="gramEnd"/>
      <w:r>
        <w:t xml:space="preserve"> подготовкой личного состава формирований и служб организаций, находящихся на территории Серебрянского сельсовета Чулымского района Новосибирской области.</w:t>
      </w:r>
    </w:p>
    <w:p w:rsidR="00BE2B38" w:rsidRDefault="00BE2B38" w:rsidP="00BE2B38">
      <w:pPr>
        <w:autoSpaceDE w:val="0"/>
        <w:autoSpaceDN w:val="0"/>
        <w:adjustRightInd w:val="0"/>
        <w:ind w:firstLine="720"/>
        <w:jc w:val="both"/>
      </w:pPr>
      <w:r>
        <w:t>Подготовка населения в области гражданской обороны организуется на базе созданных и оснащенных администрацией Серебрянского сельсовета Чулымского района Новосибирской области курсов гражданской обороны и учебно-консультационных пунктов по гражданской обороне. В ином случае обеспечивается курсовое обучение соответствующих групп населения и оказание населению консультационных услуг в области гражданской обороны в других организациях.</w:t>
      </w:r>
    </w:p>
    <w:p w:rsidR="00BE2B38" w:rsidRDefault="00BE2B38" w:rsidP="00BE2B38">
      <w:pPr>
        <w:autoSpaceDE w:val="0"/>
        <w:autoSpaceDN w:val="0"/>
        <w:adjustRightInd w:val="0"/>
        <w:ind w:firstLine="720"/>
        <w:jc w:val="both"/>
      </w:pPr>
      <w:r>
        <w:t xml:space="preserve">3. Подготовка населения в области гражданской обороны осуществляется в рамках единой системы подготовки населения в области гражданской обороны и защиты от чрезвычайных ситуаций природного и техногенного характера. Требования к подготовке населения, организациям, проводящим обучение, формы подготовки, а также перечень </w:t>
      </w:r>
      <w:proofErr w:type="gramStart"/>
      <w:r>
        <w:t>лиц, подлежащих подготовке определяются</w:t>
      </w:r>
      <w:proofErr w:type="gramEnd"/>
      <w:r>
        <w:t xml:space="preserve"> в соответствии с Положением о подготовке населения в области гражданской обороны, утвержденным Правительством Российской Федерации.</w:t>
      </w:r>
    </w:p>
    <w:p w:rsidR="00944486" w:rsidRDefault="00944486" w:rsidP="00014A1C">
      <w:pPr>
        <w:autoSpaceDE w:val="0"/>
        <w:autoSpaceDN w:val="0"/>
        <w:adjustRightInd w:val="0"/>
        <w:jc w:val="both"/>
      </w:pPr>
    </w:p>
    <w:p w:rsidR="00EC13C7" w:rsidRDefault="00EC13C7" w:rsidP="00EC13C7">
      <w:pPr>
        <w:pStyle w:val="30"/>
        <w:rPr>
          <w:rFonts w:ascii="Arial" w:hAnsi="Arial" w:cs="Arial"/>
          <w:szCs w:val="24"/>
        </w:rPr>
      </w:pPr>
    </w:p>
    <w:p w:rsidR="00EC13C7" w:rsidRDefault="00EC13C7" w:rsidP="00014A1C">
      <w:pPr>
        <w:pStyle w:val="aff7"/>
        <w:jc w:val="center"/>
      </w:pPr>
      <w:r>
        <w:t>АДМИНИСТРАЦИЯ</w:t>
      </w:r>
    </w:p>
    <w:p w:rsidR="00EC13C7" w:rsidRDefault="00EC13C7" w:rsidP="00014A1C">
      <w:pPr>
        <w:pStyle w:val="aff7"/>
        <w:jc w:val="center"/>
      </w:pPr>
      <w:r>
        <w:t>СЕРЕБРЯНСКОГО СЕЛЬСОВЕТА</w:t>
      </w:r>
    </w:p>
    <w:p w:rsidR="00EC13C7" w:rsidRDefault="00EC13C7" w:rsidP="00014A1C">
      <w:pPr>
        <w:pStyle w:val="aff7"/>
        <w:jc w:val="center"/>
        <w:rPr>
          <w:b/>
        </w:rPr>
      </w:pPr>
      <w:r>
        <w:t>ЧУЛЫМСКОГО РАЙОНА НОВОСИБИРСКОЙ ОБЛАСТИ</w:t>
      </w:r>
    </w:p>
    <w:p w:rsidR="00EC13C7" w:rsidRDefault="00EC13C7" w:rsidP="00014A1C">
      <w:pPr>
        <w:pStyle w:val="aff7"/>
        <w:jc w:val="center"/>
      </w:pPr>
    </w:p>
    <w:p w:rsidR="00EC13C7" w:rsidRDefault="00EC13C7" w:rsidP="00EC13C7">
      <w:pPr>
        <w:jc w:val="center"/>
        <w:rPr>
          <w:sz w:val="28"/>
          <w:szCs w:val="28"/>
        </w:rPr>
      </w:pPr>
    </w:p>
    <w:p w:rsidR="00EC13C7" w:rsidRDefault="00EC13C7" w:rsidP="00EC13C7">
      <w:pPr>
        <w:jc w:val="center"/>
        <w:rPr>
          <w:sz w:val="28"/>
          <w:szCs w:val="28"/>
        </w:rPr>
      </w:pPr>
      <w:r>
        <w:rPr>
          <w:sz w:val="28"/>
          <w:szCs w:val="28"/>
        </w:rPr>
        <w:t>ПОСТАНОВЛЕНИЕ</w:t>
      </w:r>
    </w:p>
    <w:p w:rsidR="00EC13C7" w:rsidRDefault="00EC13C7" w:rsidP="00EC13C7">
      <w:pPr>
        <w:jc w:val="center"/>
        <w:rPr>
          <w:sz w:val="28"/>
          <w:szCs w:val="28"/>
        </w:rPr>
      </w:pPr>
    </w:p>
    <w:p w:rsidR="00EC13C7" w:rsidRDefault="00EC13C7" w:rsidP="00EC13C7">
      <w:pPr>
        <w:rPr>
          <w:sz w:val="28"/>
          <w:szCs w:val="28"/>
        </w:rPr>
      </w:pPr>
      <w:r>
        <w:rPr>
          <w:sz w:val="28"/>
          <w:szCs w:val="28"/>
        </w:rPr>
        <w:t>от 14.12.2018 г.                               с</w:t>
      </w:r>
      <w:proofErr w:type="gramStart"/>
      <w:r>
        <w:rPr>
          <w:sz w:val="28"/>
          <w:szCs w:val="28"/>
        </w:rPr>
        <w:t>.С</w:t>
      </w:r>
      <w:proofErr w:type="gramEnd"/>
      <w:r>
        <w:rPr>
          <w:sz w:val="28"/>
          <w:szCs w:val="28"/>
        </w:rPr>
        <w:t>еребрянское                                  №114</w:t>
      </w:r>
    </w:p>
    <w:p w:rsidR="00EC13C7" w:rsidRDefault="00EC13C7" w:rsidP="00EC13C7">
      <w:pPr>
        <w:jc w:val="center"/>
        <w:rPr>
          <w:sz w:val="28"/>
          <w:szCs w:val="28"/>
        </w:rPr>
      </w:pPr>
    </w:p>
    <w:p w:rsidR="00EC13C7" w:rsidRDefault="00EC13C7" w:rsidP="00EC13C7">
      <w:pPr>
        <w:keepNext/>
        <w:keepLines/>
        <w:jc w:val="center"/>
        <w:rPr>
          <w:sz w:val="28"/>
          <w:szCs w:val="28"/>
        </w:rPr>
      </w:pPr>
      <w:r>
        <w:rPr>
          <w:sz w:val="28"/>
          <w:szCs w:val="28"/>
        </w:rPr>
        <w:t>О создании, содержании  и использовании запасов материально-технических, продовольственных, медицинских и иных сре</w:t>
      </w:r>
      <w:proofErr w:type="gramStart"/>
      <w:r>
        <w:rPr>
          <w:sz w:val="28"/>
          <w:szCs w:val="28"/>
        </w:rPr>
        <w:t>дств дл</w:t>
      </w:r>
      <w:proofErr w:type="gramEnd"/>
      <w:r>
        <w:rPr>
          <w:sz w:val="28"/>
          <w:szCs w:val="28"/>
        </w:rPr>
        <w:t xml:space="preserve">я обеспечения мероприятий по гражданской обороне Серебрянского сельсовета </w:t>
      </w:r>
    </w:p>
    <w:p w:rsidR="00EC13C7" w:rsidRDefault="00EC13C7" w:rsidP="00EC13C7">
      <w:pPr>
        <w:keepNext/>
        <w:keepLines/>
        <w:jc w:val="center"/>
        <w:rPr>
          <w:sz w:val="28"/>
          <w:szCs w:val="28"/>
        </w:rPr>
      </w:pPr>
      <w:r>
        <w:rPr>
          <w:sz w:val="28"/>
          <w:szCs w:val="28"/>
        </w:rPr>
        <w:t>Чулымского района  Новосибирской области</w:t>
      </w:r>
    </w:p>
    <w:p w:rsidR="00EC13C7" w:rsidRDefault="00EC13C7" w:rsidP="00EC13C7">
      <w:pPr>
        <w:keepNext/>
        <w:keepLines/>
        <w:autoSpaceDE w:val="0"/>
        <w:autoSpaceDN w:val="0"/>
        <w:adjustRightInd w:val="0"/>
        <w:rPr>
          <w:sz w:val="28"/>
          <w:szCs w:val="28"/>
        </w:rPr>
      </w:pPr>
    </w:p>
    <w:p w:rsidR="00EC13C7" w:rsidRDefault="00EC13C7" w:rsidP="00EC13C7">
      <w:pPr>
        <w:autoSpaceDE w:val="0"/>
        <w:autoSpaceDN w:val="0"/>
        <w:adjustRightInd w:val="0"/>
        <w:ind w:firstLine="720"/>
        <w:jc w:val="both"/>
        <w:rPr>
          <w:sz w:val="28"/>
          <w:szCs w:val="28"/>
        </w:rPr>
      </w:pPr>
      <w:proofErr w:type="gramStart"/>
      <w:r>
        <w:rPr>
          <w:sz w:val="28"/>
          <w:szCs w:val="28"/>
        </w:rPr>
        <w:t xml:space="preserve">В соответствии с Федеральным </w:t>
      </w:r>
      <w:hyperlink r:id="rId16" w:history="1">
        <w:r>
          <w:rPr>
            <w:rStyle w:val="a9"/>
            <w:sz w:val="28"/>
            <w:szCs w:val="28"/>
          </w:rPr>
          <w:t>законом</w:t>
        </w:r>
      </w:hyperlink>
      <w:r>
        <w:rPr>
          <w:sz w:val="28"/>
          <w:szCs w:val="28"/>
        </w:rPr>
        <w:t xml:space="preserve"> от 12.02.1998 № 28-ФЗ «О гражданской обороне», постановлением Правительства Российской Федерации от 27.04.2000 № 379 «О накоплении, хранении и использовании в целях гражданской обороны запасов материально-технических, продовольственных, медицинских и иных средств», методическими </w:t>
      </w:r>
      <w:r>
        <w:rPr>
          <w:sz w:val="28"/>
          <w:szCs w:val="28"/>
        </w:rPr>
        <w:lastRenderedPageBreak/>
        <w:t>рекомендациями по определению номенклатуры и определению объемов создаваемых в целях гражданской обороны запасов материально-технических, продовольственных, медицинских и иных средств, накапливаемых ФОИВ, органами исполнительной власти субъектов</w:t>
      </w:r>
      <w:proofErr w:type="gramEnd"/>
      <w:r>
        <w:rPr>
          <w:sz w:val="28"/>
          <w:szCs w:val="28"/>
        </w:rPr>
        <w:t xml:space="preserve"> и органами местного самоуправления и организациями, утвержденными Министерством Российской Федерации по делам гражданской обороны и чрезвычайных ситуаций и ликвидации последствий стихийных бедствий 23.05.2017 № 2-4-71-24-11</w:t>
      </w:r>
    </w:p>
    <w:p w:rsidR="00EC13C7" w:rsidRDefault="00EC13C7" w:rsidP="00EC13C7">
      <w:pPr>
        <w:autoSpaceDE w:val="0"/>
        <w:autoSpaceDN w:val="0"/>
        <w:adjustRightInd w:val="0"/>
        <w:jc w:val="both"/>
        <w:rPr>
          <w:sz w:val="28"/>
          <w:szCs w:val="28"/>
        </w:rPr>
      </w:pPr>
      <w:r>
        <w:rPr>
          <w:sz w:val="28"/>
          <w:szCs w:val="28"/>
        </w:rPr>
        <w:t>ПОСТАНОВЛЯЮ:</w:t>
      </w:r>
    </w:p>
    <w:p w:rsidR="00EC13C7" w:rsidRDefault="00EC13C7" w:rsidP="00EC13C7">
      <w:pPr>
        <w:jc w:val="both"/>
        <w:rPr>
          <w:rFonts w:eastAsia="DejaVu Sans"/>
          <w:kern w:val="2"/>
          <w:sz w:val="28"/>
          <w:szCs w:val="28"/>
          <w:lang w:eastAsia="en-US"/>
        </w:rPr>
      </w:pPr>
      <w:r>
        <w:rPr>
          <w:sz w:val="28"/>
          <w:szCs w:val="28"/>
        </w:rPr>
        <w:t xml:space="preserve">1. Утвердить прилагаемое положение о создании, содержании и использовании в целях гражданской обороны запасов материально-технических, продовольственных, медицинских и иных средств Серебрянского сельсовета Чулымского района </w:t>
      </w:r>
      <w:r>
        <w:rPr>
          <w:i/>
          <w:iCs/>
          <w:sz w:val="28"/>
          <w:szCs w:val="28"/>
        </w:rPr>
        <w:t xml:space="preserve"> </w:t>
      </w:r>
      <w:r>
        <w:rPr>
          <w:sz w:val="28"/>
          <w:szCs w:val="28"/>
        </w:rPr>
        <w:t>Новосибирской области.</w:t>
      </w:r>
    </w:p>
    <w:p w:rsidR="00EC13C7" w:rsidRDefault="00EC13C7" w:rsidP="00EC13C7">
      <w:pPr>
        <w:jc w:val="both"/>
        <w:rPr>
          <w:sz w:val="28"/>
          <w:szCs w:val="28"/>
        </w:rPr>
      </w:pPr>
      <w:r>
        <w:rPr>
          <w:sz w:val="28"/>
          <w:szCs w:val="28"/>
        </w:rPr>
        <w:t xml:space="preserve">2. </w:t>
      </w:r>
      <w:bookmarkStart w:id="0" w:name="sub_3"/>
      <w:r>
        <w:rPr>
          <w:sz w:val="28"/>
          <w:szCs w:val="28"/>
        </w:rPr>
        <w:t>Рекомендовать руководителям организаций, расположенных на территории Серебрянского сельсовета Чулымского района, независимо от их организационно-правовой формы, организовать работу по созданию, накоплению и хранению запасов в целях обеспечения защиты персонала и выполнения мероприятий гражданской обороны, в соответствии с действующим законодательством.</w:t>
      </w:r>
      <w:bookmarkEnd w:id="0"/>
    </w:p>
    <w:p w:rsidR="00EC13C7" w:rsidRDefault="00EC13C7" w:rsidP="00EC13C7">
      <w:pPr>
        <w:jc w:val="both"/>
        <w:rPr>
          <w:i/>
          <w:sz w:val="28"/>
          <w:szCs w:val="28"/>
        </w:rPr>
      </w:pPr>
      <w:r>
        <w:rPr>
          <w:sz w:val="28"/>
          <w:szCs w:val="28"/>
        </w:rPr>
        <w:t>3. </w:t>
      </w:r>
      <w:proofErr w:type="gramStart"/>
      <w:r>
        <w:rPr>
          <w:sz w:val="28"/>
          <w:szCs w:val="28"/>
        </w:rPr>
        <w:t>Контроль за</w:t>
      </w:r>
      <w:proofErr w:type="gramEnd"/>
      <w:r>
        <w:rPr>
          <w:sz w:val="28"/>
          <w:szCs w:val="28"/>
        </w:rPr>
        <w:t xml:space="preserve"> исполнением настоящего постановления </w:t>
      </w:r>
      <w:r>
        <w:rPr>
          <w:iCs/>
          <w:sz w:val="28"/>
          <w:szCs w:val="28"/>
        </w:rPr>
        <w:t>оставляю за собой</w:t>
      </w:r>
      <w:r>
        <w:rPr>
          <w:i/>
          <w:sz w:val="28"/>
          <w:szCs w:val="28"/>
        </w:rPr>
        <w:t>.</w:t>
      </w:r>
    </w:p>
    <w:p w:rsidR="00EC13C7" w:rsidRDefault="00EC13C7" w:rsidP="00EC13C7">
      <w:pPr>
        <w:jc w:val="both"/>
        <w:rPr>
          <w:sz w:val="28"/>
          <w:szCs w:val="28"/>
        </w:rPr>
      </w:pPr>
      <w:r>
        <w:rPr>
          <w:sz w:val="28"/>
          <w:szCs w:val="28"/>
        </w:rPr>
        <w:t xml:space="preserve">4. Настоящее постановление вступает в силу после его официального опубликования. </w:t>
      </w:r>
    </w:p>
    <w:p w:rsidR="00EC13C7" w:rsidRDefault="00EC13C7" w:rsidP="00EC13C7">
      <w:pPr>
        <w:autoSpaceDE w:val="0"/>
        <w:autoSpaceDN w:val="0"/>
        <w:adjustRightInd w:val="0"/>
        <w:ind w:firstLine="720"/>
        <w:jc w:val="both"/>
        <w:rPr>
          <w:sz w:val="28"/>
          <w:szCs w:val="28"/>
        </w:rPr>
      </w:pPr>
    </w:p>
    <w:p w:rsidR="00EC13C7" w:rsidRDefault="00EC13C7" w:rsidP="00EC13C7">
      <w:pPr>
        <w:autoSpaceDE w:val="0"/>
        <w:autoSpaceDN w:val="0"/>
        <w:adjustRightInd w:val="0"/>
        <w:ind w:firstLine="720"/>
        <w:jc w:val="both"/>
        <w:rPr>
          <w:sz w:val="28"/>
          <w:szCs w:val="28"/>
        </w:rPr>
      </w:pPr>
    </w:p>
    <w:p w:rsidR="00EC13C7" w:rsidRDefault="00EC13C7" w:rsidP="00EC13C7">
      <w:pPr>
        <w:shd w:val="clear" w:color="auto" w:fill="FFFFFF"/>
        <w:autoSpaceDE w:val="0"/>
        <w:autoSpaceDN w:val="0"/>
        <w:adjustRightInd w:val="0"/>
        <w:rPr>
          <w:rFonts w:eastAsia="DejaVu Sans"/>
          <w:color w:val="000000"/>
          <w:kern w:val="2"/>
          <w:sz w:val="28"/>
          <w:szCs w:val="28"/>
          <w:lang w:eastAsia="en-US"/>
        </w:rPr>
      </w:pPr>
      <w:r>
        <w:rPr>
          <w:sz w:val="28"/>
          <w:szCs w:val="28"/>
        </w:rPr>
        <w:t xml:space="preserve">Глава Серебрянского сельсовета </w:t>
      </w:r>
    </w:p>
    <w:p w:rsidR="00EC13C7" w:rsidRDefault="00EC13C7" w:rsidP="00EC13C7">
      <w:pPr>
        <w:shd w:val="clear" w:color="auto" w:fill="FFFFFF"/>
        <w:autoSpaceDE w:val="0"/>
        <w:autoSpaceDN w:val="0"/>
        <w:adjustRightInd w:val="0"/>
        <w:rPr>
          <w:sz w:val="28"/>
          <w:szCs w:val="28"/>
        </w:rPr>
      </w:pPr>
      <w:r>
        <w:rPr>
          <w:sz w:val="28"/>
          <w:szCs w:val="28"/>
        </w:rPr>
        <w:t>Чулымского района  Новосибирской области                              А.Н. Писарев.</w:t>
      </w:r>
    </w:p>
    <w:p w:rsidR="00EC13C7" w:rsidRDefault="00EC13C7" w:rsidP="00EC13C7">
      <w:pPr>
        <w:shd w:val="clear" w:color="auto" w:fill="FFFFFF"/>
        <w:jc w:val="right"/>
        <w:rPr>
          <w:sz w:val="28"/>
          <w:szCs w:val="28"/>
        </w:rPr>
      </w:pPr>
      <w:r>
        <w:rPr>
          <w:sz w:val="28"/>
          <w:szCs w:val="28"/>
        </w:rPr>
        <w:t>Утверждено</w:t>
      </w:r>
    </w:p>
    <w:p w:rsidR="00EC13C7" w:rsidRDefault="00EC13C7" w:rsidP="00EC13C7">
      <w:pPr>
        <w:shd w:val="clear" w:color="auto" w:fill="FFFFFF"/>
        <w:jc w:val="right"/>
        <w:rPr>
          <w:sz w:val="28"/>
          <w:szCs w:val="28"/>
        </w:rPr>
      </w:pPr>
      <w:r>
        <w:rPr>
          <w:sz w:val="28"/>
          <w:szCs w:val="28"/>
        </w:rPr>
        <w:t xml:space="preserve">Постановлением главы </w:t>
      </w:r>
    </w:p>
    <w:p w:rsidR="00EC13C7" w:rsidRDefault="00EC13C7" w:rsidP="00EC13C7">
      <w:pPr>
        <w:shd w:val="clear" w:color="auto" w:fill="FFFFFF"/>
        <w:jc w:val="right"/>
        <w:rPr>
          <w:sz w:val="28"/>
          <w:szCs w:val="28"/>
        </w:rPr>
      </w:pPr>
      <w:r>
        <w:rPr>
          <w:sz w:val="28"/>
          <w:szCs w:val="28"/>
        </w:rPr>
        <w:t>Серебрянского сельсовета</w:t>
      </w:r>
    </w:p>
    <w:p w:rsidR="00EC13C7" w:rsidRDefault="00EC13C7" w:rsidP="00EC13C7">
      <w:pPr>
        <w:shd w:val="clear" w:color="auto" w:fill="FFFFFF"/>
        <w:jc w:val="right"/>
        <w:rPr>
          <w:sz w:val="28"/>
          <w:szCs w:val="28"/>
        </w:rPr>
      </w:pPr>
      <w:r>
        <w:rPr>
          <w:sz w:val="28"/>
          <w:szCs w:val="28"/>
        </w:rPr>
        <w:t xml:space="preserve"> Чулымского района</w:t>
      </w:r>
    </w:p>
    <w:p w:rsidR="00EC13C7" w:rsidRDefault="00EC13C7" w:rsidP="00EC13C7">
      <w:pPr>
        <w:shd w:val="clear" w:color="auto" w:fill="FFFFFF"/>
        <w:jc w:val="right"/>
        <w:rPr>
          <w:sz w:val="28"/>
          <w:szCs w:val="28"/>
        </w:rPr>
      </w:pPr>
      <w:r>
        <w:rPr>
          <w:sz w:val="28"/>
          <w:szCs w:val="28"/>
        </w:rPr>
        <w:t xml:space="preserve"> Новосибирской области </w:t>
      </w:r>
    </w:p>
    <w:p w:rsidR="00EC13C7" w:rsidRDefault="00EC13C7" w:rsidP="00EC13C7">
      <w:pPr>
        <w:jc w:val="right"/>
        <w:rPr>
          <w:sz w:val="28"/>
          <w:szCs w:val="28"/>
          <w:u w:val="single"/>
        </w:rPr>
      </w:pPr>
      <w:r>
        <w:rPr>
          <w:sz w:val="28"/>
          <w:szCs w:val="28"/>
        </w:rPr>
        <w:t>от «14» декабря 2018 г. №114</w:t>
      </w:r>
    </w:p>
    <w:p w:rsidR="00EC13C7" w:rsidRDefault="00EC13C7" w:rsidP="00EC13C7">
      <w:pPr>
        <w:shd w:val="clear" w:color="auto" w:fill="FFFFFF"/>
        <w:jc w:val="right"/>
        <w:rPr>
          <w:sz w:val="28"/>
          <w:szCs w:val="28"/>
        </w:rPr>
      </w:pPr>
    </w:p>
    <w:p w:rsidR="00EC13C7" w:rsidRDefault="00EC13C7" w:rsidP="00EC13C7">
      <w:pPr>
        <w:shd w:val="clear" w:color="auto" w:fill="FFFFFF"/>
        <w:jc w:val="right"/>
        <w:rPr>
          <w:sz w:val="28"/>
          <w:szCs w:val="28"/>
        </w:rPr>
      </w:pPr>
    </w:p>
    <w:p w:rsidR="00EC13C7" w:rsidRDefault="00F605C0" w:rsidP="00EC13C7">
      <w:pPr>
        <w:shd w:val="clear" w:color="auto" w:fill="FFFFFF"/>
        <w:jc w:val="center"/>
        <w:rPr>
          <w:sz w:val="28"/>
          <w:szCs w:val="28"/>
        </w:rPr>
      </w:pPr>
      <w:hyperlink r:id="rId17" w:history="1">
        <w:r w:rsidR="00EC13C7">
          <w:rPr>
            <w:rStyle w:val="a9"/>
            <w:sz w:val="28"/>
            <w:szCs w:val="28"/>
          </w:rPr>
          <w:t>Положение</w:t>
        </w:r>
      </w:hyperlink>
      <w:r w:rsidR="00EC13C7">
        <w:rPr>
          <w:sz w:val="28"/>
          <w:szCs w:val="28"/>
        </w:rPr>
        <w:t xml:space="preserve"> о создании и содержании в целях гражданской обороны запасов материально-технических, продовольственных, медицинских и иных сре</w:t>
      </w:r>
      <w:proofErr w:type="gramStart"/>
      <w:r w:rsidR="00EC13C7">
        <w:rPr>
          <w:sz w:val="28"/>
          <w:szCs w:val="28"/>
        </w:rPr>
        <w:t>дств в С</w:t>
      </w:r>
      <w:proofErr w:type="gramEnd"/>
      <w:r w:rsidR="00EC13C7">
        <w:rPr>
          <w:sz w:val="28"/>
          <w:szCs w:val="28"/>
        </w:rPr>
        <w:t xml:space="preserve">еребрянского сельсовета Чулымского района </w:t>
      </w:r>
      <w:r w:rsidR="00EC13C7">
        <w:rPr>
          <w:i/>
          <w:iCs/>
          <w:sz w:val="28"/>
          <w:szCs w:val="28"/>
        </w:rPr>
        <w:t xml:space="preserve"> </w:t>
      </w:r>
      <w:r w:rsidR="00EC13C7">
        <w:rPr>
          <w:sz w:val="28"/>
          <w:szCs w:val="28"/>
        </w:rPr>
        <w:t>Новосибирской области</w:t>
      </w:r>
    </w:p>
    <w:p w:rsidR="00EC13C7" w:rsidRDefault="00EC13C7" w:rsidP="00EC13C7">
      <w:pPr>
        <w:shd w:val="clear" w:color="auto" w:fill="FFFFFF"/>
        <w:jc w:val="center"/>
        <w:rPr>
          <w:sz w:val="28"/>
          <w:szCs w:val="28"/>
        </w:rPr>
      </w:pPr>
    </w:p>
    <w:p w:rsidR="00EC13C7" w:rsidRDefault="00EC13C7" w:rsidP="00EC13C7">
      <w:pPr>
        <w:ind w:firstLine="709"/>
        <w:jc w:val="center"/>
        <w:rPr>
          <w:rFonts w:eastAsia="DejaVu Sans"/>
          <w:bCs/>
          <w:kern w:val="2"/>
          <w:sz w:val="28"/>
          <w:szCs w:val="28"/>
          <w:lang w:eastAsia="en-US"/>
        </w:rPr>
      </w:pPr>
      <w:r>
        <w:rPr>
          <w:bCs/>
          <w:sz w:val="28"/>
          <w:szCs w:val="28"/>
        </w:rPr>
        <w:t>1. Общее положения</w:t>
      </w:r>
    </w:p>
    <w:p w:rsidR="00EC13C7" w:rsidRDefault="00EC13C7" w:rsidP="00EC13C7">
      <w:pPr>
        <w:jc w:val="both"/>
        <w:rPr>
          <w:sz w:val="28"/>
          <w:szCs w:val="28"/>
        </w:rPr>
      </w:pPr>
    </w:p>
    <w:p w:rsidR="00EC13C7" w:rsidRDefault="00EC13C7" w:rsidP="00EC13C7">
      <w:pPr>
        <w:jc w:val="both"/>
        <w:rPr>
          <w:sz w:val="28"/>
          <w:szCs w:val="28"/>
        </w:rPr>
      </w:pPr>
      <w:r>
        <w:rPr>
          <w:sz w:val="28"/>
          <w:szCs w:val="28"/>
        </w:rPr>
        <w:tab/>
      </w:r>
      <w:proofErr w:type="gramStart"/>
      <w:r>
        <w:rPr>
          <w:sz w:val="28"/>
          <w:szCs w:val="28"/>
        </w:rPr>
        <w:t xml:space="preserve">1.1 Настоящие положение о создании и содержании в целях гражданской обороны запасов материально-технических, продовольственных, медицинских и иных средств в Серебрянском сельсовете Чулымского района </w:t>
      </w:r>
      <w:r>
        <w:rPr>
          <w:i/>
          <w:iCs/>
          <w:sz w:val="28"/>
          <w:szCs w:val="28"/>
        </w:rPr>
        <w:t xml:space="preserve"> </w:t>
      </w:r>
      <w:r>
        <w:rPr>
          <w:sz w:val="28"/>
          <w:szCs w:val="28"/>
        </w:rPr>
        <w:t xml:space="preserve">Новосибирской области (далее - Положение) разработано в соответствии Федеральным </w:t>
      </w:r>
      <w:hyperlink r:id="rId18" w:history="1">
        <w:r>
          <w:rPr>
            <w:rStyle w:val="a9"/>
            <w:sz w:val="28"/>
            <w:szCs w:val="28"/>
          </w:rPr>
          <w:t>законом</w:t>
        </w:r>
      </w:hyperlink>
      <w:r>
        <w:rPr>
          <w:sz w:val="28"/>
          <w:szCs w:val="28"/>
        </w:rPr>
        <w:t xml:space="preserve"> от 12.02.1998 № 28-ФЗ </w:t>
      </w:r>
      <w:r>
        <w:rPr>
          <w:sz w:val="28"/>
          <w:szCs w:val="28"/>
        </w:rPr>
        <w:lastRenderedPageBreak/>
        <w:t>«О гражданской обороне», постановлением Правительства Российской Федерации от 27.04.2000 № 379 «О накоплении, хранении и использовании в целях гражданской обороны запасов материально-технических, продовольственных, медицинских и иных</w:t>
      </w:r>
      <w:proofErr w:type="gramEnd"/>
      <w:r>
        <w:rPr>
          <w:sz w:val="28"/>
          <w:szCs w:val="28"/>
        </w:rPr>
        <w:t xml:space="preserve"> средств» и определяет порядок накопления, хранения и использования в целях гражданской обороны запасов материально-технических, продовольственных, медицинских и иных средств (далее - Запасы).</w:t>
      </w:r>
    </w:p>
    <w:p w:rsidR="00EC13C7" w:rsidRDefault="00EC13C7" w:rsidP="00EC13C7">
      <w:pPr>
        <w:jc w:val="both"/>
        <w:rPr>
          <w:sz w:val="28"/>
          <w:szCs w:val="28"/>
        </w:rPr>
      </w:pPr>
      <w:r>
        <w:rPr>
          <w:sz w:val="28"/>
          <w:szCs w:val="28"/>
        </w:rPr>
        <w:tab/>
        <w:t>1.2. Запасы создаются заблаговременно в мирное время и хранятся в условиях, отвечающих установленным требованиям по обеспечению их сохранности.</w:t>
      </w:r>
    </w:p>
    <w:p w:rsidR="00EC13C7" w:rsidRDefault="00EC13C7" w:rsidP="00EC13C7">
      <w:pPr>
        <w:jc w:val="both"/>
        <w:rPr>
          <w:sz w:val="28"/>
          <w:szCs w:val="28"/>
        </w:rPr>
      </w:pPr>
      <w:r>
        <w:rPr>
          <w:sz w:val="28"/>
          <w:szCs w:val="28"/>
        </w:rPr>
        <w:tab/>
        <w:t>1.3. Запасы предназначены для первоочередного обеспечения населения в военное время, а также для оснащения территориальных нештатных аварийно-спасательных формирований (далее - НАСФ) при проведении аварийно-спасательных и других неотложных работ (далее АСДНР) в случае возникновения опасности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EC13C7" w:rsidRDefault="00EC13C7" w:rsidP="00EC13C7">
      <w:pPr>
        <w:jc w:val="both"/>
        <w:rPr>
          <w:sz w:val="28"/>
          <w:szCs w:val="28"/>
        </w:rPr>
      </w:pPr>
      <w:r>
        <w:rPr>
          <w:sz w:val="28"/>
          <w:szCs w:val="28"/>
        </w:rPr>
        <w:tab/>
        <w:t xml:space="preserve">1.4. Система Запасов в целях гражданской обороны на территории Серебрянского сельсовета Чулымского района </w:t>
      </w:r>
      <w:r>
        <w:rPr>
          <w:i/>
          <w:iCs/>
          <w:sz w:val="28"/>
          <w:szCs w:val="28"/>
        </w:rPr>
        <w:t xml:space="preserve"> </w:t>
      </w:r>
      <w:r>
        <w:rPr>
          <w:sz w:val="28"/>
          <w:szCs w:val="28"/>
        </w:rPr>
        <w:t>Новосибирской области включает в себя:</w:t>
      </w:r>
    </w:p>
    <w:p w:rsidR="00EC13C7" w:rsidRDefault="00EC13C7" w:rsidP="00EC13C7">
      <w:pPr>
        <w:jc w:val="both"/>
        <w:rPr>
          <w:sz w:val="28"/>
          <w:szCs w:val="28"/>
        </w:rPr>
      </w:pPr>
      <w:r>
        <w:rPr>
          <w:sz w:val="28"/>
          <w:szCs w:val="28"/>
        </w:rPr>
        <w:t xml:space="preserve">запасы администрации Серебрянского сельсовета Чулымского района </w:t>
      </w:r>
      <w:r>
        <w:rPr>
          <w:i/>
          <w:iCs/>
          <w:sz w:val="28"/>
          <w:szCs w:val="28"/>
        </w:rPr>
        <w:t xml:space="preserve"> </w:t>
      </w:r>
      <w:r>
        <w:rPr>
          <w:sz w:val="28"/>
          <w:szCs w:val="28"/>
        </w:rPr>
        <w:t>Новосибирской области;</w:t>
      </w:r>
    </w:p>
    <w:p w:rsidR="00EC13C7" w:rsidRDefault="00EC13C7" w:rsidP="00EC13C7">
      <w:pPr>
        <w:jc w:val="both"/>
        <w:rPr>
          <w:sz w:val="28"/>
          <w:szCs w:val="28"/>
        </w:rPr>
      </w:pPr>
      <w:r>
        <w:rPr>
          <w:sz w:val="28"/>
          <w:szCs w:val="28"/>
        </w:rPr>
        <w:t xml:space="preserve">запасы предприятий, учреждений и организаций  Серебрянского сельсовета Чулымского района </w:t>
      </w:r>
      <w:r>
        <w:rPr>
          <w:i/>
          <w:iCs/>
          <w:sz w:val="28"/>
          <w:szCs w:val="28"/>
        </w:rPr>
        <w:t xml:space="preserve"> </w:t>
      </w:r>
      <w:r>
        <w:rPr>
          <w:sz w:val="28"/>
          <w:szCs w:val="28"/>
        </w:rPr>
        <w:t>Новосибирской области (объектовые запасы).</w:t>
      </w:r>
    </w:p>
    <w:p w:rsidR="00EC13C7" w:rsidRDefault="00EC13C7" w:rsidP="00EC13C7">
      <w:pPr>
        <w:jc w:val="both"/>
        <w:rPr>
          <w:sz w:val="28"/>
          <w:szCs w:val="28"/>
        </w:rPr>
      </w:pPr>
      <w:r>
        <w:rPr>
          <w:sz w:val="28"/>
          <w:szCs w:val="28"/>
        </w:rPr>
        <w:tab/>
        <w:t xml:space="preserve">1.5. </w:t>
      </w:r>
      <w:proofErr w:type="gramStart"/>
      <w:r>
        <w:rPr>
          <w:sz w:val="28"/>
          <w:szCs w:val="28"/>
        </w:rPr>
        <w:t>Номенклатура и объемы запасов определяются создающими их органами с учетом методических рекомендаций, разрабатываемых МЧС России совместно с Министерством экономического развития и торговли Российской Федерации исходя из возможного характера военных действий на территории Российской Федерации, величины возможного ущерба объектам экономики и инфраструктуры, природных, экономических и иных особенностей территорий, условий размещения организаций, а также норм минимально необходимой достаточности запасов в военное время</w:t>
      </w:r>
      <w:proofErr w:type="gramEnd"/>
      <w:r>
        <w:rPr>
          <w:sz w:val="28"/>
          <w:szCs w:val="28"/>
        </w:rPr>
        <w:t>. При определении номенклатуры и объемов запасов должны учитываться имеющиеся материальные ресурсы, накопленные для ликвидации чрезвычайных ситуаций природного и техногенного характера.</w:t>
      </w:r>
    </w:p>
    <w:p w:rsidR="00EC13C7" w:rsidRDefault="00EC13C7" w:rsidP="00EC13C7">
      <w:pPr>
        <w:jc w:val="both"/>
        <w:rPr>
          <w:sz w:val="28"/>
          <w:szCs w:val="28"/>
        </w:rPr>
      </w:pPr>
      <w:r>
        <w:rPr>
          <w:sz w:val="28"/>
          <w:szCs w:val="28"/>
        </w:rPr>
        <w:tab/>
        <w:t xml:space="preserve">1.6. </w:t>
      </w:r>
      <w:proofErr w:type="gramStart"/>
      <w:r>
        <w:rPr>
          <w:sz w:val="28"/>
          <w:szCs w:val="28"/>
        </w:rPr>
        <w:t xml:space="preserve">Номенклатура и объемы Запасов утверждаются администрацией Серебрянского сельсовета Чулымского района </w:t>
      </w:r>
      <w:r>
        <w:rPr>
          <w:i/>
          <w:iCs/>
          <w:sz w:val="28"/>
          <w:szCs w:val="28"/>
        </w:rPr>
        <w:t xml:space="preserve"> </w:t>
      </w:r>
      <w:r>
        <w:rPr>
          <w:sz w:val="28"/>
          <w:szCs w:val="28"/>
        </w:rPr>
        <w:t>Новосибирской области и создаются исходя из возможного характера опасностей, возникающих при ведении военных действий или вследствие этих действий, предполагаемого объема работ по ликвидации их последствий, природных, экономических и иных особенностей района, условий размещения организаций, а также норм минимально необходимой достаточности запасов в военное время, максимально возможного использования имеющихся сил и</w:t>
      </w:r>
      <w:proofErr w:type="gramEnd"/>
      <w:r>
        <w:rPr>
          <w:sz w:val="28"/>
          <w:szCs w:val="28"/>
        </w:rPr>
        <w:t xml:space="preserve"> средств.</w:t>
      </w:r>
    </w:p>
    <w:p w:rsidR="00EC13C7" w:rsidRDefault="00EC13C7" w:rsidP="00EC13C7">
      <w:pPr>
        <w:jc w:val="both"/>
        <w:rPr>
          <w:sz w:val="28"/>
          <w:szCs w:val="28"/>
        </w:rPr>
      </w:pPr>
      <w:r>
        <w:rPr>
          <w:sz w:val="28"/>
          <w:szCs w:val="28"/>
        </w:rPr>
        <w:tab/>
        <w:t xml:space="preserve">1.7. Объем финансовых средств, необходимых для приобретения Запасов, определяется с учетом возможного изменения рыночных цен на </w:t>
      </w:r>
      <w:r>
        <w:rPr>
          <w:sz w:val="28"/>
          <w:szCs w:val="28"/>
        </w:rPr>
        <w:lastRenderedPageBreak/>
        <w:t>материальные ресурсы, а также расходов, связанных с формированием, размещением, хранением и восполнением. Запаса.</w:t>
      </w:r>
    </w:p>
    <w:p w:rsidR="00EC13C7" w:rsidRDefault="00EC13C7" w:rsidP="00EC13C7">
      <w:pPr>
        <w:jc w:val="both"/>
        <w:rPr>
          <w:sz w:val="28"/>
          <w:szCs w:val="28"/>
        </w:rPr>
      </w:pPr>
      <w:r>
        <w:rPr>
          <w:sz w:val="28"/>
          <w:szCs w:val="28"/>
        </w:rPr>
        <w:tab/>
        <w:t>1.8. Функции по созданию, размещению, хранению и восполнению Запаса возлагаются:</w:t>
      </w:r>
    </w:p>
    <w:p w:rsidR="00EC13C7" w:rsidRDefault="00EC13C7" w:rsidP="00EC13C7">
      <w:pPr>
        <w:jc w:val="both"/>
        <w:rPr>
          <w:sz w:val="28"/>
          <w:szCs w:val="28"/>
        </w:rPr>
      </w:pPr>
      <w:r>
        <w:rPr>
          <w:sz w:val="28"/>
          <w:szCs w:val="28"/>
        </w:rPr>
        <w:tab/>
        <w:t>по продовольствию, вещевому имуществу и предметам первой необходимости - на Ионину С.А.;</w:t>
      </w:r>
    </w:p>
    <w:p w:rsidR="00EC13C7" w:rsidRDefault="00EC13C7" w:rsidP="00EC13C7">
      <w:pPr>
        <w:jc w:val="both"/>
        <w:rPr>
          <w:sz w:val="28"/>
          <w:szCs w:val="28"/>
        </w:rPr>
      </w:pPr>
      <w:r>
        <w:rPr>
          <w:sz w:val="28"/>
          <w:szCs w:val="28"/>
        </w:rPr>
        <w:tab/>
        <w:t>по материально-техническому снабжению и средствам малой механизации - на Чепуштанова А.Н.;</w:t>
      </w:r>
    </w:p>
    <w:p w:rsidR="00EC13C7" w:rsidRDefault="00EC13C7" w:rsidP="00EC13C7">
      <w:pPr>
        <w:jc w:val="both"/>
        <w:rPr>
          <w:sz w:val="28"/>
          <w:szCs w:val="28"/>
        </w:rPr>
      </w:pPr>
      <w:r>
        <w:rPr>
          <w:sz w:val="28"/>
          <w:szCs w:val="28"/>
        </w:rPr>
        <w:t>по средствам защиты населения в районах ожидаемых пожаров - на Шабунина Е.В.</w:t>
      </w:r>
    </w:p>
    <w:p w:rsidR="00EC13C7" w:rsidRDefault="00EC13C7" w:rsidP="00EC13C7">
      <w:pPr>
        <w:jc w:val="both"/>
        <w:rPr>
          <w:sz w:val="28"/>
          <w:szCs w:val="28"/>
        </w:rPr>
      </w:pPr>
      <w:r>
        <w:rPr>
          <w:sz w:val="28"/>
          <w:szCs w:val="28"/>
        </w:rPr>
        <w:tab/>
        <w:t xml:space="preserve">1.9. Специалисты администрации Серебрянского сельсовета Чулымского района </w:t>
      </w:r>
      <w:r>
        <w:rPr>
          <w:i/>
          <w:iCs/>
          <w:sz w:val="28"/>
          <w:szCs w:val="28"/>
        </w:rPr>
        <w:t xml:space="preserve"> </w:t>
      </w:r>
      <w:r>
        <w:rPr>
          <w:sz w:val="28"/>
          <w:szCs w:val="28"/>
        </w:rPr>
        <w:t>Новосибирской области, на которые возложены функции по созданию Запаса:</w:t>
      </w:r>
    </w:p>
    <w:p w:rsidR="00EC13C7" w:rsidRDefault="00EC13C7" w:rsidP="00EC13C7">
      <w:pPr>
        <w:jc w:val="both"/>
        <w:rPr>
          <w:sz w:val="28"/>
          <w:szCs w:val="28"/>
        </w:rPr>
      </w:pPr>
      <w:bookmarkStart w:id="1" w:name="sub_10091"/>
      <w:r>
        <w:rPr>
          <w:sz w:val="28"/>
          <w:szCs w:val="28"/>
        </w:rPr>
        <w:tab/>
      </w:r>
      <w:proofErr w:type="gramStart"/>
      <w:r>
        <w:rPr>
          <w:sz w:val="28"/>
          <w:szCs w:val="28"/>
        </w:rPr>
        <w:t>а) наделенные статусом юридического лица:</w:t>
      </w:r>
      <w:proofErr w:type="gramEnd"/>
    </w:p>
    <w:bookmarkEnd w:id="1"/>
    <w:p w:rsidR="00EC13C7" w:rsidRDefault="00EC13C7" w:rsidP="00EC13C7">
      <w:pPr>
        <w:jc w:val="both"/>
        <w:rPr>
          <w:sz w:val="28"/>
          <w:szCs w:val="28"/>
        </w:rPr>
      </w:pPr>
      <w:r>
        <w:rPr>
          <w:sz w:val="28"/>
          <w:szCs w:val="28"/>
        </w:rPr>
        <w:tab/>
        <w:t>разрабатывают предложения по номенклатуре и объемам материальных ресурсов в Запасе;</w:t>
      </w:r>
    </w:p>
    <w:p w:rsidR="00EC13C7" w:rsidRDefault="00EC13C7" w:rsidP="00EC13C7">
      <w:pPr>
        <w:jc w:val="both"/>
        <w:rPr>
          <w:sz w:val="28"/>
          <w:szCs w:val="28"/>
        </w:rPr>
      </w:pPr>
      <w:r>
        <w:rPr>
          <w:sz w:val="28"/>
          <w:szCs w:val="28"/>
        </w:rPr>
        <w:tab/>
        <w:t>представляют на очередной год бюджетные заявки для закупки материальных ресурсов в Запас;</w:t>
      </w:r>
    </w:p>
    <w:p w:rsidR="00EC13C7" w:rsidRDefault="00EC13C7" w:rsidP="00EC13C7">
      <w:pPr>
        <w:jc w:val="both"/>
        <w:rPr>
          <w:sz w:val="28"/>
          <w:szCs w:val="28"/>
        </w:rPr>
      </w:pPr>
      <w:r>
        <w:rPr>
          <w:sz w:val="28"/>
          <w:szCs w:val="28"/>
        </w:rPr>
        <w:tab/>
        <w:t>в установленном порядке осуществляют отбор поставщиков материальных ресурсов в Запас;</w:t>
      </w:r>
    </w:p>
    <w:p w:rsidR="00EC13C7" w:rsidRDefault="00EC13C7" w:rsidP="00EC13C7">
      <w:pPr>
        <w:jc w:val="both"/>
        <w:rPr>
          <w:sz w:val="28"/>
          <w:szCs w:val="28"/>
        </w:rPr>
      </w:pPr>
      <w:r>
        <w:rPr>
          <w:sz w:val="28"/>
          <w:szCs w:val="28"/>
        </w:rPr>
        <w:tab/>
        <w:t>заключают в объеме выделенных ассигнований договоры (контракты) на поставку материальных ресурсов в Запас, а также на ответственное хранение и содержание Запаса;</w:t>
      </w:r>
    </w:p>
    <w:p w:rsidR="00EC13C7" w:rsidRDefault="00EC13C7" w:rsidP="00EC13C7">
      <w:pPr>
        <w:jc w:val="both"/>
        <w:rPr>
          <w:sz w:val="28"/>
          <w:szCs w:val="28"/>
        </w:rPr>
      </w:pPr>
      <w:r>
        <w:rPr>
          <w:sz w:val="28"/>
          <w:szCs w:val="28"/>
        </w:rPr>
        <w:tab/>
        <w:t>организуют доставку материальных ресурсов Запаса в районы проведения АСДНР;</w:t>
      </w:r>
    </w:p>
    <w:p w:rsidR="00EC13C7" w:rsidRDefault="00EC13C7" w:rsidP="00EC13C7">
      <w:pPr>
        <w:jc w:val="both"/>
        <w:rPr>
          <w:sz w:val="28"/>
          <w:szCs w:val="28"/>
        </w:rPr>
      </w:pPr>
      <w:r>
        <w:rPr>
          <w:sz w:val="28"/>
          <w:szCs w:val="28"/>
        </w:rPr>
        <w:tab/>
        <w:t xml:space="preserve">ведут учет и отчетность по операциям с материальными ресурсами Запаса; - осуществляют </w:t>
      </w:r>
      <w:proofErr w:type="gramStart"/>
      <w:r>
        <w:rPr>
          <w:sz w:val="28"/>
          <w:szCs w:val="28"/>
        </w:rPr>
        <w:t>контроль за</w:t>
      </w:r>
      <w:proofErr w:type="gramEnd"/>
      <w:r>
        <w:rPr>
          <w:sz w:val="28"/>
          <w:szCs w:val="28"/>
        </w:rPr>
        <w:t xml:space="preserve"> поддержанием Запаса в постоянной готовности к использованию;</w:t>
      </w:r>
    </w:p>
    <w:p w:rsidR="00EC13C7" w:rsidRDefault="00EC13C7" w:rsidP="00EC13C7">
      <w:pPr>
        <w:jc w:val="both"/>
        <w:rPr>
          <w:sz w:val="28"/>
          <w:szCs w:val="28"/>
        </w:rPr>
      </w:pPr>
      <w:r>
        <w:rPr>
          <w:sz w:val="28"/>
          <w:szCs w:val="28"/>
        </w:rPr>
        <w:tab/>
        <w:t xml:space="preserve">осуществляют </w:t>
      </w:r>
      <w:proofErr w:type="gramStart"/>
      <w:r>
        <w:rPr>
          <w:sz w:val="28"/>
          <w:szCs w:val="28"/>
        </w:rPr>
        <w:t>контроль за</w:t>
      </w:r>
      <w:proofErr w:type="gramEnd"/>
      <w:r>
        <w:rPr>
          <w:sz w:val="28"/>
          <w:szCs w:val="28"/>
        </w:rPr>
        <w:t xml:space="preserve"> наличием, качественным состоянием, соблюдением условий хранения и выполнением мероприятий по содержанию материальных ресурсов, находящихся на хранении в Запасе;</w:t>
      </w:r>
    </w:p>
    <w:p w:rsidR="00EC13C7" w:rsidRDefault="00EC13C7" w:rsidP="00EC13C7">
      <w:pPr>
        <w:jc w:val="both"/>
        <w:rPr>
          <w:sz w:val="28"/>
          <w:szCs w:val="28"/>
        </w:rPr>
      </w:pPr>
      <w:r>
        <w:rPr>
          <w:sz w:val="28"/>
          <w:szCs w:val="28"/>
        </w:rPr>
        <w:tab/>
        <w:t>подготавливают предложения в проекты правовых актов по вопросам закладки, хранения, учета, обслуживания, освежения, замены и списания материальных ресурсов Запаса.</w:t>
      </w:r>
    </w:p>
    <w:p w:rsidR="00EC13C7" w:rsidRDefault="00EC13C7" w:rsidP="00EC13C7">
      <w:pPr>
        <w:jc w:val="both"/>
        <w:rPr>
          <w:sz w:val="28"/>
          <w:szCs w:val="28"/>
        </w:rPr>
      </w:pPr>
      <w:bookmarkStart w:id="2" w:name="sub_10092"/>
      <w:r>
        <w:rPr>
          <w:sz w:val="28"/>
          <w:szCs w:val="28"/>
        </w:rPr>
        <w:tab/>
      </w:r>
      <w:proofErr w:type="gramStart"/>
      <w:r>
        <w:rPr>
          <w:sz w:val="28"/>
          <w:szCs w:val="28"/>
        </w:rPr>
        <w:t>б) не наделенные статусом юридического лица:</w:t>
      </w:r>
      <w:proofErr w:type="gramEnd"/>
    </w:p>
    <w:bookmarkEnd w:id="2"/>
    <w:p w:rsidR="00EC13C7" w:rsidRDefault="00EC13C7" w:rsidP="00EC13C7">
      <w:pPr>
        <w:jc w:val="both"/>
        <w:rPr>
          <w:sz w:val="28"/>
          <w:szCs w:val="28"/>
        </w:rPr>
      </w:pPr>
      <w:r>
        <w:rPr>
          <w:sz w:val="28"/>
          <w:szCs w:val="28"/>
        </w:rPr>
        <w:tab/>
        <w:t>разрабатывают предложения по номенклатуре и объемам материальных ресурсов в Запасе;</w:t>
      </w:r>
    </w:p>
    <w:p w:rsidR="00EC13C7" w:rsidRDefault="00EC13C7" w:rsidP="00EC13C7">
      <w:pPr>
        <w:jc w:val="both"/>
        <w:rPr>
          <w:sz w:val="28"/>
          <w:szCs w:val="28"/>
        </w:rPr>
      </w:pPr>
      <w:r>
        <w:rPr>
          <w:sz w:val="28"/>
          <w:szCs w:val="28"/>
        </w:rPr>
        <w:tab/>
        <w:t xml:space="preserve">представляют в администрацию Серебрянского сельсовета Чулымского района </w:t>
      </w:r>
      <w:r>
        <w:rPr>
          <w:i/>
          <w:iCs/>
          <w:sz w:val="28"/>
          <w:szCs w:val="28"/>
        </w:rPr>
        <w:t xml:space="preserve"> </w:t>
      </w:r>
      <w:r>
        <w:rPr>
          <w:sz w:val="28"/>
          <w:szCs w:val="28"/>
        </w:rPr>
        <w:t>Новосибирской области предложения в бюджетные заявки на очередной год для закупки материальных ресурсов в запас;</w:t>
      </w:r>
    </w:p>
    <w:p w:rsidR="00EC13C7" w:rsidRDefault="00EC13C7" w:rsidP="00EC13C7">
      <w:pPr>
        <w:jc w:val="both"/>
        <w:rPr>
          <w:sz w:val="28"/>
          <w:szCs w:val="28"/>
        </w:rPr>
      </w:pPr>
      <w:r>
        <w:rPr>
          <w:sz w:val="28"/>
          <w:szCs w:val="28"/>
        </w:rPr>
        <w:tab/>
        <w:t xml:space="preserve">представляют в администрацию Серебрянского сельсовета Чулымского района </w:t>
      </w:r>
      <w:r>
        <w:rPr>
          <w:i/>
          <w:iCs/>
          <w:sz w:val="28"/>
          <w:szCs w:val="28"/>
        </w:rPr>
        <w:t xml:space="preserve"> </w:t>
      </w:r>
      <w:r>
        <w:rPr>
          <w:sz w:val="28"/>
          <w:szCs w:val="28"/>
        </w:rPr>
        <w:t>Новосибирской области проекты договоров (контрактов) на поставку материальных ресурсов в Запас, а также на ответственное хранение и содержание Запаса;</w:t>
      </w:r>
    </w:p>
    <w:p w:rsidR="00EC13C7" w:rsidRDefault="00EC13C7" w:rsidP="00EC13C7">
      <w:pPr>
        <w:jc w:val="both"/>
        <w:rPr>
          <w:sz w:val="28"/>
          <w:szCs w:val="28"/>
        </w:rPr>
      </w:pPr>
      <w:r>
        <w:rPr>
          <w:sz w:val="28"/>
          <w:szCs w:val="28"/>
        </w:rPr>
        <w:lastRenderedPageBreak/>
        <w:tab/>
        <w:t>организуют доставку материальных ресурсов Запаса в районы проведения АСДНР;</w:t>
      </w:r>
    </w:p>
    <w:p w:rsidR="00EC13C7" w:rsidRDefault="00EC13C7" w:rsidP="00EC13C7">
      <w:pPr>
        <w:jc w:val="both"/>
        <w:rPr>
          <w:sz w:val="28"/>
          <w:szCs w:val="28"/>
        </w:rPr>
      </w:pPr>
      <w:r>
        <w:rPr>
          <w:sz w:val="28"/>
          <w:szCs w:val="28"/>
        </w:rPr>
        <w:tab/>
        <w:t xml:space="preserve">осуществляют </w:t>
      </w:r>
      <w:proofErr w:type="gramStart"/>
      <w:r>
        <w:rPr>
          <w:sz w:val="28"/>
          <w:szCs w:val="28"/>
        </w:rPr>
        <w:t>контроль за</w:t>
      </w:r>
      <w:proofErr w:type="gramEnd"/>
      <w:r>
        <w:rPr>
          <w:sz w:val="28"/>
          <w:szCs w:val="28"/>
        </w:rPr>
        <w:t xml:space="preserve"> наличием, качественным состоянием, соблюдением условий хранения и выполнением мероприятий по содержанию материальных ресурсов, находящихся на хранении в Запасе;</w:t>
      </w:r>
    </w:p>
    <w:p w:rsidR="00EC13C7" w:rsidRDefault="00EC13C7" w:rsidP="00EC13C7">
      <w:pPr>
        <w:jc w:val="both"/>
        <w:rPr>
          <w:sz w:val="28"/>
          <w:szCs w:val="28"/>
        </w:rPr>
      </w:pPr>
      <w:r>
        <w:rPr>
          <w:sz w:val="28"/>
          <w:szCs w:val="28"/>
        </w:rPr>
        <w:tab/>
        <w:t>подготавливают предложения в проекты правовых актов по вопросам закладки, хранения, учета, обслуживания, освежения, замены и списания материальных ресурсов Запаса.</w:t>
      </w:r>
    </w:p>
    <w:p w:rsidR="00EC13C7" w:rsidRDefault="00EC13C7" w:rsidP="00EC13C7">
      <w:pPr>
        <w:jc w:val="both"/>
        <w:rPr>
          <w:sz w:val="28"/>
          <w:szCs w:val="28"/>
        </w:rPr>
      </w:pPr>
      <w:r>
        <w:rPr>
          <w:sz w:val="28"/>
          <w:szCs w:val="28"/>
        </w:rPr>
        <w:tab/>
        <w:t xml:space="preserve">10. Общее руководство по созданию, хранению, использованию Запаса администрации Серебрянского сельсовета Чулымского района </w:t>
      </w:r>
      <w:r>
        <w:rPr>
          <w:i/>
          <w:iCs/>
          <w:sz w:val="28"/>
          <w:szCs w:val="28"/>
        </w:rPr>
        <w:t xml:space="preserve"> </w:t>
      </w:r>
      <w:r>
        <w:rPr>
          <w:sz w:val="28"/>
          <w:szCs w:val="28"/>
        </w:rPr>
        <w:t>Новосибирской области возлагается на Ионину С.А..</w:t>
      </w:r>
    </w:p>
    <w:p w:rsidR="00EC13C7" w:rsidRDefault="00EC13C7" w:rsidP="00EC13C7">
      <w:pPr>
        <w:jc w:val="both"/>
        <w:rPr>
          <w:sz w:val="28"/>
          <w:szCs w:val="28"/>
        </w:rPr>
      </w:pPr>
      <w:r>
        <w:rPr>
          <w:sz w:val="28"/>
          <w:szCs w:val="28"/>
        </w:rPr>
        <w:tab/>
        <w:t xml:space="preserve">11. Вместо приобретения и хранения отдельных видов материальных ресурсов в Запас или части этих ресурсов допускается заключение договоров (контрактов) на экстренную их поставку (продажу) с организациями, имеющими эти ресурсы в постоянном наличии. </w:t>
      </w:r>
    </w:p>
    <w:p w:rsidR="00EC13C7" w:rsidRDefault="00EC13C7" w:rsidP="00EC13C7">
      <w:pPr>
        <w:jc w:val="both"/>
        <w:rPr>
          <w:sz w:val="28"/>
          <w:szCs w:val="28"/>
        </w:rPr>
      </w:pPr>
      <w:bookmarkStart w:id="3" w:name="sub_1012"/>
      <w:r>
        <w:rPr>
          <w:sz w:val="28"/>
          <w:szCs w:val="28"/>
        </w:rPr>
        <w:tab/>
        <w:t xml:space="preserve">12. </w:t>
      </w:r>
      <w:proofErr w:type="gramStart"/>
      <w:r>
        <w:rPr>
          <w:sz w:val="28"/>
          <w:szCs w:val="28"/>
        </w:rPr>
        <w:t xml:space="preserve">Структурные подразделения администрации Осиновского сельсовета Чулымского района </w:t>
      </w:r>
      <w:r>
        <w:rPr>
          <w:i/>
          <w:iCs/>
          <w:sz w:val="28"/>
          <w:szCs w:val="28"/>
        </w:rPr>
        <w:t xml:space="preserve"> </w:t>
      </w:r>
      <w:r>
        <w:rPr>
          <w:sz w:val="28"/>
          <w:szCs w:val="28"/>
        </w:rPr>
        <w:t>Новосибирской области, на которые возложены функции по созданию Запаса и заключившие договоры, предусмотренные пунктом 11 настоящего Порядка, осуществляют контроль за количеством, качеством и условиями хранения материальных ресурсов и устанавливают в договорах на их экстренную поставку (продажу) ответственность поставщика (продавца) за своевременность выдачи, количество и качество поставляемых материальных ресурсов.</w:t>
      </w:r>
      <w:proofErr w:type="gramEnd"/>
    </w:p>
    <w:bookmarkEnd w:id="3"/>
    <w:p w:rsidR="00EC13C7" w:rsidRDefault="00EC13C7" w:rsidP="00EC13C7">
      <w:pPr>
        <w:jc w:val="both"/>
        <w:rPr>
          <w:sz w:val="28"/>
          <w:szCs w:val="28"/>
        </w:rPr>
      </w:pPr>
      <w:r>
        <w:rPr>
          <w:sz w:val="28"/>
          <w:szCs w:val="28"/>
        </w:rPr>
        <w:tab/>
        <w:t xml:space="preserve">Возмещение затрат организациям, осуществляющим на договорной основе ответственное хранение Запаса, производится за счет средств бюджета администрации Серебрянского сельсовета Чулымского района </w:t>
      </w:r>
      <w:r>
        <w:rPr>
          <w:i/>
          <w:iCs/>
          <w:sz w:val="28"/>
          <w:szCs w:val="28"/>
        </w:rPr>
        <w:t xml:space="preserve"> </w:t>
      </w:r>
      <w:r>
        <w:rPr>
          <w:sz w:val="28"/>
          <w:szCs w:val="28"/>
        </w:rPr>
        <w:t>Новосибирской области.</w:t>
      </w:r>
    </w:p>
    <w:p w:rsidR="00EC13C7" w:rsidRDefault="00EC13C7" w:rsidP="00EC13C7">
      <w:pPr>
        <w:jc w:val="both"/>
        <w:rPr>
          <w:sz w:val="28"/>
          <w:szCs w:val="28"/>
        </w:rPr>
      </w:pPr>
      <w:bookmarkStart w:id="4" w:name="sub_1013"/>
      <w:r>
        <w:rPr>
          <w:sz w:val="28"/>
          <w:szCs w:val="28"/>
        </w:rPr>
        <w:tab/>
        <w:t>13. Информация о накопленных Запасах представляется:</w:t>
      </w:r>
    </w:p>
    <w:p w:rsidR="00EC13C7" w:rsidRDefault="00EC13C7" w:rsidP="00EC13C7">
      <w:pPr>
        <w:jc w:val="both"/>
        <w:rPr>
          <w:sz w:val="28"/>
          <w:szCs w:val="28"/>
        </w:rPr>
      </w:pPr>
      <w:bookmarkStart w:id="5" w:name="sub_10131"/>
      <w:bookmarkEnd w:id="4"/>
      <w:r>
        <w:rPr>
          <w:sz w:val="28"/>
          <w:szCs w:val="28"/>
        </w:rPr>
        <w:tab/>
        <w:t xml:space="preserve">а) организациями - в администрации Серебрянского сельсовета Чулымского района </w:t>
      </w:r>
      <w:r>
        <w:rPr>
          <w:i/>
          <w:iCs/>
          <w:sz w:val="28"/>
          <w:szCs w:val="28"/>
        </w:rPr>
        <w:t xml:space="preserve"> </w:t>
      </w:r>
      <w:r>
        <w:rPr>
          <w:sz w:val="28"/>
          <w:szCs w:val="28"/>
        </w:rPr>
        <w:t>Новосибирской области;</w:t>
      </w:r>
    </w:p>
    <w:p w:rsidR="00EC13C7" w:rsidRDefault="00EC13C7" w:rsidP="00EC13C7">
      <w:pPr>
        <w:ind w:firstLine="708"/>
        <w:jc w:val="both"/>
        <w:rPr>
          <w:sz w:val="28"/>
          <w:szCs w:val="28"/>
        </w:rPr>
      </w:pPr>
      <w:bookmarkStart w:id="6" w:name="sub_10132"/>
      <w:bookmarkEnd w:id="5"/>
      <w:r>
        <w:rPr>
          <w:sz w:val="28"/>
          <w:szCs w:val="28"/>
        </w:rPr>
        <w:t xml:space="preserve">б) администрацией Серебрянского сельсовета Чулымского района </w:t>
      </w:r>
      <w:r>
        <w:rPr>
          <w:i/>
          <w:iCs/>
          <w:sz w:val="28"/>
          <w:szCs w:val="28"/>
        </w:rPr>
        <w:t xml:space="preserve"> </w:t>
      </w:r>
      <w:r>
        <w:rPr>
          <w:sz w:val="28"/>
          <w:szCs w:val="28"/>
        </w:rPr>
        <w:t>Новосибирской области в Правительство Новосибирской области.</w:t>
      </w:r>
    </w:p>
    <w:p w:rsidR="00EC13C7" w:rsidRDefault="00EC13C7" w:rsidP="00EC13C7">
      <w:pPr>
        <w:jc w:val="both"/>
        <w:rPr>
          <w:sz w:val="28"/>
          <w:szCs w:val="28"/>
        </w:rPr>
      </w:pPr>
      <w:bookmarkStart w:id="7" w:name="sub_1014"/>
      <w:bookmarkEnd w:id="6"/>
      <w:r>
        <w:rPr>
          <w:sz w:val="28"/>
          <w:szCs w:val="28"/>
        </w:rPr>
        <w:tab/>
        <w:t xml:space="preserve">14. Расходование материальных ресурсов из Запаса осуществляется по решению руководителя гражданской обороны администрации Серебрянского сельсовета Чулымского района </w:t>
      </w:r>
      <w:r>
        <w:rPr>
          <w:i/>
          <w:iCs/>
          <w:sz w:val="28"/>
          <w:szCs w:val="28"/>
        </w:rPr>
        <w:t xml:space="preserve"> </w:t>
      </w:r>
      <w:r>
        <w:rPr>
          <w:sz w:val="28"/>
          <w:szCs w:val="28"/>
        </w:rPr>
        <w:t>Новосибирской области, и оформляется письменным распоряжением.</w:t>
      </w:r>
    </w:p>
    <w:p w:rsidR="00EC13C7" w:rsidRDefault="00EC13C7" w:rsidP="00EC13C7">
      <w:pPr>
        <w:jc w:val="both"/>
        <w:rPr>
          <w:sz w:val="28"/>
          <w:szCs w:val="28"/>
        </w:rPr>
      </w:pPr>
      <w:bookmarkStart w:id="8" w:name="sub_1015"/>
      <w:bookmarkEnd w:id="7"/>
      <w:r>
        <w:rPr>
          <w:sz w:val="28"/>
          <w:szCs w:val="28"/>
        </w:rPr>
        <w:tab/>
        <w:t xml:space="preserve">15. Запасы Серебрянского сельсовета Чулымского района </w:t>
      </w:r>
      <w:r>
        <w:rPr>
          <w:i/>
          <w:iCs/>
          <w:sz w:val="28"/>
          <w:szCs w:val="28"/>
        </w:rPr>
        <w:t xml:space="preserve"> </w:t>
      </w:r>
      <w:r>
        <w:rPr>
          <w:sz w:val="28"/>
          <w:szCs w:val="28"/>
        </w:rPr>
        <w:t xml:space="preserve">Новосибирской области, созданные в целях гражданской обороны, могут использоваться для ликвидации последствий чрезвычайных ситуаций природного и техногенного характера по решению главы администрации Серебрянского сельсовета Чулымского района </w:t>
      </w:r>
      <w:r>
        <w:rPr>
          <w:i/>
          <w:iCs/>
          <w:sz w:val="28"/>
          <w:szCs w:val="28"/>
        </w:rPr>
        <w:t xml:space="preserve"> </w:t>
      </w:r>
      <w:r>
        <w:rPr>
          <w:sz w:val="28"/>
          <w:szCs w:val="28"/>
        </w:rPr>
        <w:t>Новосибирской области.</w:t>
      </w:r>
    </w:p>
    <w:p w:rsidR="00EC13C7" w:rsidRDefault="00EC13C7" w:rsidP="00EC13C7">
      <w:pPr>
        <w:jc w:val="both"/>
        <w:rPr>
          <w:sz w:val="28"/>
          <w:szCs w:val="28"/>
        </w:rPr>
      </w:pPr>
      <w:bookmarkStart w:id="9" w:name="sub_1016"/>
      <w:bookmarkEnd w:id="8"/>
      <w:r>
        <w:rPr>
          <w:sz w:val="28"/>
          <w:szCs w:val="28"/>
        </w:rPr>
        <w:tab/>
        <w:t>16. Финансирование накопления, хранения и использования запасов осуществляется в порядке, установленном действующим законодательством.</w:t>
      </w:r>
    </w:p>
    <w:bookmarkEnd w:id="9"/>
    <w:p w:rsidR="00EC13C7" w:rsidRDefault="00EC13C7" w:rsidP="00EC13C7">
      <w:pPr>
        <w:shd w:val="clear" w:color="auto" w:fill="FFFFFF"/>
        <w:rPr>
          <w:sz w:val="28"/>
          <w:szCs w:val="28"/>
        </w:rPr>
      </w:pPr>
      <w:r>
        <w:rPr>
          <w:sz w:val="28"/>
          <w:szCs w:val="28"/>
        </w:rPr>
        <w:t xml:space="preserve"> </w:t>
      </w:r>
    </w:p>
    <w:p w:rsidR="00EC13C7" w:rsidRDefault="00EC13C7" w:rsidP="00EC13C7">
      <w:pPr>
        <w:pStyle w:val="aff3"/>
        <w:jc w:val="center"/>
        <w:rPr>
          <w:sz w:val="28"/>
          <w:szCs w:val="28"/>
        </w:rPr>
      </w:pPr>
    </w:p>
    <w:p w:rsidR="00014A1C" w:rsidRDefault="00014A1C" w:rsidP="00014A1C">
      <w:pPr>
        <w:pStyle w:val="aff7"/>
        <w:jc w:val="center"/>
      </w:pPr>
      <w:r>
        <w:lastRenderedPageBreak/>
        <w:t>АДМИНИСТРАЦИЯ</w:t>
      </w:r>
    </w:p>
    <w:p w:rsidR="00014A1C" w:rsidRDefault="00014A1C" w:rsidP="00014A1C">
      <w:pPr>
        <w:pStyle w:val="aff7"/>
        <w:jc w:val="center"/>
      </w:pPr>
      <w:r>
        <w:t>СЕРЕБРЯНСКОГО СЕЛЬСОВЕТА</w:t>
      </w:r>
    </w:p>
    <w:p w:rsidR="00014A1C" w:rsidRPr="00014A1C" w:rsidRDefault="00014A1C" w:rsidP="00014A1C">
      <w:pPr>
        <w:pStyle w:val="aff7"/>
        <w:jc w:val="center"/>
        <w:rPr>
          <w:sz w:val="24"/>
        </w:rPr>
      </w:pPr>
      <w:r w:rsidRPr="00014A1C">
        <w:rPr>
          <w:sz w:val="24"/>
        </w:rPr>
        <w:t>ЧУЛЫМСКОГО РАЙОНА НОВОСИБИРСКОЙ ОБЛАСТИ</w:t>
      </w:r>
    </w:p>
    <w:p w:rsidR="00014A1C" w:rsidRPr="00014A1C" w:rsidRDefault="00014A1C" w:rsidP="00014A1C">
      <w:pPr>
        <w:pStyle w:val="aff7"/>
        <w:jc w:val="center"/>
        <w:rPr>
          <w:sz w:val="24"/>
        </w:rPr>
      </w:pPr>
    </w:p>
    <w:p w:rsidR="00014A1C" w:rsidRPr="00014A1C" w:rsidRDefault="00014A1C" w:rsidP="00014A1C">
      <w:pPr>
        <w:jc w:val="center"/>
      </w:pPr>
    </w:p>
    <w:p w:rsidR="00014A1C" w:rsidRPr="00014A1C" w:rsidRDefault="00014A1C" w:rsidP="00014A1C">
      <w:pPr>
        <w:jc w:val="center"/>
      </w:pPr>
      <w:r w:rsidRPr="00014A1C">
        <w:t>ПОСТАНОВЛЕНИЕ</w:t>
      </w:r>
    </w:p>
    <w:p w:rsidR="00014A1C" w:rsidRPr="00014A1C" w:rsidRDefault="00014A1C" w:rsidP="00014A1C"/>
    <w:p w:rsidR="00014A1C" w:rsidRDefault="00014A1C" w:rsidP="00014A1C">
      <w:r>
        <w:t>от 14.12.2018 г.                                        с. Серебрянское                                    №115</w:t>
      </w:r>
    </w:p>
    <w:p w:rsidR="00014A1C" w:rsidRDefault="00014A1C" w:rsidP="00014A1C">
      <w:pPr>
        <w:jc w:val="center"/>
      </w:pPr>
    </w:p>
    <w:p w:rsidR="00014A1C" w:rsidRDefault="00014A1C" w:rsidP="00014A1C">
      <w:pPr>
        <w:keepNext/>
        <w:keepLines/>
        <w:autoSpaceDE w:val="0"/>
        <w:autoSpaceDN w:val="0"/>
        <w:adjustRightInd w:val="0"/>
      </w:pPr>
    </w:p>
    <w:p w:rsidR="00014A1C" w:rsidRDefault="00014A1C" w:rsidP="00014A1C">
      <w:pPr>
        <w:keepNext/>
        <w:keepLines/>
        <w:jc w:val="center"/>
      </w:pPr>
      <w:r>
        <w:t xml:space="preserve">О создании комиссии по повышению </w:t>
      </w:r>
      <w:proofErr w:type="gramStart"/>
      <w:r>
        <w:t>устойчивости функционирования объектов экономики Серебрянского сельсовета</w:t>
      </w:r>
      <w:proofErr w:type="gramEnd"/>
      <w:r>
        <w:t xml:space="preserve"> Чулымского района Новосибирской области в военное время и в чрезвычайных ситуациях</w:t>
      </w:r>
    </w:p>
    <w:p w:rsidR="00014A1C" w:rsidRDefault="00014A1C" w:rsidP="00014A1C">
      <w:pPr>
        <w:keepNext/>
        <w:keepLines/>
        <w:autoSpaceDE w:val="0"/>
        <w:autoSpaceDN w:val="0"/>
        <w:adjustRightInd w:val="0"/>
        <w:rPr>
          <w:rFonts w:eastAsia="DejaVu Sans"/>
          <w:kern w:val="2"/>
          <w:lang w:eastAsia="en-US"/>
        </w:rPr>
      </w:pPr>
    </w:p>
    <w:p w:rsidR="00014A1C" w:rsidRDefault="00014A1C" w:rsidP="00014A1C">
      <w:pPr>
        <w:autoSpaceDE w:val="0"/>
        <w:autoSpaceDN w:val="0"/>
        <w:adjustRightInd w:val="0"/>
        <w:ind w:firstLine="720"/>
        <w:jc w:val="both"/>
      </w:pPr>
      <w:r>
        <w:t xml:space="preserve">В соответствии с Федеральным </w:t>
      </w:r>
      <w:hyperlink r:id="rId19" w:history="1">
        <w:r>
          <w:rPr>
            <w:rStyle w:val="a9"/>
          </w:rPr>
          <w:t>законом</w:t>
        </w:r>
      </w:hyperlink>
      <w:r>
        <w:t xml:space="preserve"> от 12.02.1998 № 28-ФЗ «О гражданской обороне», в целях повышения эффективности проведения мероприятий по повышению устойчивости функционирования экономики Серебрянского сельсовета Чулымского района Новосибирской области </w:t>
      </w:r>
    </w:p>
    <w:p w:rsidR="00014A1C" w:rsidRDefault="00014A1C" w:rsidP="00014A1C">
      <w:pPr>
        <w:autoSpaceDE w:val="0"/>
        <w:autoSpaceDN w:val="0"/>
        <w:adjustRightInd w:val="0"/>
        <w:ind w:firstLine="720"/>
        <w:jc w:val="both"/>
      </w:pPr>
      <w:r>
        <w:t>ПОСТАНОВЛЯЮ:</w:t>
      </w:r>
    </w:p>
    <w:p w:rsidR="00014A1C" w:rsidRDefault="00014A1C" w:rsidP="00014A1C">
      <w:pPr>
        <w:autoSpaceDE w:val="0"/>
        <w:autoSpaceDN w:val="0"/>
        <w:adjustRightInd w:val="0"/>
        <w:jc w:val="both"/>
      </w:pPr>
      <w:r>
        <w:t xml:space="preserve">1. Образовать комиссию по повышению </w:t>
      </w:r>
      <w:proofErr w:type="gramStart"/>
      <w:r>
        <w:t>устойчивости функционирования объектов экономики Серебрянского сельсовета</w:t>
      </w:r>
      <w:proofErr w:type="gramEnd"/>
      <w:r>
        <w:t xml:space="preserve"> Чулымского района Новосибирской области в военное время и в чрезвычайных ситуациях.</w:t>
      </w:r>
    </w:p>
    <w:p w:rsidR="00014A1C" w:rsidRDefault="00014A1C" w:rsidP="00014A1C">
      <w:pPr>
        <w:autoSpaceDE w:val="0"/>
        <w:autoSpaceDN w:val="0"/>
        <w:adjustRightInd w:val="0"/>
        <w:jc w:val="both"/>
      </w:pPr>
      <w:r>
        <w:t xml:space="preserve">2. Утвердить прилагаемое </w:t>
      </w:r>
      <w:hyperlink r:id="rId20" w:history="1">
        <w:r>
          <w:rPr>
            <w:rStyle w:val="a9"/>
          </w:rPr>
          <w:t>Положение</w:t>
        </w:r>
      </w:hyperlink>
      <w:r>
        <w:t xml:space="preserve"> о комиссии по повышению </w:t>
      </w:r>
      <w:proofErr w:type="gramStart"/>
      <w:r>
        <w:t>устойчивости функционирования объектов экономики Серебрянского сельсовета</w:t>
      </w:r>
      <w:proofErr w:type="gramEnd"/>
      <w:r>
        <w:t xml:space="preserve"> Чулымского района Новосибирской области в военное время и в чрезвычайных ситуациях и </w:t>
      </w:r>
      <w:hyperlink r:id="rId21" w:history="1">
        <w:r>
          <w:rPr>
            <w:rStyle w:val="a9"/>
          </w:rPr>
          <w:t>состав</w:t>
        </w:r>
      </w:hyperlink>
      <w:r>
        <w:t xml:space="preserve"> комиссии по повышению устойчивости функционирования объектов экономики Серебрянского сельсовета Чулымского района Новосибирской области в военное время в чрезвычайных ситуациях.</w:t>
      </w:r>
    </w:p>
    <w:p w:rsidR="00014A1C" w:rsidRDefault="00014A1C" w:rsidP="00014A1C">
      <w:pPr>
        <w:jc w:val="both"/>
        <w:rPr>
          <w:rFonts w:eastAsia="DejaVu Sans"/>
          <w:kern w:val="2"/>
          <w:lang w:eastAsia="en-US"/>
        </w:rPr>
      </w:pPr>
      <w:r>
        <w:t>3. </w:t>
      </w:r>
      <w:proofErr w:type="gramStart"/>
      <w:r>
        <w:t>Контроль за</w:t>
      </w:r>
      <w:proofErr w:type="gramEnd"/>
      <w:r>
        <w:t xml:space="preserve"> исполнением настоящего постановления </w:t>
      </w:r>
      <w:r>
        <w:rPr>
          <w:iCs/>
        </w:rPr>
        <w:t>оставляю за собой</w:t>
      </w:r>
      <w:r>
        <w:t>.</w:t>
      </w:r>
    </w:p>
    <w:p w:rsidR="00014A1C" w:rsidRDefault="00014A1C" w:rsidP="00014A1C">
      <w:pPr>
        <w:jc w:val="both"/>
      </w:pPr>
      <w:r>
        <w:t xml:space="preserve">4. Настоящее постановление вступает в силу после его официального опубликования. </w:t>
      </w:r>
    </w:p>
    <w:p w:rsidR="00014A1C" w:rsidRDefault="00014A1C" w:rsidP="00014A1C">
      <w:pPr>
        <w:autoSpaceDE w:val="0"/>
        <w:autoSpaceDN w:val="0"/>
        <w:adjustRightInd w:val="0"/>
        <w:ind w:firstLine="720"/>
        <w:jc w:val="both"/>
      </w:pPr>
    </w:p>
    <w:p w:rsidR="00014A1C" w:rsidRDefault="00014A1C" w:rsidP="00014A1C">
      <w:pPr>
        <w:autoSpaceDE w:val="0"/>
        <w:autoSpaceDN w:val="0"/>
        <w:adjustRightInd w:val="0"/>
        <w:jc w:val="both"/>
      </w:pPr>
    </w:p>
    <w:p w:rsidR="00014A1C" w:rsidRDefault="00014A1C" w:rsidP="00014A1C">
      <w:pPr>
        <w:autoSpaceDE w:val="0"/>
        <w:autoSpaceDN w:val="0"/>
        <w:adjustRightInd w:val="0"/>
        <w:ind w:firstLine="720"/>
        <w:jc w:val="both"/>
      </w:pPr>
    </w:p>
    <w:p w:rsidR="00014A1C" w:rsidRDefault="00014A1C" w:rsidP="00014A1C">
      <w:pPr>
        <w:shd w:val="clear" w:color="auto" w:fill="FFFFFF"/>
        <w:autoSpaceDE w:val="0"/>
        <w:autoSpaceDN w:val="0"/>
        <w:adjustRightInd w:val="0"/>
        <w:rPr>
          <w:rFonts w:eastAsia="DejaVu Sans"/>
          <w:color w:val="000000"/>
          <w:kern w:val="2"/>
          <w:lang w:eastAsia="en-US"/>
        </w:rPr>
      </w:pPr>
      <w:r>
        <w:t xml:space="preserve">Глава Серебрянского сельсовета </w:t>
      </w:r>
    </w:p>
    <w:p w:rsidR="00014A1C" w:rsidRDefault="00014A1C" w:rsidP="00014A1C">
      <w:pPr>
        <w:shd w:val="clear" w:color="auto" w:fill="FFFFFF"/>
        <w:autoSpaceDE w:val="0"/>
        <w:autoSpaceDN w:val="0"/>
        <w:adjustRightInd w:val="0"/>
      </w:pPr>
      <w:r>
        <w:t>Чулымского района  Новосибирской области                                    А.Н. Писарев.</w:t>
      </w:r>
    </w:p>
    <w:p w:rsidR="00014A1C" w:rsidRDefault="00014A1C" w:rsidP="00014A1C">
      <w:pPr>
        <w:shd w:val="clear" w:color="auto" w:fill="FFFFFF"/>
        <w:autoSpaceDE w:val="0"/>
        <w:autoSpaceDN w:val="0"/>
        <w:adjustRightInd w:val="0"/>
      </w:pPr>
    </w:p>
    <w:p w:rsidR="00014A1C" w:rsidRDefault="00014A1C" w:rsidP="00014A1C">
      <w:pPr>
        <w:shd w:val="clear" w:color="auto" w:fill="FFFFFF"/>
        <w:autoSpaceDE w:val="0"/>
        <w:autoSpaceDN w:val="0"/>
        <w:adjustRightInd w:val="0"/>
      </w:pPr>
    </w:p>
    <w:p w:rsidR="00014A1C" w:rsidRDefault="00014A1C" w:rsidP="00014A1C">
      <w:pPr>
        <w:shd w:val="clear" w:color="auto" w:fill="FFFFFF"/>
        <w:jc w:val="right"/>
      </w:pPr>
    </w:p>
    <w:p w:rsidR="00014A1C" w:rsidRDefault="00014A1C" w:rsidP="00014A1C">
      <w:pPr>
        <w:shd w:val="clear" w:color="auto" w:fill="FFFFFF"/>
        <w:jc w:val="right"/>
      </w:pPr>
    </w:p>
    <w:p w:rsidR="00014A1C" w:rsidRDefault="00014A1C" w:rsidP="00014A1C">
      <w:pPr>
        <w:shd w:val="clear" w:color="auto" w:fill="FFFFFF"/>
        <w:jc w:val="right"/>
      </w:pPr>
    </w:p>
    <w:p w:rsidR="00014A1C" w:rsidRDefault="00014A1C" w:rsidP="00014A1C">
      <w:pPr>
        <w:shd w:val="clear" w:color="auto" w:fill="FFFFFF"/>
      </w:pPr>
    </w:p>
    <w:p w:rsidR="00014A1C" w:rsidRDefault="00014A1C" w:rsidP="00014A1C">
      <w:pPr>
        <w:shd w:val="clear" w:color="auto" w:fill="FFFFFF"/>
      </w:pPr>
    </w:p>
    <w:p w:rsidR="00014A1C" w:rsidRDefault="00014A1C" w:rsidP="00014A1C">
      <w:pPr>
        <w:shd w:val="clear" w:color="auto" w:fill="FFFFFF"/>
        <w:jc w:val="right"/>
      </w:pPr>
      <w:r>
        <w:t>Утверждено</w:t>
      </w:r>
    </w:p>
    <w:p w:rsidR="00014A1C" w:rsidRDefault="00014A1C" w:rsidP="00014A1C">
      <w:pPr>
        <w:shd w:val="clear" w:color="auto" w:fill="FFFFFF"/>
        <w:jc w:val="right"/>
      </w:pPr>
      <w:r>
        <w:t xml:space="preserve">Постановлением главы </w:t>
      </w:r>
    </w:p>
    <w:p w:rsidR="00014A1C" w:rsidRDefault="00014A1C" w:rsidP="00014A1C">
      <w:pPr>
        <w:shd w:val="clear" w:color="auto" w:fill="FFFFFF"/>
        <w:jc w:val="right"/>
      </w:pPr>
      <w:r>
        <w:t>Серебрянского сельсовета</w:t>
      </w:r>
    </w:p>
    <w:p w:rsidR="00014A1C" w:rsidRDefault="00014A1C" w:rsidP="00014A1C">
      <w:pPr>
        <w:shd w:val="clear" w:color="auto" w:fill="FFFFFF"/>
        <w:jc w:val="right"/>
      </w:pPr>
      <w:r>
        <w:t xml:space="preserve"> Чулымского района</w:t>
      </w:r>
    </w:p>
    <w:p w:rsidR="00014A1C" w:rsidRDefault="00014A1C" w:rsidP="00014A1C">
      <w:pPr>
        <w:shd w:val="clear" w:color="auto" w:fill="FFFFFF"/>
        <w:jc w:val="right"/>
      </w:pPr>
      <w:r>
        <w:t xml:space="preserve"> Новосибирской области </w:t>
      </w:r>
    </w:p>
    <w:p w:rsidR="00014A1C" w:rsidRDefault="00014A1C" w:rsidP="00014A1C">
      <w:pPr>
        <w:jc w:val="right"/>
      </w:pPr>
      <w:r>
        <w:t>от «14» декабря 2018 г. №115</w:t>
      </w:r>
    </w:p>
    <w:p w:rsidR="00014A1C" w:rsidRDefault="00014A1C" w:rsidP="00014A1C">
      <w:pPr>
        <w:shd w:val="clear" w:color="auto" w:fill="FFFFFF"/>
        <w:jc w:val="right"/>
      </w:pPr>
    </w:p>
    <w:p w:rsidR="00014A1C" w:rsidRDefault="00014A1C" w:rsidP="00014A1C">
      <w:pPr>
        <w:shd w:val="clear" w:color="auto" w:fill="FFFFFF"/>
        <w:jc w:val="right"/>
      </w:pPr>
    </w:p>
    <w:p w:rsidR="00014A1C" w:rsidRDefault="00F605C0" w:rsidP="00014A1C">
      <w:pPr>
        <w:keepNext/>
        <w:keepLines/>
        <w:jc w:val="center"/>
      </w:pPr>
      <w:hyperlink r:id="rId22" w:history="1">
        <w:r w:rsidR="00014A1C">
          <w:rPr>
            <w:rStyle w:val="a9"/>
          </w:rPr>
          <w:t>Положение</w:t>
        </w:r>
      </w:hyperlink>
      <w:r w:rsidR="00014A1C">
        <w:t xml:space="preserve"> о комиссии по повышению </w:t>
      </w:r>
      <w:proofErr w:type="gramStart"/>
      <w:r w:rsidR="00014A1C">
        <w:t>устойчивости функционирования объектов экономики Серебрянского сельсовета</w:t>
      </w:r>
      <w:proofErr w:type="gramEnd"/>
      <w:r w:rsidR="00014A1C">
        <w:t xml:space="preserve"> Чулымского района Новосибирской области в военное время и в чрезвычайных ситуациях</w:t>
      </w:r>
    </w:p>
    <w:p w:rsidR="00014A1C" w:rsidRDefault="00014A1C" w:rsidP="00014A1C">
      <w:pPr>
        <w:shd w:val="clear" w:color="auto" w:fill="FFFFFF"/>
        <w:jc w:val="center"/>
      </w:pPr>
    </w:p>
    <w:p w:rsidR="00014A1C" w:rsidRDefault="00014A1C" w:rsidP="00014A1C">
      <w:pPr>
        <w:shd w:val="clear" w:color="auto" w:fill="FFFFFF"/>
        <w:jc w:val="center"/>
      </w:pPr>
    </w:p>
    <w:p w:rsidR="00014A1C" w:rsidRDefault="00014A1C" w:rsidP="00014A1C">
      <w:pPr>
        <w:ind w:firstLine="720"/>
        <w:jc w:val="center"/>
        <w:rPr>
          <w:rFonts w:eastAsia="DejaVu Sans"/>
          <w:bCs/>
          <w:kern w:val="2"/>
          <w:lang w:eastAsia="en-US"/>
        </w:rPr>
      </w:pPr>
      <w:r>
        <w:rPr>
          <w:bCs/>
        </w:rPr>
        <w:t>1. Общее положения</w:t>
      </w:r>
    </w:p>
    <w:p w:rsidR="00014A1C" w:rsidRDefault="00014A1C" w:rsidP="00014A1C">
      <w:pPr>
        <w:shd w:val="clear" w:color="auto" w:fill="FFFFFF"/>
        <w:ind w:firstLine="720"/>
        <w:jc w:val="center"/>
      </w:pPr>
    </w:p>
    <w:p w:rsidR="00014A1C" w:rsidRDefault="00014A1C" w:rsidP="00014A1C">
      <w:pPr>
        <w:pStyle w:val="2f2"/>
        <w:shd w:val="clear" w:color="auto" w:fill="auto"/>
        <w:spacing w:after="0" w:line="240" w:lineRule="auto"/>
        <w:ind w:firstLine="709"/>
        <w:jc w:val="both"/>
        <w:rPr>
          <w:rFonts w:ascii="Times New Roman" w:hAnsi="Times New Roman"/>
          <w:sz w:val="24"/>
          <w:szCs w:val="24"/>
        </w:rPr>
      </w:pPr>
      <w:r>
        <w:rPr>
          <w:rFonts w:ascii="Times New Roman" w:hAnsi="Times New Roman"/>
          <w:sz w:val="24"/>
          <w:szCs w:val="24"/>
        </w:rPr>
        <w:t>1. </w:t>
      </w:r>
      <w:proofErr w:type="gramStart"/>
      <w:r>
        <w:rPr>
          <w:rFonts w:ascii="Times New Roman" w:hAnsi="Times New Roman"/>
          <w:sz w:val="24"/>
          <w:szCs w:val="24"/>
        </w:rPr>
        <w:t>Настоящее Положение о комиссии по повышению устойчивости функционирования объектов экономики Серебрянского сельсовета Чулымского района Новосибирской области в военное время и в чрезвычайных ситуациях (далее – Положение) определяет статус и порядок деятельности комиссии по повышению устойчивости функционирования объектов экономики Серебрянского сельсовета Чулымского района Новосибирской области в военное время и в чрезвычайных ситуациях (далее – комиссия).</w:t>
      </w:r>
      <w:proofErr w:type="gramEnd"/>
    </w:p>
    <w:p w:rsidR="00014A1C" w:rsidRDefault="00014A1C" w:rsidP="00014A1C">
      <w:pPr>
        <w:autoSpaceDE w:val="0"/>
        <w:autoSpaceDN w:val="0"/>
        <w:adjustRightInd w:val="0"/>
        <w:ind w:firstLine="720"/>
        <w:jc w:val="both"/>
      </w:pPr>
      <w:r>
        <w:t xml:space="preserve">2. Комиссия создается в целях решения задач, связанных с повышением </w:t>
      </w:r>
      <w:proofErr w:type="gramStart"/>
      <w:r>
        <w:t>устойчивости функционирования объектов экономики Серебрянского сельсовета</w:t>
      </w:r>
      <w:proofErr w:type="gramEnd"/>
      <w:r>
        <w:t xml:space="preserve"> Чулымского района Новосибирской области (далее - организации), необходимых для выживания населения при военных конфликтах или вследствие этих конфликтов, а также при чрезвычайных ситуациях природного и техногенного характера.</w:t>
      </w:r>
    </w:p>
    <w:p w:rsidR="00014A1C" w:rsidRDefault="00014A1C" w:rsidP="00014A1C">
      <w:pPr>
        <w:autoSpaceDE w:val="0"/>
        <w:autoSpaceDN w:val="0"/>
        <w:adjustRightInd w:val="0"/>
        <w:ind w:firstLine="720"/>
        <w:jc w:val="both"/>
        <w:rPr>
          <w:rFonts w:eastAsia="DejaVu Sans"/>
          <w:kern w:val="2"/>
          <w:lang w:eastAsia="en-US"/>
        </w:rPr>
      </w:pPr>
      <w:r>
        <w:t>3. Комиссия является постоянно действующим координационным органом при администрации Серебрянского сельсовета Чулымского района Новосибирской области, обеспечивающим планирование и координацию выполнения мероприятий по повышению устойчивости функционирования организаций в военное время и при чрезвычайных ситуациях.</w:t>
      </w:r>
    </w:p>
    <w:p w:rsidR="00014A1C" w:rsidRDefault="00014A1C" w:rsidP="00014A1C">
      <w:pPr>
        <w:autoSpaceDE w:val="0"/>
        <w:autoSpaceDN w:val="0"/>
        <w:adjustRightInd w:val="0"/>
        <w:ind w:firstLine="720"/>
        <w:jc w:val="both"/>
      </w:pPr>
      <w:r>
        <w:t>4. Комиссия формируется из представителей структурных подразделений администрации Серебрянского сельсовета Чулымского района Новосибирской области, а также представителей организаций и учреждений, привлекаемых по согласованию.</w:t>
      </w:r>
    </w:p>
    <w:p w:rsidR="00014A1C" w:rsidRDefault="00014A1C" w:rsidP="00014A1C">
      <w:pPr>
        <w:ind w:firstLine="709"/>
        <w:jc w:val="center"/>
        <w:rPr>
          <w:rFonts w:eastAsia="DejaVu Sans"/>
          <w:bCs/>
          <w:kern w:val="2"/>
          <w:lang w:eastAsia="en-US"/>
        </w:rPr>
      </w:pPr>
    </w:p>
    <w:p w:rsidR="00014A1C" w:rsidRDefault="00014A1C" w:rsidP="00014A1C">
      <w:pPr>
        <w:ind w:firstLine="709"/>
        <w:jc w:val="center"/>
        <w:rPr>
          <w:bCs/>
        </w:rPr>
      </w:pPr>
      <w:r>
        <w:rPr>
          <w:bCs/>
        </w:rPr>
        <w:t>2. Задачи комиссии</w:t>
      </w:r>
    </w:p>
    <w:p w:rsidR="00014A1C" w:rsidRDefault="00014A1C" w:rsidP="00014A1C">
      <w:pPr>
        <w:ind w:firstLine="709"/>
        <w:jc w:val="center"/>
        <w:rPr>
          <w:bCs/>
        </w:rPr>
      </w:pPr>
    </w:p>
    <w:p w:rsidR="00014A1C" w:rsidRDefault="00014A1C" w:rsidP="00014A1C">
      <w:pPr>
        <w:ind w:firstLine="709"/>
        <w:jc w:val="both"/>
      </w:pPr>
      <w:r>
        <w:t>6. </w:t>
      </w:r>
      <w:proofErr w:type="gramStart"/>
      <w:r>
        <w:t>Основной задачей комиссии является организация работы по повышению устойчивости функционирования организаций в военное время и в чрезвычайных ситуациях с целью снижения возможных потерь и разрушений в результате аварий, катастроф, стихийных бедствий и воздействия современных средств поражения вероятного противника в военное время, обеспечения жизнедеятельности населения Серебрянского сельсовета Чулымского района Новосибирской области и создания оптимальных условий для восстановления нарушенного производства.</w:t>
      </w:r>
      <w:proofErr w:type="gramEnd"/>
    </w:p>
    <w:p w:rsidR="00014A1C" w:rsidRDefault="00014A1C" w:rsidP="00014A1C">
      <w:pPr>
        <w:ind w:firstLine="709"/>
        <w:jc w:val="both"/>
      </w:pPr>
      <w:r>
        <w:t>7. На Комиссию возлагается:</w:t>
      </w:r>
    </w:p>
    <w:p w:rsidR="00014A1C" w:rsidRDefault="00014A1C" w:rsidP="00014A1C">
      <w:pPr>
        <w:ind w:firstLine="709"/>
        <w:jc w:val="both"/>
      </w:pPr>
      <w:r>
        <w:t>7.1. В режиме повседневной деятельности:</w:t>
      </w:r>
    </w:p>
    <w:p w:rsidR="00014A1C" w:rsidRDefault="00014A1C" w:rsidP="00014A1C">
      <w:pPr>
        <w:autoSpaceDE w:val="0"/>
        <w:autoSpaceDN w:val="0"/>
        <w:adjustRightInd w:val="0"/>
        <w:ind w:firstLine="720"/>
        <w:jc w:val="both"/>
      </w:pPr>
      <w:r>
        <w:softHyphen/>
        <w:t> координация работы руководящего состава и органов управления муниципального звена Единой государственной системы предупреждения и ликвидации чрезвычайных ситуаций  по повышению устойчивости функционирования организаций в военное время и в чрезвычайных ситуациях;</w:t>
      </w:r>
    </w:p>
    <w:p w:rsidR="00014A1C" w:rsidRDefault="00014A1C" w:rsidP="00014A1C">
      <w:pPr>
        <w:ind w:firstLine="709"/>
        <w:jc w:val="both"/>
      </w:pPr>
      <w:r>
        <w:softHyphen/>
        <w:t> </w:t>
      </w:r>
      <w:proofErr w:type="gramStart"/>
      <w:r>
        <w:t>контроль за</w:t>
      </w:r>
      <w:proofErr w:type="gramEnd"/>
      <w:r>
        <w:t xml:space="preserve"> подготовкой организаций к работе в военное время и в чрезвычайных ситуациях, за разработкой, планированием и выполнением мероприятий по повышению устойчивости функционирования в экстремальных условиях независимо от их форм собственности, за увязкой этих мероприятий со схемами планировки, строительства, реконструкции объектов и модернизации производства;</w:t>
      </w:r>
    </w:p>
    <w:p w:rsidR="00014A1C" w:rsidRDefault="00014A1C" w:rsidP="00014A1C">
      <w:pPr>
        <w:ind w:firstLine="709"/>
        <w:jc w:val="both"/>
      </w:pPr>
      <w:r>
        <w:softHyphen/>
        <w:t xml:space="preserve"> организация работы по комплексной оценке состояния, возможностей и потребностей организаций для обеспечения жизнедеятельности населения Серебрянского сельсовета Чулымского района Новосибирской области, а также выпуска заданных </w:t>
      </w:r>
      <w:r>
        <w:lastRenderedPageBreak/>
        <w:t>объемов и номенклатуры продукции с учетом возможных потерь и разрушений в военное время и в чрезвычайных ситуациях;</w:t>
      </w:r>
    </w:p>
    <w:p w:rsidR="00014A1C" w:rsidRDefault="00014A1C" w:rsidP="00014A1C">
      <w:pPr>
        <w:ind w:firstLine="709"/>
        <w:jc w:val="both"/>
      </w:pPr>
      <w:r>
        <w:softHyphen/>
        <w:t> рассмотрение результатов исследований по устойчивости, выполненных в интересах организаций и подготовка предложений по целесообразности практического осуществления выработанных мероприятий;</w:t>
      </w:r>
    </w:p>
    <w:p w:rsidR="00014A1C" w:rsidRDefault="00014A1C" w:rsidP="00014A1C">
      <w:pPr>
        <w:ind w:firstLine="709"/>
        <w:jc w:val="both"/>
      </w:pPr>
      <w:r>
        <w:softHyphen/>
        <w:t xml:space="preserve"> участие в проверках состояния гражданской обороны и работы по предупреждению чрезвычайных ситуаций (по вопросам устойчивости), в командно </w:t>
      </w:r>
      <w:r>
        <w:softHyphen/>
        <w:t xml:space="preserve"> штабных учениях и других мероприятиях, обеспечивающих качественную подготовку руководящего состава и органов управления по вопросам устойчивости;</w:t>
      </w:r>
    </w:p>
    <w:p w:rsidR="00014A1C" w:rsidRDefault="00014A1C" w:rsidP="00014A1C">
      <w:pPr>
        <w:ind w:firstLine="709"/>
        <w:jc w:val="both"/>
      </w:pPr>
      <w:r>
        <w:softHyphen/>
        <w:t> организация и координация проведения исследований, разработки и уточнения мероприятий по устойчивости функционирования организаций;</w:t>
      </w:r>
    </w:p>
    <w:p w:rsidR="00014A1C" w:rsidRDefault="00014A1C" w:rsidP="00014A1C">
      <w:pPr>
        <w:ind w:firstLine="709"/>
        <w:jc w:val="both"/>
      </w:pPr>
      <w:r>
        <w:softHyphen/>
        <w:t> участие в обобщении результатов учений, исследований и выработке предложений по дальнейшему повышению устойчивости функционирования организаций в чрезвычайных ситуациях, для включения в план действий по предупреждению и ликвидации чрезвычайных ситуаций и в план гражданской обороны Серебрянского сельсовета Чулымского района Новосибирской области по вопросам устойчивости;</w:t>
      </w:r>
    </w:p>
    <w:p w:rsidR="00014A1C" w:rsidRDefault="00014A1C" w:rsidP="00014A1C">
      <w:pPr>
        <w:ind w:firstLine="709"/>
        <w:jc w:val="both"/>
      </w:pPr>
      <w:r>
        <w:t>- подготовка предложений по повышению устойчивости функционирования организаций главе Серебрянского сельсовета Чулымского района Новосибирской области.</w:t>
      </w:r>
    </w:p>
    <w:p w:rsidR="00014A1C" w:rsidRDefault="00014A1C" w:rsidP="00014A1C">
      <w:pPr>
        <w:ind w:firstLine="709"/>
        <w:jc w:val="both"/>
        <w:rPr>
          <w:rFonts w:eastAsia="DejaVu Sans"/>
          <w:kern w:val="2"/>
          <w:lang w:eastAsia="en-US"/>
        </w:rPr>
      </w:pPr>
      <w:r>
        <w:t>7.2. В режиме повышенной готовности:</w:t>
      </w:r>
    </w:p>
    <w:p w:rsidR="00014A1C" w:rsidRDefault="00014A1C" w:rsidP="00014A1C">
      <w:pPr>
        <w:ind w:firstLine="709"/>
        <w:jc w:val="both"/>
      </w:pPr>
      <w:r>
        <w:softHyphen/>
        <w:t xml:space="preserve"> принятие мер по обеспечению устойчивого функционирования организаций в целях защиты населения и окружающей среды при угрозе возникновения чрезвычайных ситуаций природного и техногенного характера;</w:t>
      </w:r>
    </w:p>
    <w:p w:rsidR="00014A1C" w:rsidRDefault="00014A1C" w:rsidP="00014A1C">
      <w:pPr>
        <w:ind w:firstLine="709"/>
        <w:jc w:val="both"/>
      </w:pPr>
      <w:r>
        <w:t>7.3. При переводе организаций на работу по планам военного времени:</w:t>
      </w:r>
    </w:p>
    <w:p w:rsidR="00014A1C" w:rsidRDefault="00014A1C" w:rsidP="00014A1C">
      <w:pPr>
        <w:ind w:firstLine="709"/>
        <w:jc w:val="both"/>
      </w:pPr>
      <w:r>
        <w:softHyphen/>
        <w:t xml:space="preserve"> контроль и оценка хода осуществления организациями мероприятий по повышению устойчивости их функционирования в военное время;</w:t>
      </w:r>
    </w:p>
    <w:p w:rsidR="00014A1C" w:rsidRDefault="00014A1C" w:rsidP="00014A1C">
      <w:pPr>
        <w:ind w:firstLine="709"/>
        <w:jc w:val="both"/>
      </w:pPr>
      <w:r>
        <w:softHyphen/>
        <w:t xml:space="preserve"> проверка качества выполнения мероприятий по повышению устойчивости функционирования организаций Серебрянского сельсовета Чулымского района Новосибирской области с введением соответствующих степеней готовности гражданской обороны;</w:t>
      </w:r>
    </w:p>
    <w:p w:rsidR="00014A1C" w:rsidRDefault="00014A1C" w:rsidP="00014A1C">
      <w:pPr>
        <w:ind w:firstLine="709"/>
        <w:jc w:val="both"/>
      </w:pPr>
      <w:r>
        <w:softHyphen/>
        <w:t xml:space="preserve"> обобщение необходимых данных по вопросам устойчивости для принятия решений по переводу организаций Серебрянского сельсовета Чулымского района Новосибирской области на работу по планам военного времени.</w:t>
      </w:r>
    </w:p>
    <w:p w:rsidR="00014A1C" w:rsidRDefault="00014A1C" w:rsidP="00014A1C">
      <w:pPr>
        <w:ind w:firstLine="709"/>
        <w:jc w:val="both"/>
      </w:pPr>
      <w:r>
        <w:t>7.4. В режиме чрезвычайной ситуации:</w:t>
      </w:r>
    </w:p>
    <w:p w:rsidR="00014A1C" w:rsidRDefault="00014A1C" w:rsidP="00014A1C">
      <w:pPr>
        <w:ind w:firstLine="709"/>
        <w:jc w:val="both"/>
      </w:pPr>
      <w:r>
        <w:softHyphen/>
        <w:t xml:space="preserve"> проведение анализа состояния и возможностей важнейших организаций в целом;</w:t>
      </w:r>
    </w:p>
    <w:p w:rsidR="00014A1C" w:rsidRDefault="00014A1C" w:rsidP="00014A1C">
      <w:pPr>
        <w:ind w:firstLine="709"/>
        <w:jc w:val="both"/>
      </w:pPr>
      <w:r>
        <w:softHyphen/>
        <w:t xml:space="preserve"> обобщение данных обстановки и подготовки предложений главе администрации Серебрянского сельсовета Чулымского района Новосибирской области по вопросам организации производственной деятельности сохранившихся мощностей, восстановления нарушенного управления организациями, обеспечения жизнедеятельности населения Серебрянского сельсовета Чулымского района Новосибирской области я, а также проведения аварийно-восстановительных работ.</w:t>
      </w:r>
    </w:p>
    <w:p w:rsidR="00014A1C" w:rsidRDefault="00014A1C" w:rsidP="00014A1C">
      <w:pPr>
        <w:ind w:firstLine="709"/>
        <w:jc w:val="center"/>
        <w:rPr>
          <w:bCs/>
        </w:rPr>
      </w:pPr>
    </w:p>
    <w:p w:rsidR="00014A1C" w:rsidRDefault="00014A1C" w:rsidP="00014A1C">
      <w:pPr>
        <w:autoSpaceDE w:val="0"/>
        <w:autoSpaceDN w:val="0"/>
        <w:adjustRightInd w:val="0"/>
        <w:jc w:val="center"/>
        <w:outlineLvl w:val="0"/>
        <w:rPr>
          <w:bCs/>
        </w:rPr>
      </w:pPr>
      <w:r>
        <w:rPr>
          <w:bCs/>
        </w:rPr>
        <w:t>3. Права и функции комиссии</w:t>
      </w:r>
    </w:p>
    <w:p w:rsidR="00014A1C" w:rsidRDefault="00014A1C" w:rsidP="00014A1C">
      <w:pPr>
        <w:autoSpaceDE w:val="0"/>
        <w:autoSpaceDN w:val="0"/>
        <w:adjustRightInd w:val="0"/>
        <w:ind w:firstLine="540"/>
        <w:jc w:val="both"/>
        <w:rPr>
          <w:bCs/>
        </w:rPr>
      </w:pPr>
    </w:p>
    <w:p w:rsidR="00014A1C" w:rsidRDefault="00014A1C" w:rsidP="00014A1C">
      <w:pPr>
        <w:autoSpaceDE w:val="0"/>
        <w:autoSpaceDN w:val="0"/>
        <w:adjustRightInd w:val="0"/>
        <w:ind w:firstLine="720"/>
        <w:jc w:val="both"/>
      </w:pPr>
      <w:r>
        <w:t>8. Комиссия в пределах своей компетенции имеет право:</w:t>
      </w:r>
    </w:p>
    <w:p w:rsidR="00014A1C" w:rsidRDefault="00014A1C" w:rsidP="00014A1C">
      <w:pPr>
        <w:ind w:firstLine="720"/>
        <w:jc w:val="both"/>
        <w:rPr>
          <w:rFonts w:eastAsia="DejaVu Sans"/>
          <w:kern w:val="2"/>
          <w:lang w:eastAsia="en-US"/>
        </w:rPr>
      </w:pPr>
      <w:r>
        <w:t>1) давать заключения на представляемые структурными подразделениями администрации Серебрянского сельсовета Чулымского района Новосибирской области  предложения для включения в перспективные и годовые программы развития отраслей экономики Серебрянского сельсовета Чулымского района Новосибирской области.</w:t>
      </w:r>
    </w:p>
    <w:p w:rsidR="00014A1C" w:rsidRDefault="00014A1C" w:rsidP="00014A1C">
      <w:pPr>
        <w:ind w:firstLine="720"/>
        <w:jc w:val="both"/>
      </w:pPr>
      <w:r>
        <w:t xml:space="preserve">2) запрашивать от структурных подразделений администрации Серебрянского сельсовета Чулымского района Новосибирской области, объектов экономики необходимые данные для изучения и принятия решений по вопросам, относящимся к </w:t>
      </w:r>
      <w:r>
        <w:lastRenderedPageBreak/>
        <w:t>повышению устойчивости функционирования экономики Серебрянского сельсовета Чулымского района Новосибирской области.</w:t>
      </w:r>
    </w:p>
    <w:p w:rsidR="00014A1C" w:rsidRDefault="00014A1C" w:rsidP="00014A1C">
      <w:pPr>
        <w:ind w:firstLine="720"/>
        <w:jc w:val="both"/>
      </w:pPr>
      <w:r>
        <w:t>3) привлекать к участию в рассмотрении отдельных вопросов устойчивости специалистов проектных и других институтов, объектов экономики.</w:t>
      </w:r>
    </w:p>
    <w:p w:rsidR="00014A1C" w:rsidRDefault="00014A1C" w:rsidP="00014A1C">
      <w:pPr>
        <w:ind w:firstLine="720"/>
        <w:jc w:val="both"/>
      </w:pPr>
      <w:r>
        <w:t>4) заслушивать должностных лиц объектов экономики по вопросам устойчивости, проводить в установленном порядке совещания с представителями этих объектов экономики.</w:t>
      </w:r>
    </w:p>
    <w:p w:rsidR="00014A1C" w:rsidRDefault="00014A1C" w:rsidP="00014A1C">
      <w:pPr>
        <w:autoSpaceDE w:val="0"/>
        <w:autoSpaceDN w:val="0"/>
        <w:adjustRightInd w:val="0"/>
        <w:ind w:firstLine="720"/>
        <w:jc w:val="both"/>
      </w:pPr>
      <w:r>
        <w:t>9. В комиссии для непосредственной разработки мероприятий по повышению устойчивости функционирования организаций создаются: рабочие группы по направлениям:</w:t>
      </w:r>
    </w:p>
    <w:p w:rsidR="00014A1C" w:rsidRDefault="00014A1C" w:rsidP="00014A1C">
      <w:pPr>
        <w:ind w:firstLine="709"/>
        <w:jc w:val="both"/>
        <w:rPr>
          <w:rFonts w:eastAsia="DejaVu Sans"/>
          <w:kern w:val="2"/>
          <w:lang w:eastAsia="en-US"/>
        </w:rPr>
      </w:pPr>
      <w:r>
        <w:softHyphen/>
        <w:t xml:space="preserve"> подкомиссия по рациональному размещению производительных сил;</w:t>
      </w:r>
    </w:p>
    <w:p w:rsidR="00014A1C" w:rsidRDefault="00014A1C" w:rsidP="00014A1C">
      <w:pPr>
        <w:ind w:firstLine="709"/>
        <w:jc w:val="both"/>
      </w:pPr>
      <w:r>
        <w:softHyphen/>
        <w:t xml:space="preserve"> подкомиссия по устойчивости топливно-энергетического комплекса, промышленного производства и транспортной системы, жизнеобеспечения населения;</w:t>
      </w:r>
    </w:p>
    <w:p w:rsidR="00014A1C" w:rsidRDefault="00014A1C" w:rsidP="00014A1C">
      <w:pPr>
        <w:ind w:firstLine="709"/>
        <w:jc w:val="both"/>
      </w:pPr>
      <w:r>
        <w:softHyphen/>
        <w:t xml:space="preserve"> подкомиссия по устойчивости сферы услуг, социальной сферы;</w:t>
      </w:r>
    </w:p>
    <w:p w:rsidR="00014A1C" w:rsidRDefault="00014A1C" w:rsidP="00014A1C">
      <w:pPr>
        <w:ind w:firstLine="709"/>
        <w:jc w:val="both"/>
      </w:pPr>
      <w:r>
        <w:softHyphen/>
        <w:t xml:space="preserve"> подкомиссия по устойчивости управления;</w:t>
      </w:r>
    </w:p>
    <w:p w:rsidR="00014A1C" w:rsidRDefault="00014A1C" w:rsidP="00014A1C">
      <w:pPr>
        <w:ind w:firstLine="709"/>
        <w:jc w:val="both"/>
      </w:pPr>
      <w:r>
        <w:softHyphen/>
        <w:t xml:space="preserve"> секретариат комиссии по устойчивости.</w:t>
      </w:r>
    </w:p>
    <w:p w:rsidR="00014A1C" w:rsidRDefault="00014A1C" w:rsidP="00014A1C">
      <w:pPr>
        <w:ind w:firstLine="709"/>
        <w:jc w:val="both"/>
      </w:pPr>
      <w:r>
        <w:t>10. В соответствии с общими задачами, выполняемыми комиссией, на ее структурные подразделения возлагаются следующие функции:</w:t>
      </w:r>
    </w:p>
    <w:p w:rsidR="00014A1C" w:rsidRDefault="00014A1C" w:rsidP="00014A1C">
      <w:pPr>
        <w:ind w:firstLine="709"/>
        <w:jc w:val="both"/>
      </w:pPr>
      <w:r>
        <w:t>11. на подкомиссию по устойчивости топливно-энергетического комплекса, промышленного производства и транспортной системы:</w:t>
      </w:r>
    </w:p>
    <w:p w:rsidR="00014A1C" w:rsidRDefault="00014A1C" w:rsidP="00014A1C">
      <w:pPr>
        <w:ind w:firstLine="709"/>
        <w:jc w:val="both"/>
      </w:pPr>
      <w:r>
        <w:softHyphen/>
        <w:t xml:space="preserve"> определение степени устойчивости элементов и систем электро,  теплоснабжения, водо и топливоснабжения в чрезвычайных ситуациях;</w:t>
      </w:r>
    </w:p>
    <w:p w:rsidR="00014A1C" w:rsidRDefault="00014A1C" w:rsidP="00014A1C">
      <w:pPr>
        <w:ind w:firstLine="709"/>
        <w:jc w:val="both"/>
      </w:pPr>
      <w:r>
        <w:softHyphen/>
        <w:t xml:space="preserve"> анализ возможности работы организаций от автономных источников энергоснабжения и использования для этих целей других источников;</w:t>
      </w:r>
    </w:p>
    <w:p w:rsidR="00014A1C" w:rsidRDefault="00014A1C" w:rsidP="00014A1C">
      <w:pPr>
        <w:ind w:firstLine="709"/>
        <w:jc w:val="both"/>
      </w:pPr>
      <w:r>
        <w:softHyphen/>
        <w:t xml:space="preserve"> оценка эффективности мероприятий по повышению устойчивости функционирования организаций и анализ возможных потерь основных производственных фондов и мощностей в чрезвычайных ситуациях;</w:t>
      </w:r>
    </w:p>
    <w:p w:rsidR="00014A1C" w:rsidRDefault="00014A1C" w:rsidP="00014A1C">
      <w:pPr>
        <w:ind w:firstLine="709"/>
        <w:jc w:val="both"/>
      </w:pPr>
      <w:r>
        <w:t>12. на подкомиссию по устойчивости сферы услуг, социальной сферы:</w:t>
      </w:r>
    </w:p>
    <w:p w:rsidR="00014A1C" w:rsidRDefault="00014A1C" w:rsidP="00014A1C">
      <w:pPr>
        <w:ind w:firstLine="709"/>
        <w:jc w:val="both"/>
      </w:pPr>
      <w:r>
        <w:softHyphen/>
        <w:t xml:space="preserve"> анализ эффективности мероприятий по снижению ущерба от чрезвычайных ситуаций в производстве продуктов питания и представления услуг населению Серебрянского сельсовета Чулымского района Новосибирской области;</w:t>
      </w:r>
    </w:p>
    <w:p w:rsidR="00014A1C" w:rsidRDefault="00014A1C" w:rsidP="00014A1C">
      <w:pPr>
        <w:ind w:firstLine="709"/>
        <w:jc w:val="both"/>
      </w:pPr>
      <w:r>
        <w:softHyphen/>
        <w:t xml:space="preserve"> подготовка предложений по повышению устойчивости функционирования экономики Серебрянского сельсовета Чулымского района Новосибирской области;</w:t>
      </w:r>
    </w:p>
    <w:p w:rsidR="00014A1C" w:rsidRDefault="00014A1C" w:rsidP="00014A1C">
      <w:pPr>
        <w:ind w:firstLine="709"/>
        <w:jc w:val="both"/>
      </w:pPr>
      <w:r>
        <w:softHyphen/>
        <w:t xml:space="preserve"> анализ эффективности мероприятий по повышению устойчивости функционирования объектов социальной сферы (медицины, объектов жизнеобеспечения населения и др.);</w:t>
      </w:r>
    </w:p>
    <w:p w:rsidR="00014A1C" w:rsidRDefault="00014A1C" w:rsidP="00014A1C">
      <w:pPr>
        <w:ind w:firstLine="709"/>
        <w:jc w:val="both"/>
      </w:pPr>
      <w:r>
        <w:softHyphen/>
        <w:t xml:space="preserve"> подготовка предложений по дальнейшему повышению устойчивости функционирования объектов социальной сферы и жизнеобеспечения на территории Серебрянского сельсовета Чулымского района Новосибирской области;</w:t>
      </w:r>
    </w:p>
    <w:p w:rsidR="00014A1C" w:rsidRDefault="00014A1C" w:rsidP="00014A1C">
      <w:pPr>
        <w:ind w:firstLine="709"/>
        <w:jc w:val="both"/>
      </w:pPr>
      <w:r>
        <w:t>13. на подкомиссию по устойчивости управления:</w:t>
      </w:r>
    </w:p>
    <w:p w:rsidR="00014A1C" w:rsidRDefault="00014A1C" w:rsidP="00014A1C">
      <w:pPr>
        <w:ind w:firstLine="709"/>
        <w:jc w:val="both"/>
      </w:pPr>
      <w:r>
        <w:softHyphen/>
        <w:t xml:space="preserve"> анализ эффективности мероприятий по повышению устойчивости функционирования системы управления и связи;</w:t>
      </w:r>
    </w:p>
    <w:p w:rsidR="00014A1C" w:rsidRDefault="00014A1C" w:rsidP="00014A1C">
      <w:pPr>
        <w:ind w:firstLine="709"/>
        <w:jc w:val="both"/>
      </w:pPr>
      <w:r>
        <w:softHyphen/>
        <w:t xml:space="preserve"> подготовка предложений по дальнейшему повышению устойчивости функционирования системы управления и связи Серебрянского сельсовета Чулымского района Новосибирской области и объектов организаций;</w:t>
      </w:r>
    </w:p>
    <w:p w:rsidR="00014A1C" w:rsidRDefault="00014A1C" w:rsidP="00014A1C">
      <w:pPr>
        <w:ind w:firstLine="709"/>
        <w:jc w:val="both"/>
      </w:pPr>
      <w:r>
        <w:t>14. на подкомиссию по рациональному размещению производительных сил:</w:t>
      </w:r>
    </w:p>
    <w:p w:rsidR="00014A1C" w:rsidRDefault="00014A1C" w:rsidP="00014A1C">
      <w:pPr>
        <w:ind w:firstLine="709"/>
        <w:jc w:val="both"/>
      </w:pPr>
      <w:r>
        <w:softHyphen/>
        <w:t xml:space="preserve"> анализ размещения производительных сил Серебрянского сельсовета Чулымского района Новосибирской области;</w:t>
      </w:r>
    </w:p>
    <w:p w:rsidR="00014A1C" w:rsidRDefault="00014A1C" w:rsidP="00014A1C">
      <w:pPr>
        <w:ind w:firstLine="709"/>
        <w:jc w:val="both"/>
      </w:pPr>
      <w:r>
        <w:softHyphen/>
        <w:t xml:space="preserve"> оценка степени концентрации промышленности и запасов материальных сре</w:t>
      </w:r>
      <w:proofErr w:type="gramStart"/>
      <w:r>
        <w:t>дств в С</w:t>
      </w:r>
      <w:proofErr w:type="gramEnd"/>
      <w:r>
        <w:t>еребрянского сельсовета Чулымского района Новосибирской области, в том числе вблизи потенциально опасных объектов;</w:t>
      </w:r>
    </w:p>
    <w:p w:rsidR="00014A1C" w:rsidRDefault="00014A1C" w:rsidP="00014A1C">
      <w:pPr>
        <w:ind w:firstLine="709"/>
        <w:jc w:val="both"/>
      </w:pPr>
      <w:r>
        <w:lastRenderedPageBreak/>
        <w:softHyphen/>
        <w:t xml:space="preserve"> подготовка предложений по дальнейшему повышению функционирования устойчивости Серебрянского сельсовета Чулымского района Новосибирской области.</w:t>
      </w:r>
    </w:p>
    <w:p w:rsidR="00014A1C" w:rsidRDefault="00014A1C" w:rsidP="00014A1C">
      <w:pPr>
        <w:shd w:val="clear" w:color="auto" w:fill="FFFFFF"/>
        <w:jc w:val="center"/>
      </w:pPr>
    </w:p>
    <w:p w:rsidR="00014A1C" w:rsidRDefault="00014A1C" w:rsidP="00014A1C">
      <w:pPr>
        <w:shd w:val="clear" w:color="auto" w:fill="FFFFFF"/>
        <w:jc w:val="center"/>
      </w:pPr>
    </w:p>
    <w:p w:rsidR="00014A1C" w:rsidRDefault="00014A1C" w:rsidP="00014A1C">
      <w:pPr>
        <w:shd w:val="clear" w:color="auto" w:fill="FFFFFF"/>
        <w:jc w:val="center"/>
      </w:pPr>
    </w:p>
    <w:p w:rsidR="00014A1C" w:rsidRDefault="00014A1C" w:rsidP="00014A1C">
      <w:pPr>
        <w:shd w:val="clear" w:color="auto" w:fill="FFFFFF"/>
        <w:jc w:val="center"/>
      </w:pPr>
    </w:p>
    <w:p w:rsidR="00014A1C" w:rsidRDefault="00014A1C" w:rsidP="00014A1C">
      <w:pPr>
        <w:shd w:val="clear" w:color="auto" w:fill="FFFFFF"/>
        <w:jc w:val="right"/>
      </w:pPr>
      <w:r>
        <w:t>Утвержден</w:t>
      </w:r>
    </w:p>
    <w:p w:rsidR="00014A1C" w:rsidRDefault="00014A1C" w:rsidP="00014A1C">
      <w:pPr>
        <w:shd w:val="clear" w:color="auto" w:fill="FFFFFF"/>
        <w:jc w:val="right"/>
      </w:pPr>
      <w:r>
        <w:t xml:space="preserve">Постановлением главы </w:t>
      </w:r>
    </w:p>
    <w:p w:rsidR="00014A1C" w:rsidRDefault="00014A1C" w:rsidP="00014A1C">
      <w:pPr>
        <w:shd w:val="clear" w:color="auto" w:fill="FFFFFF"/>
        <w:jc w:val="right"/>
      </w:pPr>
      <w:r>
        <w:t>Серебрянского сельсовета</w:t>
      </w:r>
    </w:p>
    <w:p w:rsidR="00014A1C" w:rsidRDefault="00014A1C" w:rsidP="00014A1C">
      <w:pPr>
        <w:shd w:val="clear" w:color="auto" w:fill="FFFFFF"/>
        <w:jc w:val="right"/>
      </w:pPr>
      <w:r>
        <w:t xml:space="preserve"> Чулымского района</w:t>
      </w:r>
    </w:p>
    <w:p w:rsidR="00014A1C" w:rsidRDefault="00014A1C" w:rsidP="00014A1C">
      <w:pPr>
        <w:shd w:val="clear" w:color="auto" w:fill="FFFFFF"/>
        <w:jc w:val="right"/>
      </w:pPr>
      <w:r>
        <w:t xml:space="preserve"> Новосибирской области </w:t>
      </w:r>
    </w:p>
    <w:p w:rsidR="00014A1C" w:rsidRDefault="00014A1C" w:rsidP="00014A1C">
      <w:pPr>
        <w:jc w:val="right"/>
      </w:pPr>
      <w:r>
        <w:t>от «14» декабря 2018 г. №115</w:t>
      </w:r>
    </w:p>
    <w:p w:rsidR="00014A1C" w:rsidRDefault="00014A1C" w:rsidP="00014A1C">
      <w:pPr>
        <w:jc w:val="right"/>
      </w:pPr>
    </w:p>
    <w:p w:rsidR="00014A1C" w:rsidRDefault="00014A1C" w:rsidP="00014A1C">
      <w:pPr>
        <w:jc w:val="right"/>
        <w:rPr>
          <w:bCs/>
        </w:rPr>
      </w:pPr>
    </w:p>
    <w:p w:rsidR="00014A1C" w:rsidRDefault="00014A1C" w:rsidP="00014A1C">
      <w:pPr>
        <w:jc w:val="right"/>
        <w:rPr>
          <w:bCs/>
        </w:rPr>
      </w:pPr>
    </w:p>
    <w:p w:rsidR="00014A1C" w:rsidRDefault="00014A1C" w:rsidP="00014A1C">
      <w:pPr>
        <w:pStyle w:val="aff3"/>
        <w:jc w:val="center"/>
        <w:rPr>
          <w:rFonts w:eastAsia="Times New Roman"/>
          <w:bCs/>
          <w:lang w:eastAsia="ru-RU"/>
        </w:rPr>
      </w:pPr>
      <w:r>
        <w:rPr>
          <w:rFonts w:eastAsia="Times New Roman"/>
          <w:bCs/>
          <w:lang w:eastAsia="ru-RU"/>
        </w:rPr>
        <w:t xml:space="preserve">Состав комиссии </w:t>
      </w:r>
      <w:r>
        <w:rPr>
          <w:bCs/>
        </w:rPr>
        <w:t xml:space="preserve">по повышению </w:t>
      </w:r>
      <w:proofErr w:type="gramStart"/>
      <w:r>
        <w:rPr>
          <w:bCs/>
        </w:rPr>
        <w:t>устойчивости функционирования объектов экономики Серебрянского сельсовета</w:t>
      </w:r>
      <w:proofErr w:type="gramEnd"/>
      <w:r>
        <w:rPr>
          <w:bCs/>
        </w:rPr>
        <w:t xml:space="preserve"> Чулымского района</w:t>
      </w:r>
      <w:r>
        <w:rPr>
          <w:rFonts w:eastAsia="Times New Roman"/>
          <w:bCs/>
          <w:lang w:eastAsia="ru-RU"/>
        </w:rPr>
        <w:t xml:space="preserve"> Новосибирской области в военное время и в чрезвычайных ситуациях</w:t>
      </w:r>
    </w:p>
    <w:p w:rsidR="00014A1C" w:rsidRDefault="00014A1C" w:rsidP="00014A1C">
      <w:pPr>
        <w:pStyle w:val="aff3"/>
        <w:jc w:val="center"/>
        <w:rPr>
          <w:rFonts w:eastAsia="DejaVu Sans"/>
          <w:bCs/>
          <w:kern w:val="2"/>
        </w:rPr>
      </w:pPr>
      <w:r>
        <w:rPr>
          <w:bCs/>
        </w:rPr>
        <w:t xml:space="preserve"> </w:t>
      </w:r>
    </w:p>
    <w:p w:rsidR="00014A1C" w:rsidRDefault="00014A1C" w:rsidP="00014A1C">
      <w:pPr>
        <w:autoSpaceDE w:val="0"/>
        <w:autoSpaceDN w:val="0"/>
        <w:adjustRightInd w:val="0"/>
        <w:ind w:firstLine="720"/>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9"/>
        <w:gridCol w:w="6522"/>
      </w:tblGrid>
      <w:tr w:rsidR="00014A1C" w:rsidTr="00014A1C">
        <w:tc>
          <w:tcPr>
            <w:tcW w:w="3049" w:type="dxa"/>
            <w:tcBorders>
              <w:top w:val="single" w:sz="4" w:space="0" w:color="auto"/>
              <w:left w:val="single" w:sz="4" w:space="0" w:color="auto"/>
              <w:bottom w:val="single" w:sz="4" w:space="0" w:color="auto"/>
              <w:right w:val="single" w:sz="4" w:space="0" w:color="auto"/>
            </w:tcBorders>
            <w:hideMark/>
          </w:tcPr>
          <w:p w:rsidR="00014A1C" w:rsidRDefault="00014A1C">
            <w:pPr>
              <w:widowControl w:val="0"/>
              <w:suppressAutoHyphens/>
              <w:autoSpaceDE w:val="0"/>
              <w:autoSpaceDN w:val="0"/>
              <w:adjustRightInd w:val="0"/>
              <w:jc w:val="both"/>
              <w:rPr>
                <w:rFonts w:eastAsia="DejaVu Sans"/>
                <w:color w:val="000000"/>
                <w:kern w:val="2"/>
                <w:lang w:eastAsia="en-US"/>
              </w:rPr>
            </w:pPr>
            <w:r>
              <w:t>Писарев Анатолий Николаевич</w:t>
            </w:r>
          </w:p>
        </w:tc>
        <w:tc>
          <w:tcPr>
            <w:tcW w:w="6522" w:type="dxa"/>
            <w:tcBorders>
              <w:top w:val="single" w:sz="4" w:space="0" w:color="auto"/>
              <w:left w:val="single" w:sz="4" w:space="0" w:color="auto"/>
              <w:bottom w:val="single" w:sz="4" w:space="0" w:color="auto"/>
              <w:right w:val="single" w:sz="4" w:space="0" w:color="auto"/>
            </w:tcBorders>
            <w:hideMark/>
          </w:tcPr>
          <w:p w:rsidR="00014A1C" w:rsidRDefault="00014A1C">
            <w:pPr>
              <w:widowControl w:val="0"/>
              <w:suppressAutoHyphens/>
              <w:autoSpaceDE w:val="0"/>
              <w:autoSpaceDN w:val="0"/>
              <w:adjustRightInd w:val="0"/>
              <w:jc w:val="both"/>
              <w:rPr>
                <w:rFonts w:eastAsia="DejaVu Sans"/>
                <w:color w:val="000000"/>
                <w:kern w:val="2"/>
                <w:lang w:eastAsia="en-US"/>
              </w:rPr>
            </w:pPr>
            <w:r>
              <w:t>глава Серебрянского сельсовета Чулымского района Новосибирской области, председатель комиссии</w:t>
            </w:r>
          </w:p>
        </w:tc>
      </w:tr>
      <w:tr w:rsidR="00014A1C" w:rsidTr="00014A1C">
        <w:tc>
          <w:tcPr>
            <w:tcW w:w="3049" w:type="dxa"/>
            <w:tcBorders>
              <w:top w:val="single" w:sz="4" w:space="0" w:color="auto"/>
              <w:left w:val="single" w:sz="4" w:space="0" w:color="auto"/>
              <w:bottom w:val="single" w:sz="4" w:space="0" w:color="auto"/>
              <w:right w:val="single" w:sz="4" w:space="0" w:color="auto"/>
            </w:tcBorders>
            <w:hideMark/>
          </w:tcPr>
          <w:p w:rsidR="00014A1C" w:rsidRDefault="00014A1C">
            <w:pPr>
              <w:widowControl w:val="0"/>
              <w:suppressAutoHyphens/>
              <w:autoSpaceDE w:val="0"/>
              <w:autoSpaceDN w:val="0"/>
              <w:adjustRightInd w:val="0"/>
              <w:jc w:val="both"/>
              <w:rPr>
                <w:rFonts w:eastAsia="DejaVu Sans"/>
                <w:color w:val="000000"/>
                <w:kern w:val="2"/>
                <w:lang w:eastAsia="en-US"/>
              </w:rPr>
            </w:pPr>
            <w:r>
              <w:t xml:space="preserve">Гутникова Наталья Алексеевна  </w:t>
            </w:r>
          </w:p>
        </w:tc>
        <w:tc>
          <w:tcPr>
            <w:tcW w:w="6522" w:type="dxa"/>
            <w:tcBorders>
              <w:top w:val="single" w:sz="4" w:space="0" w:color="auto"/>
              <w:left w:val="single" w:sz="4" w:space="0" w:color="auto"/>
              <w:bottom w:val="single" w:sz="4" w:space="0" w:color="auto"/>
              <w:right w:val="single" w:sz="4" w:space="0" w:color="auto"/>
            </w:tcBorders>
            <w:hideMark/>
          </w:tcPr>
          <w:p w:rsidR="00014A1C" w:rsidRDefault="00014A1C">
            <w:pPr>
              <w:widowControl w:val="0"/>
              <w:suppressAutoHyphens/>
              <w:autoSpaceDE w:val="0"/>
              <w:autoSpaceDN w:val="0"/>
              <w:adjustRightInd w:val="0"/>
              <w:jc w:val="both"/>
              <w:rPr>
                <w:rFonts w:eastAsia="DejaVu Sans"/>
                <w:color w:val="000000"/>
                <w:kern w:val="2"/>
                <w:lang w:eastAsia="en-US"/>
              </w:rPr>
            </w:pPr>
            <w:r>
              <w:t>заместитель главы администрации Серебрянского сельсовета Чулымского района Новосибирской области, заместитель председателя комиссии</w:t>
            </w:r>
          </w:p>
        </w:tc>
      </w:tr>
      <w:tr w:rsidR="00014A1C" w:rsidTr="00014A1C">
        <w:tc>
          <w:tcPr>
            <w:tcW w:w="3049" w:type="dxa"/>
            <w:tcBorders>
              <w:top w:val="single" w:sz="4" w:space="0" w:color="auto"/>
              <w:left w:val="single" w:sz="4" w:space="0" w:color="auto"/>
              <w:bottom w:val="single" w:sz="4" w:space="0" w:color="auto"/>
              <w:right w:val="single" w:sz="4" w:space="0" w:color="auto"/>
            </w:tcBorders>
            <w:hideMark/>
          </w:tcPr>
          <w:p w:rsidR="00014A1C" w:rsidRDefault="00014A1C">
            <w:pPr>
              <w:widowControl w:val="0"/>
              <w:suppressAutoHyphens/>
              <w:autoSpaceDE w:val="0"/>
              <w:autoSpaceDN w:val="0"/>
              <w:adjustRightInd w:val="0"/>
              <w:jc w:val="both"/>
              <w:rPr>
                <w:rFonts w:eastAsia="DejaVu Sans"/>
                <w:color w:val="000000"/>
                <w:kern w:val="2"/>
                <w:lang w:eastAsia="en-US"/>
              </w:rPr>
            </w:pPr>
            <w:r>
              <w:t xml:space="preserve">Ионина Светлана Александровна  </w:t>
            </w:r>
          </w:p>
        </w:tc>
        <w:tc>
          <w:tcPr>
            <w:tcW w:w="6522" w:type="dxa"/>
            <w:tcBorders>
              <w:top w:val="single" w:sz="4" w:space="0" w:color="auto"/>
              <w:left w:val="single" w:sz="4" w:space="0" w:color="auto"/>
              <w:bottom w:val="single" w:sz="4" w:space="0" w:color="auto"/>
              <w:right w:val="single" w:sz="4" w:space="0" w:color="auto"/>
            </w:tcBorders>
            <w:hideMark/>
          </w:tcPr>
          <w:p w:rsidR="00014A1C" w:rsidRDefault="00014A1C">
            <w:pPr>
              <w:widowControl w:val="0"/>
              <w:suppressAutoHyphens/>
              <w:autoSpaceDE w:val="0"/>
              <w:autoSpaceDN w:val="0"/>
              <w:adjustRightInd w:val="0"/>
              <w:jc w:val="both"/>
              <w:rPr>
                <w:rFonts w:eastAsia="DejaVu Sans"/>
                <w:color w:val="000000"/>
                <w:kern w:val="2"/>
                <w:lang w:eastAsia="en-US"/>
              </w:rPr>
            </w:pPr>
            <w:r>
              <w:t>специалист администрации Серебрянского сельсовета Чулымского района Новосибирской области, секретарь комиссии</w:t>
            </w:r>
          </w:p>
        </w:tc>
      </w:tr>
      <w:tr w:rsidR="00014A1C" w:rsidTr="00014A1C">
        <w:tc>
          <w:tcPr>
            <w:tcW w:w="3049" w:type="dxa"/>
            <w:tcBorders>
              <w:top w:val="single" w:sz="4" w:space="0" w:color="auto"/>
              <w:left w:val="single" w:sz="4" w:space="0" w:color="auto"/>
              <w:bottom w:val="single" w:sz="4" w:space="0" w:color="auto"/>
              <w:right w:val="single" w:sz="4" w:space="0" w:color="auto"/>
            </w:tcBorders>
            <w:hideMark/>
          </w:tcPr>
          <w:p w:rsidR="00014A1C" w:rsidRDefault="00014A1C">
            <w:pPr>
              <w:widowControl w:val="0"/>
              <w:suppressAutoHyphens/>
              <w:autoSpaceDE w:val="0"/>
              <w:autoSpaceDN w:val="0"/>
              <w:adjustRightInd w:val="0"/>
              <w:jc w:val="both"/>
              <w:rPr>
                <w:rFonts w:eastAsia="DejaVu Sans"/>
                <w:color w:val="000000"/>
                <w:kern w:val="2"/>
                <w:lang w:eastAsia="en-US"/>
              </w:rPr>
            </w:pPr>
            <w:r>
              <w:t>Никифорова Людмила Александровна</w:t>
            </w:r>
          </w:p>
        </w:tc>
        <w:tc>
          <w:tcPr>
            <w:tcW w:w="6522" w:type="dxa"/>
            <w:tcBorders>
              <w:top w:val="single" w:sz="4" w:space="0" w:color="auto"/>
              <w:left w:val="single" w:sz="4" w:space="0" w:color="auto"/>
              <w:bottom w:val="single" w:sz="4" w:space="0" w:color="auto"/>
              <w:right w:val="single" w:sz="4" w:space="0" w:color="auto"/>
            </w:tcBorders>
            <w:hideMark/>
          </w:tcPr>
          <w:p w:rsidR="00014A1C" w:rsidRDefault="00014A1C">
            <w:pPr>
              <w:widowControl w:val="0"/>
              <w:suppressAutoHyphens/>
              <w:autoSpaceDE w:val="0"/>
              <w:autoSpaceDN w:val="0"/>
              <w:adjustRightInd w:val="0"/>
              <w:jc w:val="both"/>
              <w:rPr>
                <w:rFonts w:eastAsia="DejaVu Sans"/>
                <w:color w:val="000000"/>
                <w:kern w:val="2"/>
                <w:lang w:eastAsia="en-US"/>
              </w:rPr>
            </w:pPr>
            <w:r>
              <w:rPr>
                <w:iCs/>
              </w:rPr>
              <w:t>специалист-главный бухгалтер</w:t>
            </w:r>
            <w:r>
              <w:rPr>
                <w:i/>
                <w:iCs/>
              </w:rPr>
              <w:t xml:space="preserve"> </w:t>
            </w:r>
            <w:r>
              <w:t>администрации Серебрянского сельсовета Чулымского района Новосибирской области, член комиссии</w:t>
            </w:r>
          </w:p>
        </w:tc>
      </w:tr>
      <w:tr w:rsidR="00014A1C" w:rsidTr="00014A1C">
        <w:tc>
          <w:tcPr>
            <w:tcW w:w="3049" w:type="dxa"/>
            <w:tcBorders>
              <w:top w:val="single" w:sz="4" w:space="0" w:color="auto"/>
              <w:left w:val="single" w:sz="4" w:space="0" w:color="auto"/>
              <w:bottom w:val="single" w:sz="4" w:space="0" w:color="auto"/>
              <w:right w:val="single" w:sz="4" w:space="0" w:color="auto"/>
            </w:tcBorders>
            <w:hideMark/>
          </w:tcPr>
          <w:p w:rsidR="00014A1C" w:rsidRDefault="00014A1C">
            <w:pPr>
              <w:widowControl w:val="0"/>
              <w:suppressAutoHyphens/>
              <w:autoSpaceDE w:val="0"/>
              <w:autoSpaceDN w:val="0"/>
              <w:adjustRightInd w:val="0"/>
              <w:jc w:val="both"/>
              <w:rPr>
                <w:rFonts w:eastAsia="DejaVu Sans"/>
                <w:color w:val="000000"/>
                <w:kern w:val="2"/>
                <w:lang w:eastAsia="en-US"/>
              </w:rPr>
            </w:pPr>
            <w:r>
              <w:t>Крюгер Вера Николаевна</w:t>
            </w:r>
          </w:p>
        </w:tc>
        <w:tc>
          <w:tcPr>
            <w:tcW w:w="6522" w:type="dxa"/>
            <w:tcBorders>
              <w:top w:val="single" w:sz="4" w:space="0" w:color="auto"/>
              <w:left w:val="single" w:sz="4" w:space="0" w:color="auto"/>
              <w:bottom w:val="single" w:sz="4" w:space="0" w:color="auto"/>
              <w:right w:val="single" w:sz="4" w:space="0" w:color="auto"/>
            </w:tcBorders>
            <w:hideMark/>
          </w:tcPr>
          <w:p w:rsidR="00014A1C" w:rsidRDefault="00014A1C">
            <w:pPr>
              <w:widowControl w:val="0"/>
              <w:suppressAutoHyphens/>
              <w:autoSpaceDE w:val="0"/>
              <w:autoSpaceDN w:val="0"/>
              <w:adjustRightInd w:val="0"/>
              <w:jc w:val="both"/>
              <w:rPr>
                <w:rFonts w:eastAsia="DejaVu Sans"/>
                <w:color w:val="000000"/>
                <w:kern w:val="2"/>
                <w:lang w:eastAsia="en-US"/>
              </w:rPr>
            </w:pPr>
            <w:r>
              <w:rPr>
                <w:iCs/>
              </w:rPr>
              <w:t>председатель Совета депутатов Серебрян</w:t>
            </w:r>
            <w:r>
              <w:t>ского сельсовета Чулымского района Новосибирской области, член комиссии</w:t>
            </w:r>
          </w:p>
        </w:tc>
      </w:tr>
      <w:tr w:rsidR="00014A1C" w:rsidTr="00014A1C">
        <w:tc>
          <w:tcPr>
            <w:tcW w:w="3049" w:type="dxa"/>
            <w:tcBorders>
              <w:top w:val="single" w:sz="4" w:space="0" w:color="auto"/>
              <w:left w:val="single" w:sz="4" w:space="0" w:color="auto"/>
              <w:bottom w:val="single" w:sz="4" w:space="0" w:color="auto"/>
              <w:right w:val="single" w:sz="4" w:space="0" w:color="auto"/>
            </w:tcBorders>
            <w:hideMark/>
          </w:tcPr>
          <w:p w:rsidR="00014A1C" w:rsidRDefault="00014A1C">
            <w:pPr>
              <w:widowControl w:val="0"/>
              <w:suppressAutoHyphens/>
              <w:autoSpaceDE w:val="0"/>
              <w:autoSpaceDN w:val="0"/>
              <w:adjustRightInd w:val="0"/>
              <w:jc w:val="both"/>
              <w:rPr>
                <w:rFonts w:eastAsia="DejaVu Sans"/>
                <w:color w:val="000000"/>
                <w:kern w:val="2"/>
                <w:lang w:eastAsia="en-US"/>
              </w:rPr>
            </w:pPr>
            <w:r>
              <w:t>Чепуштанов Александр Николаевич</w:t>
            </w:r>
          </w:p>
        </w:tc>
        <w:tc>
          <w:tcPr>
            <w:tcW w:w="6522" w:type="dxa"/>
            <w:tcBorders>
              <w:top w:val="single" w:sz="4" w:space="0" w:color="auto"/>
              <w:left w:val="single" w:sz="4" w:space="0" w:color="auto"/>
              <w:bottom w:val="single" w:sz="4" w:space="0" w:color="auto"/>
              <w:right w:val="single" w:sz="4" w:space="0" w:color="auto"/>
            </w:tcBorders>
            <w:hideMark/>
          </w:tcPr>
          <w:p w:rsidR="00014A1C" w:rsidRDefault="00014A1C">
            <w:pPr>
              <w:widowControl w:val="0"/>
              <w:suppressAutoHyphens/>
              <w:autoSpaceDE w:val="0"/>
              <w:autoSpaceDN w:val="0"/>
              <w:adjustRightInd w:val="0"/>
              <w:jc w:val="both"/>
              <w:rPr>
                <w:rFonts w:eastAsia="DejaVu Sans"/>
                <w:color w:val="000000"/>
                <w:kern w:val="2"/>
                <w:lang w:eastAsia="en-US"/>
              </w:rPr>
            </w:pPr>
            <w:r>
              <w:rPr>
                <w:iCs/>
              </w:rPr>
              <w:t xml:space="preserve">водитель администрации </w:t>
            </w:r>
            <w:r>
              <w:t>Серебрянского сельсовета Чулымского района Новосибирской области</w:t>
            </w:r>
            <w:r>
              <w:rPr>
                <w:iCs/>
              </w:rPr>
              <w:t xml:space="preserve"> </w:t>
            </w:r>
          </w:p>
        </w:tc>
      </w:tr>
    </w:tbl>
    <w:p w:rsidR="00014A1C" w:rsidRDefault="00014A1C" w:rsidP="00014A1C">
      <w:pPr>
        <w:autoSpaceDE w:val="0"/>
        <w:autoSpaceDN w:val="0"/>
        <w:adjustRightInd w:val="0"/>
        <w:ind w:firstLine="720"/>
        <w:jc w:val="both"/>
        <w:rPr>
          <w:rFonts w:eastAsia="DejaVu Sans"/>
          <w:kern w:val="2"/>
          <w:lang w:eastAsia="en-US"/>
        </w:rPr>
      </w:pPr>
    </w:p>
    <w:p w:rsidR="00014A1C" w:rsidRDefault="00014A1C" w:rsidP="00014A1C">
      <w:pPr>
        <w:autoSpaceDE w:val="0"/>
        <w:autoSpaceDN w:val="0"/>
        <w:adjustRightInd w:val="0"/>
        <w:ind w:firstLine="720"/>
        <w:jc w:val="both"/>
      </w:pPr>
    </w:p>
    <w:p w:rsidR="00014A1C" w:rsidRDefault="00014A1C" w:rsidP="00014A1C">
      <w:pPr>
        <w:autoSpaceDE w:val="0"/>
        <w:autoSpaceDN w:val="0"/>
        <w:adjustRightInd w:val="0"/>
        <w:ind w:firstLine="720"/>
        <w:jc w:val="both"/>
      </w:pPr>
    </w:p>
    <w:p w:rsidR="00E00A74" w:rsidRDefault="00E00A74" w:rsidP="00E00A74">
      <w:pPr>
        <w:pStyle w:val="30"/>
        <w:rPr>
          <w:rFonts w:ascii="Arial" w:hAnsi="Arial" w:cs="Arial"/>
          <w:b w:val="0"/>
          <w:sz w:val="24"/>
          <w:szCs w:val="24"/>
        </w:rPr>
      </w:pPr>
    </w:p>
    <w:p w:rsidR="00E00A74" w:rsidRDefault="00E00A74" w:rsidP="00E00A74">
      <w:pPr>
        <w:pStyle w:val="30"/>
        <w:spacing w:before="0"/>
        <w:jc w:val="center"/>
        <w:rPr>
          <w:rFonts w:ascii="Times New Roman" w:hAnsi="Times New Roman"/>
          <w:b w:val="0"/>
          <w:sz w:val="24"/>
          <w:szCs w:val="24"/>
        </w:rPr>
      </w:pPr>
      <w:r>
        <w:rPr>
          <w:rFonts w:ascii="Times New Roman" w:hAnsi="Times New Roman"/>
          <w:b w:val="0"/>
          <w:sz w:val="24"/>
          <w:szCs w:val="24"/>
        </w:rPr>
        <w:t>АДМИНИСТРАЦИЯ</w:t>
      </w:r>
    </w:p>
    <w:p w:rsidR="00E00A74" w:rsidRDefault="00E00A74" w:rsidP="00E00A74">
      <w:pPr>
        <w:pStyle w:val="30"/>
        <w:spacing w:before="0"/>
        <w:jc w:val="center"/>
        <w:rPr>
          <w:rFonts w:ascii="Times New Roman" w:hAnsi="Times New Roman"/>
          <w:b w:val="0"/>
          <w:sz w:val="24"/>
          <w:szCs w:val="24"/>
        </w:rPr>
      </w:pPr>
      <w:r>
        <w:rPr>
          <w:rFonts w:ascii="Times New Roman" w:hAnsi="Times New Roman"/>
          <w:b w:val="0"/>
          <w:sz w:val="24"/>
          <w:szCs w:val="24"/>
        </w:rPr>
        <w:t>СЕРЕБРЯНСКОГО СЕЛЬСОВЕТА</w:t>
      </w:r>
    </w:p>
    <w:p w:rsidR="00E00A74" w:rsidRDefault="00E00A74" w:rsidP="00E00A74">
      <w:pPr>
        <w:pStyle w:val="af6"/>
        <w:jc w:val="left"/>
        <w:rPr>
          <w:rFonts w:ascii="Times New Roman" w:hAnsi="Times New Roman"/>
          <w:b w:val="0"/>
          <w:sz w:val="24"/>
          <w:szCs w:val="24"/>
        </w:rPr>
      </w:pPr>
      <w:r>
        <w:rPr>
          <w:b w:val="0"/>
          <w:sz w:val="24"/>
          <w:szCs w:val="24"/>
        </w:rPr>
        <w:t xml:space="preserve">                        ЧУЛЫМСКОГО РАЙОНА НОВОСИБИРСКОЙ ОБЛАСТИ</w:t>
      </w:r>
    </w:p>
    <w:p w:rsidR="00E00A74" w:rsidRDefault="00E00A74" w:rsidP="00E00A74"/>
    <w:p w:rsidR="00E00A74" w:rsidRDefault="00E00A74" w:rsidP="00E00A74">
      <w:pPr>
        <w:jc w:val="center"/>
      </w:pPr>
    </w:p>
    <w:p w:rsidR="00E00A74" w:rsidRDefault="00E00A74" w:rsidP="00E00A74">
      <w:pPr>
        <w:jc w:val="center"/>
      </w:pPr>
      <w:r>
        <w:t>ПОСТАНОВЛЕНИЕ</w:t>
      </w:r>
    </w:p>
    <w:p w:rsidR="00E00A74" w:rsidRDefault="00E00A74" w:rsidP="00E00A74"/>
    <w:p w:rsidR="00E00A74" w:rsidRDefault="00E00A74" w:rsidP="00E00A74">
      <w:r>
        <w:t>от 14.12.2018 г.                                       с. Серебрянское                                    № 116</w:t>
      </w:r>
    </w:p>
    <w:p w:rsidR="00E00A74" w:rsidRDefault="00E00A74" w:rsidP="00E00A74">
      <w:pPr>
        <w:keepNext/>
        <w:keepLines/>
        <w:autoSpaceDE w:val="0"/>
        <w:autoSpaceDN w:val="0"/>
        <w:adjustRightInd w:val="0"/>
        <w:jc w:val="center"/>
        <w:rPr>
          <w:highlight w:val="yellow"/>
        </w:rPr>
      </w:pPr>
    </w:p>
    <w:p w:rsidR="00E00A74" w:rsidRDefault="00E00A74" w:rsidP="00E00A74">
      <w:pPr>
        <w:keepNext/>
        <w:keepLines/>
        <w:autoSpaceDE w:val="0"/>
        <w:autoSpaceDN w:val="0"/>
        <w:adjustRightInd w:val="0"/>
        <w:jc w:val="center"/>
      </w:pPr>
      <w:r>
        <w:t xml:space="preserve">Об утверждении положения о  порядке подготовки населения Серебрянского сельсовета Чулымского района Новосибирской области в области защиты населения и территорий от чрезвычайных ситуаций </w:t>
      </w:r>
    </w:p>
    <w:p w:rsidR="00E00A74" w:rsidRDefault="00E00A74" w:rsidP="00E00A74">
      <w:pPr>
        <w:jc w:val="center"/>
        <w:rPr>
          <w:highlight w:val="yellow"/>
        </w:rPr>
      </w:pPr>
    </w:p>
    <w:p w:rsidR="00E00A74" w:rsidRDefault="00E00A74" w:rsidP="00E00A74">
      <w:pPr>
        <w:autoSpaceDE w:val="0"/>
        <w:autoSpaceDN w:val="0"/>
        <w:adjustRightInd w:val="0"/>
        <w:ind w:firstLine="540"/>
        <w:jc w:val="both"/>
      </w:pPr>
      <w:r>
        <w:t xml:space="preserve">    </w:t>
      </w:r>
      <w:proofErr w:type="gramStart"/>
      <w:r>
        <w:t xml:space="preserve">В соответствии с Федеральным законом от 21.12.1994 </w:t>
      </w:r>
      <w:hyperlink r:id="rId23" w:history="1">
        <w:r>
          <w:rPr>
            <w:rStyle w:val="a9"/>
          </w:rPr>
          <w:t>№ 68-ФЗ</w:t>
        </w:r>
      </w:hyperlink>
      <w:r>
        <w:t xml:space="preserve"> «О защите населения и территорий от чрезвычайных ситуаций природного и техногенного характера», </w:t>
      </w:r>
      <w:hyperlink r:id="rId24" w:history="1">
        <w:r>
          <w:rPr>
            <w:rStyle w:val="a9"/>
          </w:rPr>
          <w:t>Постановлением</w:t>
        </w:r>
      </w:hyperlink>
      <w:r>
        <w:t xml:space="preserve"> Правительства Российской Федерации от 04.09.2003 № 547 «О подготовке населения в области защиты от чрезвычайных ситуаций природного и техногенного характера», а также в целях совершенствования подготовки населения в области защиты от чрезвычайных ситуаций природного и техногенного характера на территории Серебрянского</w:t>
      </w:r>
      <w:proofErr w:type="gramEnd"/>
      <w:r>
        <w:t xml:space="preserve"> сельсовета Чулымского района Новосибирской области</w:t>
      </w:r>
    </w:p>
    <w:p w:rsidR="00E00A74" w:rsidRDefault="00E00A74" w:rsidP="00E00A74">
      <w:pPr>
        <w:autoSpaceDE w:val="0"/>
        <w:autoSpaceDN w:val="0"/>
        <w:adjustRightInd w:val="0"/>
        <w:jc w:val="both"/>
      </w:pPr>
      <w:r>
        <w:t>ПОСТАНОВЛЯЮ:</w:t>
      </w:r>
    </w:p>
    <w:p w:rsidR="00E00A74" w:rsidRDefault="00E00A74" w:rsidP="00E00A74">
      <w:pPr>
        <w:autoSpaceDE w:val="0"/>
        <w:autoSpaceDN w:val="0"/>
        <w:adjustRightInd w:val="0"/>
        <w:jc w:val="both"/>
      </w:pPr>
      <w:r>
        <w:t xml:space="preserve">1. Утвердить прилагаемое </w:t>
      </w:r>
      <w:hyperlink r:id="rId25" w:history="1">
        <w:r>
          <w:rPr>
            <w:rStyle w:val="a9"/>
          </w:rPr>
          <w:t>Положение</w:t>
        </w:r>
      </w:hyperlink>
      <w:r>
        <w:t xml:space="preserve"> о подготовке населения Серебрянского сельсовета Чулымского района Новосибирской области в области защиты населения и территорий от чрезвычайных ситуаций.</w:t>
      </w:r>
    </w:p>
    <w:p w:rsidR="00E00A74" w:rsidRDefault="00E00A74" w:rsidP="00E00A74">
      <w:pPr>
        <w:autoSpaceDE w:val="0"/>
        <w:autoSpaceDN w:val="0"/>
        <w:adjustRightInd w:val="0"/>
        <w:jc w:val="both"/>
      </w:pPr>
      <w:r>
        <w:t>2. Рекомендовать руководителям организаций, расположенных на территории Серебрянского сельсовета Чулымского района Новосибирской области, независимо от форм собственности организовать подготовку своих работников в области предупреждения чрезвычайных ситуаций.</w:t>
      </w:r>
    </w:p>
    <w:p w:rsidR="00E00A74" w:rsidRDefault="00E00A74" w:rsidP="00E00A74">
      <w:pPr>
        <w:jc w:val="both"/>
      </w:pPr>
      <w:r>
        <w:t>3. </w:t>
      </w:r>
      <w:proofErr w:type="gramStart"/>
      <w:r>
        <w:t>Контроль за</w:t>
      </w:r>
      <w:proofErr w:type="gramEnd"/>
      <w:r>
        <w:t xml:space="preserve"> исполнением настоящего постановления оставляю за собой.</w:t>
      </w:r>
    </w:p>
    <w:p w:rsidR="00E00A74" w:rsidRDefault="00E00A74" w:rsidP="00E00A74">
      <w:pPr>
        <w:jc w:val="both"/>
      </w:pPr>
      <w:r>
        <w:t xml:space="preserve">4. Настоящее постановление вступает в силу после его официального опубликования. </w:t>
      </w:r>
    </w:p>
    <w:p w:rsidR="00E00A74" w:rsidRDefault="00E00A74" w:rsidP="00E00A74">
      <w:pPr>
        <w:autoSpaceDE w:val="0"/>
        <w:autoSpaceDN w:val="0"/>
        <w:adjustRightInd w:val="0"/>
        <w:ind w:firstLine="709"/>
        <w:jc w:val="both"/>
      </w:pPr>
    </w:p>
    <w:p w:rsidR="00E00A74" w:rsidRDefault="00E00A74" w:rsidP="00E00A74">
      <w:pPr>
        <w:autoSpaceDE w:val="0"/>
        <w:autoSpaceDN w:val="0"/>
        <w:adjustRightInd w:val="0"/>
        <w:jc w:val="both"/>
      </w:pPr>
    </w:p>
    <w:p w:rsidR="00E00A74" w:rsidRDefault="00E00A74" w:rsidP="00E00A74">
      <w:pPr>
        <w:autoSpaceDE w:val="0"/>
        <w:autoSpaceDN w:val="0"/>
        <w:adjustRightInd w:val="0"/>
        <w:ind w:firstLine="709"/>
        <w:jc w:val="both"/>
      </w:pPr>
    </w:p>
    <w:p w:rsidR="00E00A74" w:rsidRDefault="00E00A74" w:rsidP="00E00A74">
      <w:pPr>
        <w:shd w:val="clear" w:color="auto" w:fill="FFFFFF"/>
        <w:autoSpaceDE w:val="0"/>
        <w:autoSpaceDN w:val="0"/>
        <w:adjustRightInd w:val="0"/>
      </w:pPr>
      <w:r>
        <w:t xml:space="preserve">Глава Серебрянского сельсовета </w:t>
      </w:r>
    </w:p>
    <w:p w:rsidR="00E00A74" w:rsidRDefault="00E00A74" w:rsidP="00E00A74">
      <w:pPr>
        <w:shd w:val="clear" w:color="auto" w:fill="FFFFFF"/>
        <w:autoSpaceDE w:val="0"/>
        <w:autoSpaceDN w:val="0"/>
        <w:adjustRightInd w:val="0"/>
      </w:pPr>
      <w:r>
        <w:t>Чулымского района   Новосибирской области                              А.Н. Писарев.</w:t>
      </w:r>
    </w:p>
    <w:p w:rsidR="00E00A74" w:rsidRDefault="00E00A74" w:rsidP="00E00A74">
      <w:pPr>
        <w:shd w:val="clear" w:color="auto" w:fill="FFFFFF"/>
        <w:autoSpaceDE w:val="0"/>
        <w:autoSpaceDN w:val="0"/>
        <w:adjustRightInd w:val="0"/>
      </w:pPr>
    </w:p>
    <w:p w:rsidR="00E00A74" w:rsidRDefault="00E00A74" w:rsidP="00E00A74">
      <w:pPr>
        <w:shd w:val="clear" w:color="auto" w:fill="FFFFFF"/>
        <w:autoSpaceDE w:val="0"/>
        <w:autoSpaceDN w:val="0"/>
        <w:adjustRightInd w:val="0"/>
      </w:pPr>
    </w:p>
    <w:p w:rsidR="00E00A74" w:rsidRDefault="00E00A74" w:rsidP="00E00A74">
      <w:pPr>
        <w:shd w:val="clear" w:color="auto" w:fill="FFFFFF"/>
        <w:autoSpaceDE w:val="0"/>
        <w:autoSpaceDN w:val="0"/>
        <w:adjustRightInd w:val="0"/>
      </w:pPr>
    </w:p>
    <w:p w:rsidR="00E00A74" w:rsidRDefault="00E00A74" w:rsidP="00E00A74">
      <w:pPr>
        <w:shd w:val="clear" w:color="auto" w:fill="FFFFFF"/>
        <w:autoSpaceDE w:val="0"/>
        <w:autoSpaceDN w:val="0"/>
        <w:adjustRightInd w:val="0"/>
      </w:pPr>
    </w:p>
    <w:p w:rsidR="00E00A74" w:rsidRDefault="00E00A74" w:rsidP="00E00A74">
      <w:pPr>
        <w:shd w:val="clear" w:color="auto" w:fill="FFFFFF"/>
        <w:autoSpaceDE w:val="0"/>
        <w:autoSpaceDN w:val="0"/>
        <w:adjustRightInd w:val="0"/>
      </w:pPr>
    </w:p>
    <w:p w:rsidR="00E00A74" w:rsidRDefault="00E00A74" w:rsidP="00E00A74">
      <w:pPr>
        <w:pStyle w:val="a5"/>
        <w:jc w:val="right"/>
      </w:pPr>
      <w:r>
        <w:t>Утверждено</w:t>
      </w:r>
    </w:p>
    <w:p w:rsidR="00E00A74" w:rsidRDefault="00E00A74" w:rsidP="00E00A74">
      <w:pPr>
        <w:pStyle w:val="a5"/>
        <w:jc w:val="right"/>
      </w:pPr>
      <w:r>
        <w:t xml:space="preserve">Постановлением главы </w:t>
      </w:r>
    </w:p>
    <w:p w:rsidR="00E00A74" w:rsidRDefault="00E00A74" w:rsidP="00E00A74">
      <w:pPr>
        <w:pStyle w:val="a5"/>
        <w:jc w:val="right"/>
      </w:pPr>
      <w:r>
        <w:t>Серебрянского сельсовета</w:t>
      </w:r>
    </w:p>
    <w:p w:rsidR="00E00A74" w:rsidRDefault="00E00A74" w:rsidP="00E00A74">
      <w:pPr>
        <w:pStyle w:val="a5"/>
        <w:jc w:val="right"/>
      </w:pPr>
      <w:r>
        <w:t xml:space="preserve"> Чулымского района</w:t>
      </w:r>
    </w:p>
    <w:p w:rsidR="00E00A74" w:rsidRDefault="00E00A74" w:rsidP="00E00A74">
      <w:pPr>
        <w:pStyle w:val="a5"/>
        <w:jc w:val="right"/>
      </w:pPr>
      <w:r>
        <w:t xml:space="preserve"> Новосибирской области </w:t>
      </w:r>
    </w:p>
    <w:p w:rsidR="00E00A74" w:rsidRDefault="00E00A74" w:rsidP="00E00A74">
      <w:pPr>
        <w:pStyle w:val="a5"/>
        <w:jc w:val="right"/>
      </w:pPr>
      <w:r>
        <w:t>от «14» декабря 2018 г. №116</w:t>
      </w:r>
    </w:p>
    <w:p w:rsidR="00E00A74" w:rsidRDefault="00E00A74" w:rsidP="00E00A74">
      <w:pPr>
        <w:pStyle w:val="a5"/>
        <w:jc w:val="right"/>
      </w:pPr>
    </w:p>
    <w:p w:rsidR="00E00A74" w:rsidRDefault="00F605C0" w:rsidP="00E00A74">
      <w:pPr>
        <w:autoSpaceDE w:val="0"/>
        <w:autoSpaceDN w:val="0"/>
        <w:adjustRightInd w:val="0"/>
        <w:ind w:firstLine="540"/>
        <w:jc w:val="center"/>
        <w:outlineLvl w:val="0"/>
      </w:pPr>
      <w:hyperlink r:id="rId26" w:history="1">
        <w:r w:rsidR="00E00A74">
          <w:rPr>
            <w:rStyle w:val="a9"/>
          </w:rPr>
          <w:t>Положение</w:t>
        </w:r>
      </w:hyperlink>
      <w:r w:rsidR="00E00A74">
        <w:t xml:space="preserve"> о подготовке населения Серебрянского сельсовета Чулымского района Новосибирской области в области защиты населения и территорий от чрезвычайных ситуаций</w:t>
      </w:r>
    </w:p>
    <w:p w:rsidR="00E00A74" w:rsidRDefault="00E00A74" w:rsidP="00E00A74">
      <w:pPr>
        <w:autoSpaceDE w:val="0"/>
        <w:autoSpaceDN w:val="0"/>
        <w:adjustRightInd w:val="0"/>
        <w:ind w:firstLine="709"/>
        <w:jc w:val="both"/>
      </w:pPr>
    </w:p>
    <w:p w:rsidR="00E00A74" w:rsidRDefault="00E00A74" w:rsidP="00E00A74">
      <w:pPr>
        <w:autoSpaceDE w:val="0"/>
        <w:autoSpaceDN w:val="0"/>
        <w:adjustRightInd w:val="0"/>
        <w:ind w:firstLine="709"/>
        <w:jc w:val="both"/>
      </w:pPr>
      <w:r>
        <w:t>1. </w:t>
      </w:r>
      <w:proofErr w:type="gramStart"/>
      <w:r>
        <w:t xml:space="preserve">Настоящее </w:t>
      </w:r>
      <w:hyperlink r:id="rId27" w:history="1">
        <w:r>
          <w:rPr>
            <w:rStyle w:val="a9"/>
          </w:rPr>
          <w:t>Положение</w:t>
        </w:r>
      </w:hyperlink>
      <w:r>
        <w:t xml:space="preserve"> о подготовке населения Серебрянского сельсовета Чулымского района Новосибирской области в области защиты населения и территорий от чрезвычайных ситуаций (далее - Положение) определяет группы населения Серебрянского сельсовета Чулымского района Новосибирской области (далее - население), проходящие подготовку в области защиты от чрезвычайных ситуаций природного и техногенного характера (далее - чрезвычайные ситуации), основные задачи и формы обучения населения действиям в чрезвычайных ситуациях.</w:t>
      </w:r>
      <w:proofErr w:type="gramEnd"/>
    </w:p>
    <w:p w:rsidR="00E00A74" w:rsidRDefault="00E00A74" w:rsidP="00E00A74">
      <w:pPr>
        <w:autoSpaceDE w:val="0"/>
        <w:autoSpaceDN w:val="0"/>
        <w:adjustRightInd w:val="0"/>
        <w:ind w:firstLine="709"/>
        <w:jc w:val="both"/>
      </w:pPr>
      <w:r>
        <w:t xml:space="preserve">2. Подготовка населения в области защиты от чрезвычайных ситуаций организуется в рамках единой системы подготовки населения в области гражданской </w:t>
      </w:r>
      <w:r>
        <w:lastRenderedPageBreak/>
        <w:t>обороны и защиты населения от чрезвычайных ситуаций и осуществляется по соответствующим группам в организациях (в том числе в организациях, осуществляющих образовательную деятельность), а также по месту жительства.</w:t>
      </w:r>
    </w:p>
    <w:p w:rsidR="00E00A74" w:rsidRDefault="00E00A74" w:rsidP="00E00A74">
      <w:pPr>
        <w:autoSpaceDE w:val="0"/>
        <w:autoSpaceDN w:val="0"/>
        <w:adjustRightInd w:val="0"/>
        <w:ind w:firstLine="709"/>
        <w:jc w:val="both"/>
      </w:pPr>
      <w:r>
        <w:t>3. Подготовка населения в области защиты от чрезвычайных ситуаций представляет собой систему мероприятий по обучению населения действиям при угрозе возникновения и возникновении чрезвычайных ситуаций.</w:t>
      </w:r>
    </w:p>
    <w:p w:rsidR="00E00A74" w:rsidRDefault="00E00A74" w:rsidP="00E00A74">
      <w:pPr>
        <w:autoSpaceDE w:val="0"/>
        <w:autoSpaceDN w:val="0"/>
        <w:adjustRightInd w:val="0"/>
        <w:ind w:firstLine="709"/>
        <w:jc w:val="both"/>
      </w:pPr>
      <w:r>
        <w:t>4. Подготовку в области защиты от чрезвычайных ситуаций проходят:</w:t>
      </w:r>
    </w:p>
    <w:p w:rsidR="00E00A74" w:rsidRDefault="00E00A74" w:rsidP="00E00A74">
      <w:pPr>
        <w:autoSpaceDE w:val="0"/>
        <w:autoSpaceDN w:val="0"/>
        <w:adjustRightInd w:val="0"/>
        <w:ind w:firstLine="709"/>
        <w:jc w:val="both"/>
      </w:pPr>
      <w:r>
        <w:t xml:space="preserve">а) население, занятое в сфере производства и обслуживания, не входящее в состав Серебрянского сельсовета Чулымского района муниципального </w:t>
      </w:r>
      <w:proofErr w:type="gramStart"/>
      <w:r>
        <w:t>звена территориальной подсистемы Новосибирской области единой государственной системы предупреждения</w:t>
      </w:r>
      <w:proofErr w:type="gramEnd"/>
      <w:r>
        <w:t xml:space="preserve"> и ликвидации чрезвычайных ситуаций (далее - работающее население);</w:t>
      </w:r>
    </w:p>
    <w:p w:rsidR="00E00A74" w:rsidRDefault="00E00A74" w:rsidP="00E00A74">
      <w:pPr>
        <w:autoSpaceDE w:val="0"/>
        <w:autoSpaceDN w:val="0"/>
        <w:adjustRightInd w:val="0"/>
        <w:ind w:firstLine="709"/>
        <w:jc w:val="both"/>
      </w:pPr>
      <w:r>
        <w:t>б) лица, не занятые в сфере производства и обслуживания (далее - неработающее население);</w:t>
      </w:r>
    </w:p>
    <w:p w:rsidR="00E00A74" w:rsidRDefault="00E00A74" w:rsidP="00E00A74">
      <w:pPr>
        <w:autoSpaceDE w:val="0"/>
        <w:autoSpaceDN w:val="0"/>
        <w:adjustRightInd w:val="0"/>
        <w:ind w:firstLine="709"/>
        <w:jc w:val="both"/>
      </w:pPr>
      <w:r>
        <w:t>в) глава администрации Серебрянского сельсовета Чулымского района Новосибирской области, руководители организаций Серебрянского сельсовета Чулымского района Новосибирской области;</w:t>
      </w:r>
    </w:p>
    <w:p w:rsidR="00E00A74" w:rsidRDefault="00E00A74" w:rsidP="00E00A74">
      <w:pPr>
        <w:autoSpaceDE w:val="0"/>
        <w:autoSpaceDN w:val="0"/>
        <w:adjustRightInd w:val="0"/>
        <w:ind w:firstLine="709"/>
        <w:jc w:val="both"/>
      </w:pPr>
      <w:proofErr w:type="gramStart"/>
      <w:r>
        <w:t>г) должностные лица (работники) администрации Серебрянского сельсовета Чулымского района Новосибирской области и организаций, специально уполномоченные решать задачи по предупреждению и ликвидации чрезвычайных ситуаций и включенные в состав Серебрянского сельсовета Чулымского района муниципального звена территориальной подсистемы Новосибирской области единой государственной системы предупреждения и ликвидации чрезвычайных ситуаций (далее - уполномоченные работники);</w:t>
      </w:r>
      <w:proofErr w:type="gramEnd"/>
    </w:p>
    <w:p w:rsidR="00E00A74" w:rsidRDefault="00E00A74" w:rsidP="00E00A74">
      <w:pPr>
        <w:autoSpaceDE w:val="0"/>
        <w:autoSpaceDN w:val="0"/>
        <w:adjustRightInd w:val="0"/>
        <w:ind w:firstLine="709"/>
        <w:jc w:val="both"/>
      </w:pPr>
      <w:r>
        <w:t>д) председатель комиссии по предупреждению и ликвидации чрезвычайных ситуаций и обеспечению пожарной безопасности  Серебрянского сельсовета Чулымского района  Новосибирской области  (далее - председатель КЧС).</w:t>
      </w:r>
    </w:p>
    <w:p w:rsidR="00E00A74" w:rsidRDefault="00E00A74" w:rsidP="00E00A74">
      <w:pPr>
        <w:autoSpaceDE w:val="0"/>
        <w:autoSpaceDN w:val="0"/>
        <w:adjustRightInd w:val="0"/>
        <w:ind w:firstLine="709"/>
        <w:jc w:val="both"/>
      </w:pPr>
      <w:r>
        <w:t>5. Основными задачами при подготовке населения в области защиты от чрезвычайных ситуаций являются:</w:t>
      </w:r>
    </w:p>
    <w:p w:rsidR="00E00A74" w:rsidRDefault="00E00A74" w:rsidP="00E00A74">
      <w:pPr>
        <w:autoSpaceDE w:val="0"/>
        <w:autoSpaceDN w:val="0"/>
        <w:adjustRightInd w:val="0"/>
        <w:ind w:firstLine="709"/>
        <w:jc w:val="both"/>
      </w:pPr>
      <w:r>
        <w:t>а) обучение населения правилам поведения, основным способам защиты и действиям в чрезвычайных ситуациях, приемам оказания первой медицинской помощи пострадавшим, правилам пользования средствами индивидуальной и коллективной защиты;</w:t>
      </w:r>
    </w:p>
    <w:p w:rsidR="00E00A74" w:rsidRDefault="00E00A74" w:rsidP="00E00A74">
      <w:pPr>
        <w:autoSpaceDE w:val="0"/>
        <w:autoSpaceDN w:val="0"/>
        <w:adjustRightInd w:val="0"/>
        <w:ind w:firstLine="709"/>
        <w:jc w:val="both"/>
      </w:pPr>
      <w:r>
        <w:t xml:space="preserve">б) выработка навыков управления силами и средствами Серебрянского сельсовета Чулымского района муниципального </w:t>
      </w:r>
      <w:proofErr w:type="gramStart"/>
      <w:r>
        <w:t>звена территориальной подсистемы Новосибирской области единой государственной системы предупреждения</w:t>
      </w:r>
      <w:proofErr w:type="gramEnd"/>
      <w:r>
        <w:t xml:space="preserve"> и ликвидации чрезвычайных ситуаций (далее - муниципальное звено РСЧС);</w:t>
      </w:r>
    </w:p>
    <w:p w:rsidR="00E00A74" w:rsidRDefault="00E00A74" w:rsidP="00E00A74">
      <w:pPr>
        <w:autoSpaceDE w:val="0"/>
        <w:autoSpaceDN w:val="0"/>
        <w:adjustRightInd w:val="0"/>
        <w:ind w:firstLine="709"/>
        <w:jc w:val="both"/>
      </w:pPr>
      <w:r>
        <w:t>в) совершенствование практических навыков в организации и проведении мероприятий по предупреждению чрезвычайных ситуаций и ликвидации их последствий;</w:t>
      </w:r>
    </w:p>
    <w:p w:rsidR="00E00A74" w:rsidRDefault="00E00A74" w:rsidP="00E00A74">
      <w:pPr>
        <w:autoSpaceDE w:val="0"/>
        <w:autoSpaceDN w:val="0"/>
        <w:adjustRightInd w:val="0"/>
        <w:ind w:firstLine="709"/>
        <w:jc w:val="both"/>
      </w:pPr>
      <w:r>
        <w:t>г) практическое усвоение уполномоченными работниками в ходе учений и тренировок порядка действий при различных режимах функционирования муниципального звена РСЧС, а также при проведении аварийно-спасательных и других неотложных работ.</w:t>
      </w:r>
    </w:p>
    <w:p w:rsidR="00E00A74" w:rsidRDefault="00E00A74" w:rsidP="00E00A74">
      <w:pPr>
        <w:autoSpaceDE w:val="0"/>
        <w:autoSpaceDN w:val="0"/>
        <w:adjustRightInd w:val="0"/>
        <w:ind w:firstLine="540"/>
        <w:jc w:val="both"/>
      </w:pPr>
      <w:r>
        <w:t>6. Подготовка работающего населения в области защиты от чрезвычайных ситуаций осуществляется путем:</w:t>
      </w:r>
    </w:p>
    <w:p w:rsidR="00E00A74" w:rsidRDefault="00E00A74" w:rsidP="00E00A74">
      <w:pPr>
        <w:autoSpaceDE w:val="0"/>
        <w:autoSpaceDN w:val="0"/>
        <w:adjustRightInd w:val="0"/>
        <w:ind w:firstLine="709"/>
        <w:jc w:val="both"/>
      </w:pPr>
      <w:r>
        <w:t xml:space="preserve">а) проведения занятий по месту работы; </w:t>
      </w:r>
    </w:p>
    <w:p w:rsidR="00E00A74" w:rsidRDefault="00E00A74" w:rsidP="00E00A74">
      <w:pPr>
        <w:autoSpaceDE w:val="0"/>
        <w:autoSpaceDN w:val="0"/>
        <w:adjustRightInd w:val="0"/>
        <w:ind w:firstLine="709"/>
        <w:jc w:val="both"/>
      </w:pPr>
      <w:r>
        <w:t>б) самостоятельного изучения порядка действий в чрезвычайных ситуациях;</w:t>
      </w:r>
    </w:p>
    <w:p w:rsidR="00E00A74" w:rsidRDefault="00E00A74" w:rsidP="00E00A74">
      <w:pPr>
        <w:autoSpaceDE w:val="0"/>
        <w:autoSpaceDN w:val="0"/>
        <w:adjustRightInd w:val="0"/>
        <w:ind w:firstLine="709"/>
        <w:jc w:val="both"/>
      </w:pPr>
      <w:r>
        <w:t>в) закрепления полученных знаний и навыков на учениях и тренировках.</w:t>
      </w:r>
    </w:p>
    <w:p w:rsidR="00E00A74" w:rsidRDefault="00E00A74" w:rsidP="00E00A74">
      <w:pPr>
        <w:autoSpaceDE w:val="0"/>
        <w:autoSpaceDN w:val="0"/>
        <w:adjustRightInd w:val="0"/>
        <w:ind w:firstLine="540"/>
        <w:jc w:val="both"/>
      </w:pPr>
      <w:r>
        <w:t>7. Подготовка неработающего населения в области защиты от чрезвычайных ситуаций осуществляется по месту жительства путем:</w:t>
      </w:r>
    </w:p>
    <w:p w:rsidR="00E00A74" w:rsidRDefault="00E00A74" w:rsidP="00E00A74">
      <w:pPr>
        <w:autoSpaceDE w:val="0"/>
        <w:autoSpaceDN w:val="0"/>
        <w:adjustRightInd w:val="0"/>
        <w:ind w:firstLine="709"/>
        <w:jc w:val="both"/>
      </w:pPr>
      <w:r>
        <w:t>а) проведения бесед, лекций, просмотр учебных фильмов;</w:t>
      </w:r>
    </w:p>
    <w:p w:rsidR="00E00A74" w:rsidRDefault="00E00A74" w:rsidP="00E00A74">
      <w:pPr>
        <w:autoSpaceDE w:val="0"/>
        <w:autoSpaceDN w:val="0"/>
        <w:adjustRightInd w:val="0"/>
        <w:ind w:firstLine="709"/>
        <w:jc w:val="both"/>
      </w:pPr>
      <w:r>
        <w:t>б) привлечения к учениям и тренировкам;</w:t>
      </w:r>
    </w:p>
    <w:p w:rsidR="00E00A74" w:rsidRDefault="00E00A74" w:rsidP="00E00A74">
      <w:pPr>
        <w:autoSpaceDE w:val="0"/>
        <w:autoSpaceDN w:val="0"/>
        <w:adjustRightInd w:val="0"/>
        <w:ind w:firstLine="709"/>
        <w:jc w:val="both"/>
      </w:pPr>
      <w:r>
        <w:lastRenderedPageBreak/>
        <w:t>в) самостоятельного изучения пособий, памяток, листовок и буклетов, прослушивания радиопередач и просмотра телепрограмм по вопросам защиты от чрезвычайных ситуаций.</w:t>
      </w:r>
    </w:p>
    <w:p w:rsidR="00E00A74" w:rsidRDefault="00E00A74" w:rsidP="00E00A74">
      <w:pPr>
        <w:autoSpaceDE w:val="0"/>
        <w:autoSpaceDN w:val="0"/>
        <w:adjustRightInd w:val="0"/>
        <w:ind w:firstLine="709"/>
        <w:jc w:val="both"/>
      </w:pPr>
      <w:r>
        <w:t>8. Подготовка руководителей администрации Серебрянского сельсовета Чулымского района Новосибирской области, председателя КЧС и уполномоченных работников в области защиты от чрезвычайных ситуаций осуществляется путем:</w:t>
      </w:r>
    </w:p>
    <w:p w:rsidR="00E00A74" w:rsidRDefault="00E00A74" w:rsidP="00E00A74">
      <w:pPr>
        <w:autoSpaceDE w:val="0"/>
        <w:autoSpaceDN w:val="0"/>
        <w:adjustRightInd w:val="0"/>
        <w:ind w:firstLine="709"/>
        <w:jc w:val="both"/>
      </w:pPr>
      <w:r>
        <w:t>а) получения дополнительного профессионального образования или курсового обучения в области защиты от чрезвычайных ситуаций не реже одного раза в 5 лет;</w:t>
      </w:r>
    </w:p>
    <w:p w:rsidR="00E00A74" w:rsidRDefault="00E00A74" w:rsidP="00E00A74">
      <w:pPr>
        <w:autoSpaceDE w:val="0"/>
        <w:autoSpaceDN w:val="0"/>
        <w:adjustRightInd w:val="0"/>
        <w:ind w:firstLine="709"/>
        <w:jc w:val="both"/>
      </w:pPr>
      <w:r>
        <w:t xml:space="preserve">б) проведения самостоятельной работы; </w:t>
      </w:r>
    </w:p>
    <w:p w:rsidR="00E00A74" w:rsidRDefault="00E00A74" w:rsidP="00E00A74">
      <w:pPr>
        <w:autoSpaceDE w:val="0"/>
        <w:autoSpaceDN w:val="0"/>
        <w:adjustRightInd w:val="0"/>
        <w:ind w:firstLine="709"/>
        <w:jc w:val="both"/>
      </w:pPr>
      <w:r>
        <w:t>в) участия в сборах, учениях и тренировках.</w:t>
      </w:r>
    </w:p>
    <w:p w:rsidR="00E00A74" w:rsidRDefault="00E00A74" w:rsidP="00E00A74">
      <w:pPr>
        <w:autoSpaceDE w:val="0"/>
        <w:autoSpaceDN w:val="0"/>
        <w:adjustRightInd w:val="0"/>
        <w:ind w:firstLine="709"/>
        <w:jc w:val="both"/>
      </w:pPr>
      <w:r>
        <w:t>9. Для лиц, впервые назначенных на должность, связанную с выполнением обязанностей в области защиты от чрезвычайных ситуаций, курсовое обучение в области защиты от чрезвычайных ситуаций или получение дополнительного профессионального образования в области защиты от чрезвычайных ситуаций в течение первого года работы является обязательным.</w:t>
      </w:r>
    </w:p>
    <w:p w:rsidR="00E00A74" w:rsidRDefault="00E00A74" w:rsidP="00E00A74">
      <w:pPr>
        <w:autoSpaceDE w:val="0"/>
        <w:autoSpaceDN w:val="0"/>
        <w:adjustRightInd w:val="0"/>
        <w:ind w:firstLine="709"/>
        <w:jc w:val="both"/>
      </w:pPr>
      <w:r>
        <w:t>11. Требования к получению дополнительного профессионального образования по программам повышения квалификации или прохождения курсового обучения в области защиты от чрезвычайных ситуаций руководителями администрации Серебрянского сельсовета Чулымского района Новосибирской области и председателем КЧС и руководителями организаций, уполномоченными работниками устанавливаются Правительством Российской Федерации.</w:t>
      </w:r>
    </w:p>
    <w:p w:rsidR="00E00A74" w:rsidRDefault="00E00A74" w:rsidP="00E00A74">
      <w:pPr>
        <w:autoSpaceDE w:val="0"/>
        <w:autoSpaceDN w:val="0"/>
        <w:adjustRightInd w:val="0"/>
        <w:ind w:firstLine="709"/>
        <w:jc w:val="both"/>
      </w:pPr>
      <w:r>
        <w:t>12. Совершенствование знаний, умений и навыков населения в области защиты от чрезвычайных ситуаций осуществляется в ходе проведения командно-штабных, тактико-специальных и комплексных учений и тренировок.</w:t>
      </w:r>
    </w:p>
    <w:p w:rsidR="00E00A74" w:rsidRDefault="00E00A74" w:rsidP="00E00A74">
      <w:pPr>
        <w:autoSpaceDE w:val="0"/>
        <w:autoSpaceDN w:val="0"/>
        <w:adjustRightInd w:val="0"/>
        <w:ind w:firstLine="709"/>
        <w:jc w:val="both"/>
      </w:pPr>
      <w:r>
        <w:t>13. </w:t>
      </w:r>
      <w:proofErr w:type="gramStart"/>
      <w:r>
        <w:t>К проведению командно-штабных учений на территории Серебрянского сельсовета Чулымского района Новосибирской области могут в установленном порядке привлекаться оперативные группы, соединений и воинских частей Вооруженных Сил Российской Федерации и органов внутренних дел Российской Федерации, а также по согласованию с органами исполнительной государственной власти Новосибирской области и администрацией Серебрянского сельсовета Чулымского района Новосибирской области - силы и средства муниципального звена РСЧС.</w:t>
      </w:r>
      <w:proofErr w:type="gramEnd"/>
    </w:p>
    <w:p w:rsidR="00E00A74" w:rsidRDefault="00E00A74" w:rsidP="00E00A74">
      <w:pPr>
        <w:autoSpaceDE w:val="0"/>
        <w:autoSpaceDN w:val="0"/>
        <w:adjustRightInd w:val="0"/>
        <w:ind w:firstLine="709"/>
        <w:jc w:val="both"/>
      </w:pPr>
      <w:r>
        <w:t>14. Периодичность и продолжительность командно-штабных учений штабных тренировок устанавливается Правительством Российской Федерации.</w:t>
      </w:r>
    </w:p>
    <w:p w:rsidR="00E00A74" w:rsidRDefault="00E00A74" w:rsidP="00E00A74">
      <w:pPr>
        <w:autoSpaceDE w:val="0"/>
        <w:autoSpaceDN w:val="0"/>
        <w:adjustRightInd w:val="0"/>
        <w:ind w:firstLine="709"/>
        <w:jc w:val="both"/>
      </w:pPr>
      <w:r>
        <w:t>15. Финансирование подготовки в области защиты от чрезвычайных ситуаций:</w:t>
      </w:r>
    </w:p>
    <w:p w:rsidR="00E00A74" w:rsidRDefault="00E00A74" w:rsidP="00E00A74">
      <w:pPr>
        <w:autoSpaceDE w:val="0"/>
        <w:autoSpaceDN w:val="0"/>
        <w:adjustRightInd w:val="0"/>
        <w:ind w:firstLine="709"/>
        <w:jc w:val="both"/>
      </w:pPr>
      <w:r>
        <w:t>- руководящего состава администрации Серебрянского сельсовета Чулымского района Новосибирской области, председателя КЧС, уполномоченных работников, неработающего населения, осуществляется за счет средств бюджета Серебрянского сельсовета Чулымского района Новосибирской области;</w:t>
      </w:r>
    </w:p>
    <w:p w:rsidR="00E00A74" w:rsidRDefault="00E00A74" w:rsidP="00E00A74">
      <w:pPr>
        <w:autoSpaceDE w:val="0"/>
        <w:autoSpaceDN w:val="0"/>
        <w:adjustRightInd w:val="0"/>
        <w:ind w:firstLine="709"/>
        <w:jc w:val="both"/>
      </w:pPr>
      <w:r>
        <w:t>- работающего населения осуществляется за счет средств соответствующих организаций.</w:t>
      </w:r>
    </w:p>
    <w:p w:rsidR="00E00A74" w:rsidRDefault="00E00A74" w:rsidP="00E00A74">
      <w:pPr>
        <w:autoSpaceDE w:val="0"/>
        <w:autoSpaceDN w:val="0"/>
        <w:adjustRightInd w:val="0"/>
        <w:ind w:firstLine="709"/>
        <w:jc w:val="both"/>
      </w:pPr>
      <w:r>
        <w:t>16. Финансирование проведения учений и тренировок:</w:t>
      </w:r>
    </w:p>
    <w:p w:rsidR="00E00A74" w:rsidRDefault="00E00A74" w:rsidP="00E00A74">
      <w:pPr>
        <w:autoSpaceDE w:val="0"/>
        <w:autoSpaceDN w:val="0"/>
        <w:adjustRightInd w:val="0"/>
        <w:ind w:firstLine="709"/>
        <w:jc w:val="both"/>
      </w:pPr>
      <w:r>
        <w:t>- при проведении учений и тренировок администрацией Серебрянского сельсовета Чулымского района Новосибирской области осуществляется за счет средств бюджета Серебрянского сельсовета Чулымского района Новосибирской области;</w:t>
      </w:r>
    </w:p>
    <w:p w:rsidR="00E00A74" w:rsidRDefault="00E00A74" w:rsidP="00E00A74">
      <w:pPr>
        <w:autoSpaceDE w:val="0"/>
        <w:autoSpaceDN w:val="0"/>
        <w:adjustRightInd w:val="0"/>
        <w:ind w:firstLine="709"/>
        <w:jc w:val="both"/>
      </w:pPr>
      <w:r>
        <w:t>- при проведении учений и тренировок организациями за счет средств соответствующих организаций.</w:t>
      </w:r>
    </w:p>
    <w:p w:rsidR="00E00A74" w:rsidRDefault="00E00A74" w:rsidP="00E00A74">
      <w:pPr>
        <w:pStyle w:val="ConsPlusNormal"/>
        <w:widowControl/>
        <w:ind w:firstLine="0"/>
        <w:rPr>
          <w:sz w:val="24"/>
          <w:szCs w:val="24"/>
        </w:rPr>
      </w:pPr>
    </w:p>
    <w:p w:rsidR="00944486" w:rsidRDefault="00944486" w:rsidP="00944486">
      <w:pPr>
        <w:autoSpaceDE w:val="0"/>
        <w:autoSpaceDN w:val="0"/>
        <w:adjustRightInd w:val="0"/>
        <w:ind w:firstLine="720"/>
        <w:jc w:val="both"/>
        <w:rPr>
          <w:rFonts w:eastAsia="DejaVu Sans"/>
          <w:kern w:val="2"/>
          <w:lang w:eastAsia="en-US"/>
        </w:rPr>
      </w:pPr>
    </w:p>
    <w:p w:rsidR="0046164B" w:rsidRDefault="0046164B" w:rsidP="0046164B">
      <w:pPr>
        <w:pStyle w:val="30"/>
        <w:rPr>
          <w:rFonts w:ascii="Arial" w:hAnsi="Arial" w:cs="Arial"/>
          <w:b w:val="0"/>
          <w:sz w:val="24"/>
          <w:szCs w:val="24"/>
        </w:rPr>
      </w:pPr>
    </w:p>
    <w:p w:rsidR="0046164B" w:rsidRDefault="0046164B" w:rsidP="0046164B">
      <w:pPr>
        <w:pStyle w:val="30"/>
        <w:spacing w:before="0"/>
        <w:jc w:val="center"/>
        <w:rPr>
          <w:rFonts w:ascii="Times New Roman" w:hAnsi="Times New Roman"/>
          <w:b w:val="0"/>
          <w:sz w:val="24"/>
          <w:szCs w:val="24"/>
        </w:rPr>
      </w:pPr>
      <w:r>
        <w:rPr>
          <w:rFonts w:ascii="Times New Roman" w:hAnsi="Times New Roman"/>
          <w:b w:val="0"/>
          <w:sz w:val="24"/>
          <w:szCs w:val="24"/>
        </w:rPr>
        <w:t>АДМИНИСТРАЦИЯ</w:t>
      </w:r>
    </w:p>
    <w:p w:rsidR="0046164B" w:rsidRDefault="0046164B" w:rsidP="0046164B">
      <w:pPr>
        <w:pStyle w:val="30"/>
        <w:spacing w:before="0"/>
        <w:jc w:val="center"/>
        <w:rPr>
          <w:rFonts w:ascii="Times New Roman" w:hAnsi="Times New Roman"/>
          <w:b w:val="0"/>
          <w:sz w:val="24"/>
          <w:szCs w:val="24"/>
        </w:rPr>
      </w:pPr>
      <w:r>
        <w:rPr>
          <w:rFonts w:ascii="Times New Roman" w:hAnsi="Times New Roman"/>
          <w:b w:val="0"/>
          <w:sz w:val="24"/>
          <w:szCs w:val="24"/>
        </w:rPr>
        <w:t xml:space="preserve"> СЕРЕБРЯНСКОГО СЕЛЬСОВЕТА</w:t>
      </w:r>
    </w:p>
    <w:p w:rsidR="0046164B" w:rsidRDefault="0046164B" w:rsidP="0046164B">
      <w:pPr>
        <w:pStyle w:val="af6"/>
        <w:jc w:val="left"/>
        <w:rPr>
          <w:rFonts w:ascii="Times New Roman" w:hAnsi="Times New Roman"/>
          <w:b w:val="0"/>
          <w:sz w:val="24"/>
          <w:szCs w:val="24"/>
        </w:rPr>
      </w:pPr>
      <w:r>
        <w:rPr>
          <w:b w:val="0"/>
          <w:sz w:val="24"/>
          <w:szCs w:val="24"/>
        </w:rPr>
        <w:t xml:space="preserve">                        ЧУЛЫМСКОГО РАЙОНА НОВОСИБИРСКОЙ ОБЛАСТИ</w:t>
      </w:r>
    </w:p>
    <w:p w:rsidR="0046164B" w:rsidRDefault="0046164B" w:rsidP="0046164B"/>
    <w:p w:rsidR="0046164B" w:rsidRDefault="0046164B" w:rsidP="0046164B">
      <w:pPr>
        <w:jc w:val="center"/>
      </w:pPr>
    </w:p>
    <w:p w:rsidR="0046164B" w:rsidRDefault="0046164B" w:rsidP="0046164B">
      <w:pPr>
        <w:jc w:val="center"/>
      </w:pPr>
      <w:r>
        <w:t>ПОСТАНОВЛЕНИЕ</w:t>
      </w:r>
    </w:p>
    <w:p w:rsidR="0046164B" w:rsidRDefault="0046164B" w:rsidP="0046164B"/>
    <w:p w:rsidR="0046164B" w:rsidRDefault="0046164B" w:rsidP="0046164B">
      <w:pPr>
        <w:jc w:val="center"/>
      </w:pPr>
    </w:p>
    <w:p w:rsidR="0046164B" w:rsidRDefault="0046164B" w:rsidP="0046164B">
      <w:r>
        <w:t>от 14.12.2018 г.                               с. Серебрянское                                   №117</w:t>
      </w:r>
    </w:p>
    <w:p w:rsidR="0046164B" w:rsidRDefault="0046164B" w:rsidP="0046164B">
      <w:pPr>
        <w:jc w:val="center"/>
      </w:pPr>
    </w:p>
    <w:p w:rsidR="0046164B" w:rsidRDefault="0046164B" w:rsidP="0046164B">
      <w:pPr>
        <w:keepNext/>
        <w:keepLines/>
        <w:autoSpaceDE w:val="0"/>
        <w:autoSpaceDN w:val="0"/>
        <w:adjustRightInd w:val="0"/>
      </w:pPr>
    </w:p>
    <w:p w:rsidR="0046164B" w:rsidRDefault="0046164B" w:rsidP="0046164B">
      <w:pPr>
        <w:keepNext/>
        <w:keepLines/>
        <w:autoSpaceDE w:val="0"/>
        <w:autoSpaceDN w:val="0"/>
        <w:adjustRightInd w:val="0"/>
        <w:jc w:val="center"/>
        <w:rPr>
          <w:highlight w:val="yellow"/>
        </w:rPr>
      </w:pPr>
    </w:p>
    <w:p w:rsidR="0046164B" w:rsidRDefault="0046164B" w:rsidP="0046164B">
      <w:pPr>
        <w:keepNext/>
        <w:keepLines/>
        <w:autoSpaceDE w:val="0"/>
        <w:autoSpaceDN w:val="0"/>
        <w:adjustRightInd w:val="0"/>
        <w:jc w:val="center"/>
      </w:pPr>
      <w:r>
        <w:t xml:space="preserve">Об утверждении положения о  порядке расходования средств резервного фонда Серебрянского сельсовета Чулымского района Новосибирской области для предупреждения и ликвидации чрезвычайных ситуаций  </w:t>
      </w:r>
    </w:p>
    <w:p w:rsidR="0046164B" w:rsidRDefault="0046164B" w:rsidP="0046164B">
      <w:pPr>
        <w:keepNext/>
        <w:keepLines/>
        <w:autoSpaceDE w:val="0"/>
        <w:autoSpaceDN w:val="0"/>
        <w:adjustRightInd w:val="0"/>
        <w:jc w:val="center"/>
      </w:pPr>
    </w:p>
    <w:p w:rsidR="0046164B" w:rsidRDefault="0046164B" w:rsidP="0046164B">
      <w:pPr>
        <w:jc w:val="center"/>
        <w:rPr>
          <w:highlight w:val="yellow"/>
        </w:rPr>
      </w:pPr>
    </w:p>
    <w:p w:rsidR="0046164B" w:rsidRDefault="0046164B" w:rsidP="0046164B">
      <w:pPr>
        <w:autoSpaceDE w:val="0"/>
        <w:autoSpaceDN w:val="0"/>
        <w:adjustRightInd w:val="0"/>
        <w:ind w:firstLine="540"/>
        <w:jc w:val="both"/>
      </w:pPr>
      <w:r>
        <w:t xml:space="preserve">В соответствии с </w:t>
      </w:r>
      <w:hyperlink r:id="rId28" w:history="1">
        <w:r>
          <w:rPr>
            <w:rStyle w:val="a9"/>
            <w:color w:val="auto"/>
          </w:rPr>
          <w:t>частью 2 статьи 11</w:t>
        </w:r>
      </w:hyperlink>
      <w:r>
        <w:t xml:space="preserve"> и </w:t>
      </w:r>
      <w:hyperlink r:id="rId29" w:history="1">
        <w:r>
          <w:rPr>
            <w:rStyle w:val="a9"/>
            <w:color w:val="auto"/>
          </w:rPr>
          <w:t>статьей 25</w:t>
        </w:r>
      </w:hyperlink>
      <w:r>
        <w:t xml:space="preserve"> Федерального закона от 21.12.1994 № 68-ФЗ «О защите населения, территорий от чрезвычайных ситуаций природного и техногенного характера», </w:t>
      </w:r>
      <w:hyperlink r:id="rId30" w:history="1">
        <w:r>
          <w:rPr>
            <w:rStyle w:val="a9"/>
            <w:color w:val="auto"/>
          </w:rPr>
          <w:t>статьей 81</w:t>
        </w:r>
      </w:hyperlink>
      <w:r>
        <w:t xml:space="preserve"> Бюджетного кодекса Российской Федерации </w:t>
      </w:r>
    </w:p>
    <w:p w:rsidR="0046164B" w:rsidRDefault="0046164B" w:rsidP="0046164B">
      <w:pPr>
        <w:autoSpaceDE w:val="0"/>
        <w:autoSpaceDN w:val="0"/>
        <w:adjustRightInd w:val="0"/>
        <w:jc w:val="both"/>
        <w:rPr>
          <w:highlight w:val="yellow"/>
        </w:rPr>
      </w:pPr>
      <w:r>
        <w:t>ПОСТАНОВЛЯЮ:</w:t>
      </w:r>
    </w:p>
    <w:p w:rsidR="0046164B" w:rsidRDefault="0046164B" w:rsidP="0046164B">
      <w:pPr>
        <w:autoSpaceDE w:val="0"/>
        <w:autoSpaceDN w:val="0"/>
        <w:adjustRightInd w:val="0"/>
        <w:jc w:val="both"/>
      </w:pPr>
      <w:r>
        <w:t xml:space="preserve">1. Утвердить прилагаемое </w:t>
      </w:r>
      <w:hyperlink r:id="rId31" w:history="1">
        <w:r>
          <w:rPr>
            <w:rStyle w:val="a9"/>
            <w:color w:val="auto"/>
          </w:rPr>
          <w:t>Положение</w:t>
        </w:r>
      </w:hyperlink>
      <w:r>
        <w:t xml:space="preserve"> о порядке </w:t>
      </w:r>
      <w:proofErr w:type="gramStart"/>
      <w:r>
        <w:t xml:space="preserve">расходования средств резервного фонда администрации  </w:t>
      </w:r>
      <w:r>
        <w:rPr>
          <w:iCs/>
        </w:rPr>
        <w:t>Серебрянского сельсовета</w:t>
      </w:r>
      <w:proofErr w:type="gramEnd"/>
      <w:r>
        <w:rPr>
          <w:iCs/>
        </w:rPr>
        <w:t xml:space="preserve"> Чулымского района</w:t>
      </w:r>
      <w:r>
        <w:rPr>
          <w:i/>
          <w:iCs/>
        </w:rPr>
        <w:t xml:space="preserve"> </w:t>
      </w:r>
      <w:r>
        <w:t xml:space="preserve"> Новосибирской области для предупреждения и ликвидации чрезвычайных ситуаций.</w:t>
      </w:r>
    </w:p>
    <w:p w:rsidR="0046164B" w:rsidRDefault="0046164B" w:rsidP="0046164B">
      <w:pPr>
        <w:jc w:val="both"/>
      </w:pPr>
      <w:r>
        <w:t>2. </w:t>
      </w:r>
      <w:proofErr w:type="gramStart"/>
      <w:r>
        <w:t>Контроль за</w:t>
      </w:r>
      <w:proofErr w:type="gramEnd"/>
      <w:r>
        <w:t xml:space="preserve"> исполнением настоящего постановления </w:t>
      </w:r>
      <w:r>
        <w:rPr>
          <w:iCs/>
        </w:rPr>
        <w:t>оставляю за собой</w:t>
      </w:r>
      <w:r>
        <w:t>.</w:t>
      </w:r>
    </w:p>
    <w:p w:rsidR="0046164B" w:rsidRDefault="0046164B" w:rsidP="0046164B">
      <w:pPr>
        <w:jc w:val="both"/>
      </w:pPr>
      <w:r>
        <w:t xml:space="preserve">3. Настоящее постановление вступает в силу после его официального опубликования. </w:t>
      </w:r>
    </w:p>
    <w:p w:rsidR="0046164B" w:rsidRDefault="0046164B" w:rsidP="0046164B">
      <w:pPr>
        <w:autoSpaceDE w:val="0"/>
        <w:autoSpaceDN w:val="0"/>
        <w:adjustRightInd w:val="0"/>
        <w:ind w:firstLine="709"/>
        <w:jc w:val="both"/>
      </w:pPr>
    </w:p>
    <w:p w:rsidR="0046164B" w:rsidRDefault="0046164B" w:rsidP="0046164B">
      <w:pPr>
        <w:autoSpaceDE w:val="0"/>
        <w:autoSpaceDN w:val="0"/>
        <w:adjustRightInd w:val="0"/>
        <w:ind w:firstLine="709"/>
        <w:jc w:val="both"/>
      </w:pPr>
    </w:p>
    <w:p w:rsidR="0046164B" w:rsidRDefault="0046164B" w:rsidP="0046164B">
      <w:pPr>
        <w:autoSpaceDE w:val="0"/>
        <w:autoSpaceDN w:val="0"/>
        <w:adjustRightInd w:val="0"/>
        <w:ind w:firstLine="709"/>
        <w:jc w:val="both"/>
      </w:pPr>
    </w:p>
    <w:p w:rsidR="0046164B" w:rsidRDefault="0046164B" w:rsidP="0046164B">
      <w:pPr>
        <w:autoSpaceDE w:val="0"/>
        <w:autoSpaceDN w:val="0"/>
        <w:adjustRightInd w:val="0"/>
        <w:ind w:firstLine="709"/>
        <w:jc w:val="both"/>
      </w:pPr>
    </w:p>
    <w:p w:rsidR="0046164B" w:rsidRDefault="0046164B" w:rsidP="0046164B">
      <w:pPr>
        <w:shd w:val="clear" w:color="auto" w:fill="FFFFFF"/>
        <w:autoSpaceDE w:val="0"/>
        <w:autoSpaceDN w:val="0"/>
        <w:adjustRightInd w:val="0"/>
      </w:pPr>
      <w:r>
        <w:t xml:space="preserve">Глава Серебрянского сельсовета </w:t>
      </w:r>
    </w:p>
    <w:p w:rsidR="0046164B" w:rsidRDefault="0046164B" w:rsidP="0046164B">
      <w:pPr>
        <w:shd w:val="clear" w:color="auto" w:fill="FFFFFF"/>
        <w:autoSpaceDE w:val="0"/>
        <w:autoSpaceDN w:val="0"/>
        <w:adjustRightInd w:val="0"/>
      </w:pPr>
      <w:r>
        <w:t>Чулымского района Новосибирской области                       А.Н. Писарев.</w:t>
      </w:r>
    </w:p>
    <w:p w:rsidR="0046164B" w:rsidRDefault="0046164B" w:rsidP="0046164B">
      <w:pPr>
        <w:shd w:val="clear" w:color="auto" w:fill="FFFFFF"/>
      </w:pPr>
    </w:p>
    <w:p w:rsidR="0046164B" w:rsidRDefault="0046164B" w:rsidP="0046164B">
      <w:pPr>
        <w:shd w:val="clear" w:color="auto" w:fill="FFFFFF"/>
        <w:jc w:val="right"/>
      </w:pPr>
    </w:p>
    <w:p w:rsidR="0046164B" w:rsidRDefault="0046164B" w:rsidP="0046164B">
      <w:pPr>
        <w:shd w:val="clear" w:color="auto" w:fill="FFFFFF"/>
        <w:jc w:val="right"/>
      </w:pPr>
    </w:p>
    <w:p w:rsidR="0046164B" w:rsidRDefault="0046164B" w:rsidP="0046164B">
      <w:pPr>
        <w:shd w:val="clear" w:color="auto" w:fill="FFFFFF"/>
        <w:jc w:val="right"/>
      </w:pPr>
    </w:p>
    <w:p w:rsidR="0046164B" w:rsidRDefault="0046164B" w:rsidP="0046164B">
      <w:pPr>
        <w:shd w:val="clear" w:color="auto" w:fill="FFFFFF"/>
        <w:jc w:val="right"/>
      </w:pPr>
    </w:p>
    <w:p w:rsidR="0046164B" w:rsidRDefault="0046164B" w:rsidP="0046164B">
      <w:pPr>
        <w:shd w:val="clear" w:color="auto" w:fill="FFFFFF"/>
        <w:jc w:val="right"/>
      </w:pPr>
    </w:p>
    <w:p w:rsidR="0046164B" w:rsidRDefault="0046164B" w:rsidP="0046164B">
      <w:pPr>
        <w:shd w:val="clear" w:color="auto" w:fill="FFFFFF"/>
        <w:jc w:val="right"/>
      </w:pPr>
    </w:p>
    <w:p w:rsidR="0046164B" w:rsidRDefault="0046164B" w:rsidP="0046164B">
      <w:pPr>
        <w:shd w:val="clear" w:color="auto" w:fill="FFFFFF"/>
        <w:jc w:val="right"/>
      </w:pPr>
      <w:r>
        <w:t>Утверждено</w:t>
      </w:r>
    </w:p>
    <w:p w:rsidR="0046164B" w:rsidRDefault="0046164B" w:rsidP="0046164B">
      <w:pPr>
        <w:shd w:val="clear" w:color="auto" w:fill="FFFFFF"/>
        <w:jc w:val="right"/>
      </w:pPr>
      <w:r>
        <w:t xml:space="preserve">Постановлением главы </w:t>
      </w:r>
    </w:p>
    <w:p w:rsidR="0046164B" w:rsidRDefault="0046164B" w:rsidP="0046164B">
      <w:pPr>
        <w:shd w:val="clear" w:color="auto" w:fill="FFFFFF"/>
        <w:jc w:val="right"/>
      </w:pPr>
      <w:r>
        <w:t>Серебрянского сельсовета</w:t>
      </w:r>
    </w:p>
    <w:p w:rsidR="0046164B" w:rsidRDefault="0046164B" w:rsidP="0046164B">
      <w:pPr>
        <w:shd w:val="clear" w:color="auto" w:fill="FFFFFF"/>
        <w:jc w:val="right"/>
      </w:pPr>
      <w:r>
        <w:t xml:space="preserve"> Чулымского района</w:t>
      </w:r>
    </w:p>
    <w:p w:rsidR="0046164B" w:rsidRDefault="0046164B" w:rsidP="0046164B">
      <w:pPr>
        <w:shd w:val="clear" w:color="auto" w:fill="FFFFFF"/>
        <w:jc w:val="right"/>
      </w:pPr>
      <w:r>
        <w:t xml:space="preserve"> Новосибирской области </w:t>
      </w:r>
    </w:p>
    <w:p w:rsidR="0046164B" w:rsidRDefault="0046164B" w:rsidP="0046164B">
      <w:pPr>
        <w:jc w:val="right"/>
      </w:pPr>
      <w:r>
        <w:t>от «14» декабря 2018 г. №117</w:t>
      </w:r>
    </w:p>
    <w:p w:rsidR="0046164B" w:rsidRDefault="0046164B" w:rsidP="0046164B">
      <w:pPr>
        <w:pStyle w:val="ConsPlusNormal"/>
        <w:widowControl/>
        <w:ind w:firstLine="0"/>
        <w:jc w:val="right"/>
        <w:rPr>
          <w:rFonts w:ascii="Times New Roman" w:hAnsi="Times New Roman" w:cs="Times New Roman"/>
          <w:sz w:val="24"/>
          <w:szCs w:val="24"/>
        </w:rPr>
      </w:pPr>
    </w:p>
    <w:p w:rsidR="0046164B" w:rsidRDefault="0046164B" w:rsidP="0046164B">
      <w:pPr>
        <w:pStyle w:val="ConsPlusNonformat"/>
        <w:jc w:val="both"/>
        <w:rPr>
          <w:rFonts w:ascii="Times New Roman" w:hAnsi="Times New Roman" w:cs="Times New Roman"/>
          <w:sz w:val="24"/>
          <w:szCs w:val="24"/>
        </w:rPr>
      </w:pPr>
    </w:p>
    <w:p w:rsidR="0046164B" w:rsidRDefault="0046164B" w:rsidP="0046164B">
      <w:pPr>
        <w:pStyle w:val="ConsPlusNonformat"/>
        <w:jc w:val="both"/>
        <w:rPr>
          <w:rFonts w:ascii="Times New Roman" w:hAnsi="Times New Roman" w:cs="Times New Roman"/>
          <w:sz w:val="24"/>
          <w:szCs w:val="24"/>
        </w:rPr>
      </w:pPr>
    </w:p>
    <w:p w:rsidR="0046164B" w:rsidRDefault="00F605C0" w:rsidP="0046164B">
      <w:pPr>
        <w:autoSpaceDE w:val="0"/>
        <w:autoSpaceDN w:val="0"/>
        <w:adjustRightInd w:val="0"/>
        <w:ind w:firstLine="540"/>
        <w:jc w:val="center"/>
        <w:outlineLvl w:val="0"/>
      </w:pPr>
      <w:hyperlink r:id="rId32" w:history="1">
        <w:r w:rsidR="0046164B">
          <w:rPr>
            <w:rStyle w:val="a9"/>
            <w:color w:val="auto"/>
          </w:rPr>
          <w:t>Положение</w:t>
        </w:r>
      </w:hyperlink>
      <w:r w:rsidR="0046164B">
        <w:t xml:space="preserve"> о порядке </w:t>
      </w:r>
      <w:proofErr w:type="gramStart"/>
      <w:r w:rsidR="0046164B">
        <w:t>расходования средств резервного фонда администрации  Серебрянского сельсовета</w:t>
      </w:r>
      <w:proofErr w:type="gramEnd"/>
      <w:r w:rsidR="0046164B">
        <w:t xml:space="preserve"> Чулымского района Новосибирской области для предупреждения и ликвидации чрезвычайных ситуаций</w:t>
      </w:r>
    </w:p>
    <w:p w:rsidR="0046164B" w:rsidRDefault="0046164B" w:rsidP="0046164B">
      <w:pPr>
        <w:autoSpaceDE w:val="0"/>
        <w:autoSpaceDN w:val="0"/>
        <w:adjustRightInd w:val="0"/>
        <w:ind w:firstLine="540"/>
        <w:jc w:val="center"/>
        <w:outlineLvl w:val="0"/>
      </w:pPr>
    </w:p>
    <w:p w:rsidR="0046164B" w:rsidRDefault="0046164B" w:rsidP="0046164B">
      <w:pPr>
        <w:autoSpaceDE w:val="0"/>
        <w:autoSpaceDN w:val="0"/>
        <w:adjustRightInd w:val="0"/>
        <w:ind w:firstLine="709"/>
        <w:jc w:val="both"/>
      </w:pPr>
    </w:p>
    <w:p w:rsidR="0046164B" w:rsidRDefault="0046164B" w:rsidP="0046164B">
      <w:pPr>
        <w:autoSpaceDE w:val="0"/>
        <w:autoSpaceDN w:val="0"/>
        <w:adjustRightInd w:val="0"/>
        <w:ind w:firstLine="540"/>
        <w:jc w:val="both"/>
      </w:pPr>
      <w:r>
        <w:t>1. </w:t>
      </w:r>
      <w:proofErr w:type="gramStart"/>
      <w:r>
        <w:t xml:space="preserve">Настоящее </w:t>
      </w:r>
      <w:hyperlink r:id="rId33" w:history="1">
        <w:r>
          <w:rPr>
            <w:rStyle w:val="a9"/>
            <w:color w:val="auto"/>
          </w:rPr>
          <w:t>Положение</w:t>
        </w:r>
      </w:hyperlink>
      <w:r>
        <w:t xml:space="preserve"> о порядке расходования средств резервного фонда администрации Серебрянского сельсовета Чулымского района Новосибирской области для предупреждения и ликвидации чрезвычайных ситуаций (далее - Положение) определяет правила использования (выделения и расходования) средств из резервного фонда администрации Серебрянского сельсовета Чулымского района Новосибирской области по предупреждению и ликвидации чрезвычайных ситуаций и последствий стихийных бедствий локального и муниципального характера в границах территории Серебрянского сельсовета Чулымского</w:t>
      </w:r>
      <w:proofErr w:type="gramEnd"/>
      <w:r>
        <w:t xml:space="preserve"> района Новосибирской области (далее - резервный фонд).</w:t>
      </w:r>
    </w:p>
    <w:p w:rsidR="0046164B" w:rsidRDefault="0046164B" w:rsidP="0046164B">
      <w:pPr>
        <w:autoSpaceDE w:val="0"/>
        <w:autoSpaceDN w:val="0"/>
        <w:adjustRightInd w:val="0"/>
        <w:ind w:firstLine="709"/>
        <w:jc w:val="both"/>
      </w:pPr>
      <w:r>
        <w:t>2. Финансирование мероприятий по предупреждению и ликвидации чрезвычайных ситуаций природного и техногенного характера (далее - чрезвычайные ситуации) из резервного фонда производится в тех случаях, при которых собственных средств юридических лиц, индивидуальных предпринимателей, физических лиц, страховых фондов и других источников недостаточно для покрытия возникших непредвиденных расходов.</w:t>
      </w:r>
    </w:p>
    <w:p w:rsidR="0046164B" w:rsidRDefault="0046164B" w:rsidP="0046164B">
      <w:pPr>
        <w:autoSpaceDE w:val="0"/>
        <w:autoSpaceDN w:val="0"/>
        <w:adjustRightInd w:val="0"/>
        <w:ind w:firstLine="709"/>
        <w:jc w:val="both"/>
      </w:pPr>
      <w:r>
        <w:t>Возмещение расходов бюджета Серебрянского сельсовета Чулымского района Новосибирской области, связанных с предупреждением и ликвидацией последствий чрезвычайных ситуаций, произошедших по вине юридических или физических лиц, индивидуальных предпринимателей, осуществляется в соответствии с действующим законодательством.</w:t>
      </w:r>
    </w:p>
    <w:p w:rsidR="0046164B" w:rsidRDefault="0046164B" w:rsidP="0046164B">
      <w:pPr>
        <w:autoSpaceDE w:val="0"/>
        <w:autoSpaceDN w:val="0"/>
        <w:adjustRightInd w:val="0"/>
        <w:ind w:firstLine="709"/>
        <w:jc w:val="both"/>
      </w:pPr>
      <w:r>
        <w:t>3. </w:t>
      </w:r>
      <w:proofErr w:type="gramStart"/>
      <w:r>
        <w:t>При обращении к главе Серебрянского сельсовета Чулымского района Новосибирской области о выделении средств из резервного фонда (не позднее одного месяца со дня возникновения чрезвычайной ситуации) юридические лица, индивидуальные предприниматели, физические лица должны указывать данные о количестве погибших и пострадавших людей, размере материального ущерба, размере выделенных и израсходованных на ликвидацию чрезвычайной ситуации средств.</w:t>
      </w:r>
      <w:proofErr w:type="gramEnd"/>
    </w:p>
    <w:p w:rsidR="0046164B" w:rsidRDefault="0046164B" w:rsidP="0046164B">
      <w:pPr>
        <w:autoSpaceDE w:val="0"/>
        <w:autoSpaceDN w:val="0"/>
        <w:adjustRightInd w:val="0"/>
        <w:ind w:firstLine="709"/>
        <w:jc w:val="both"/>
      </w:pPr>
      <w:r>
        <w:t>Обращение, в котором отсутствуют указанные сведения, либо возвращается без рассмотрения.</w:t>
      </w:r>
    </w:p>
    <w:p w:rsidR="0046164B" w:rsidRDefault="0046164B" w:rsidP="0046164B">
      <w:pPr>
        <w:autoSpaceDE w:val="0"/>
        <w:autoSpaceDN w:val="0"/>
        <w:adjustRightInd w:val="0"/>
        <w:ind w:firstLine="709"/>
        <w:jc w:val="both"/>
      </w:pPr>
      <w:r>
        <w:t>4. По поручению главы Серебрянского сельсовета Чулымского района Новосибирской области комиссия по предупреждению и ликвидации чрезвычайных ситуаций и обеспечению пожарной безопасности Серебрянского сельсовета Чулымского района Новосибирской области рассматривает возможность выделения средств из резервного фонда и вносит ему предложения в месячный срок со дня соответствующего поручения.</w:t>
      </w:r>
    </w:p>
    <w:p w:rsidR="0046164B" w:rsidRDefault="0046164B" w:rsidP="0046164B">
      <w:pPr>
        <w:autoSpaceDE w:val="0"/>
        <w:autoSpaceDN w:val="0"/>
        <w:adjustRightInd w:val="0"/>
        <w:ind w:firstLine="709"/>
        <w:jc w:val="both"/>
      </w:pPr>
      <w:r>
        <w:t xml:space="preserve">Для рассмотрения данного </w:t>
      </w:r>
      <w:proofErr w:type="gramStart"/>
      <w:r>
        <w:t>вопроса</w:t>
      </w:r>
      <w:proofErr w:type="gramEnd"/>
      <w:r>
        <w:t xml:space="preserve"> обратившиеся юридические лица, индивидуальные предприниматели, физические лица представляют председателю комиссии по предупреждению и ликвидации чрезвычайных ситуаций и обеспечению пожарной безопасности Серебрянского сельсовета Чулымского района Новосибирской области документы, обосновывающие размер запрашиваемых средств.</w:t>
      </w:r>
    </w:p>
    <w:p w:rsidR="0046164B" w:rsidRDefault="0046164B" w:rsidP="0046164B">
      <w:pPr>
        <w:autoSpaceDE w:val="0"/>
        <w:autoSpaceDN w:val="0"/>
        <w:adjustRightInd w:val="0"/>
        <w:ind w:firstLine="709"/>
        <w:jc w:val="both"/>
      </w:pPr>
      <w:r>
        <w:t>В случае непредставления необходимых документов в течение месяца со дня соответствующего поручения главы администрации Серебрянского сельсовета Чулымского района Новосибирской области вопрос о выделении средств из резервного фонда не рассматривается.</w:t>
      </w:r>
    </w:p>
    <w:p w:rsidR="0046164B" w:rsidRDefault="0046164B" w:rsidP="0046164B">
      <w:pPr>
        <w:autoSpaceDE w:val="0"/>
        <w:autoSpaceDN w:val="0"/>
        <w:adjustRightInd w:val="0"/>
        <w:ind w:firstLine="709"/>
        <w:jc w:val="both"/>
      </w:pPr>
      <w:r>
        <w:t xml:space="preserve">При отсутствии или недостаточности средств резервного фонда глава Серебрянского сельсовета Чулымского района Новосибирской области вправе обратиться </w:t>
      </w:r>
      <w:proofErr w:type="gramStart"/>
      <w:r>
        <w:t>в установленном порядке в правительство Новосибирской области с просьбой о выделении средств из резервного фонда</w:t>
      </w:r>
      <w:proofErr w:type="gramEnd"/>
      <w:r>
        <w:t xml:space="preserve"> правительства Новосибирской области для ликвидации чрезвычайных ситуаций.</w:t>
      </w:r>
    </w:p>
    <w:p w:rsidR="0046164B" w:rsidRDefault="0046164B" w:rsidP="0046164B">
      <w:pPr>
        <w:autoSpaceDE w:val="0"/>
        <w:autoSpaceDN w:val="0"/>
        <w:adjustRightInd w:val="0"/>
        <w:ind w:firstLine="709"/>
        <w:jc w:val="both"/>
      </w:pPr>
      <w:r>
        <w:lastRenderedPageBreak/>
        <w:t>5. Основанием для выделения средств из резервного фонда является постановление администрации Серебрянского сельсовета Чулымского района Новосибирской области, в котором указываются размер ассигнований и их целевое расходование.</w:t>
      </w:r>
    </w:p>
    <w:p w:rsidR="0046164B" w:rsidRDefault="0046164B" w:rsidP="0046164B">
      <w:pPr>
        <w:autoSpaceDE w:val="0"/>
        <w:autoSpaceDN w:val="0"/>
        <w:adjustRightInd w:val="0"/>
        <w:ind w:firstLine="709"/>
        <w:jc w:val="both"/>
      </w:pPr>
      <w:r>
        <w:t>Средства из резервного фонда выделяются для частичного покрытия расходов на финансирование следующих мероприятий по предупреждению и ликвидации чрезвычайных ситуаций локального и муниципального характера:</w:t>
      </w:r>
    </w:p>
    <w:p w:rsidR="0046164B" w:rsidRDefault="0046164B" w:rsidP="0046164B">
      <w:pPr>
        <w:autoSpaceDE w:val="0"/>
        <w:autoSpaceDN w:val="0"/>
        <w:adjustRightInd w:val="0"/>
        <w:ind w:firstLine="709"/>
        <w:jc w:val="both"/>
      </w:pPr>
      <w:r>
        <w:t>- проведение мероприятий по предупреждению чрезвычайных ситуаций при угрозе их возникновения;</w:t>
      </w:r>
    </w:p>
    <w:p w:rsidR="0046164B" w:rsidRDefault="0046164B" w:rsidP="0046164B">
      <w:pPr>
        <w:autoSpaceDE w:val="0"/>
        <w:autoSpaceDN w:val="0"/>
        <w:adjustRightInd w:val="0"/>
        <w:ind w:firstLine="709"/>
        <w:jc w:val="both"/>
      </w:pPr>
      <w:r>
        <w:t>- проведение поисковых и аварийно-спасательных работ в зонах чрезвычайных ситуаций;</w:t>
      </w:r>
    </w:p>
    <w:p w:rsidR="0046164B" w:rsidRDefault="0046164B" w:rsidP="0046164B">
      <w:pPr>
        <w:autoSpaceDE w:val="0"/>
        <w:autoSpaceDN w:val="0"/>
        <w:adjustRightInd w:val="0"/>
        <w:ind w:firstLine="709"/>
        <w:jc w:val="both"/>
      </w:pPr>
      <w:r>
        <w:t>- проведение неотложных аварийно-восстановительных работ на объектах жилищно-коммунального хозяйства, социальной сферы, промышленности, энергетики, транспорта и связи, пострадавших в результате чрезвычайной ситуации;</w:t>
      </w:r>
    </w:p>
    <w:p w:rsidR="0046164B" w:rsidRDefault="0046164B" w:rsidP="0046164B">
      <w:pPr>
        <w:autoSpaceDE w:val="0"/>
        <w:autoSpaceDN w:val="0"/>
        <w:adjustRightInd w:val="0"/>
        <w:ind w:firstLine="709"/>
        <w:jc w:val="both"/>
      </w:pPr>
      <w:r>
        <w:t>- закупка, доставка и кратковременное хранение материальных ресурсов для первоочередного жизнеобеспечения пострадавшего населения;</w:t>
      </w:r>
    </w:p>
    <w:p w:rsidR="0046164B" w:rsidRDefault="0046164B" w:rsidP="0046164B">
      <w:pPr>
        <w:autoSpaceDE w:val="0"/>
        <w:autoSpaceDN w:val="0"/>
        <w:adjustRightInd w:val="0"/>
        <w:ind w:firstLine="709"/>
        <w:jc w:val="both"/>
      </w:pPr>
      <w:r>
        <w:t>- развертывание и содержание временных пунктов проживания и питания для пострадавших граждан в течение необходимого срока, но не более одного месяца (в соответствии с действующим законодательством Российской Федерации);</w:t>
      </w:r>
    </w:p>
    <w:p w:rsidR="0046164B" w:rsidRDefault="0046164B" w:rsidP="0046164B">
      <w:pPr>
        <w:autoSpaceDE w:val="0"/>
        <w:autoSpaceDN w:val="0"/>
        <w:adjustRightInd w:val="0"/>
        <w:ind w:firstLine="709"/>
        <w:jc w:val="both"/>
      </w:pPr>
      <w:r>
        <w:t>- оказание единовременной материальной помощи пострадавшим гражданам (в соответствии с действующим законодательством Российской Федерации);</w:t>
      </w:r>
    </w:p>
    <w:p w:rsidR="0046164B" w:rsidRDefault="0046164B" w:rsidP="0046164B">
      <w:pPr>
        <w:autoSpaceDE w:val="0"/>
        <w:autoSpaceDN w:val="0"/>
        <w:adjustRightInd w:val="0"/>
        <w:ind w:firstLine="709"/>
        <w:jc w:val="both"/>
      </w:pPr>
      <w:r>
        <w:t>- оказание гражданам финансовой помощи в связи с утратой ими имущества первой необходимости (в соответствии с действующим законодательством Российской Федерации).</w:t>
      </w:r>
    </w:p>
    <w:p w:rsidR="0046164B" w:rsidRDefault="0046164B" w:rsidP="0046164B">
      <w:pPr>
        <w:autoSpaceDE w:val="0"/>
        <w:autoSpaceDN w:val="0"/>
        <w:adjustRightInd w:val="0"/>
        <w:ind w:firstLine="709"/>
        <w:jc w:val="both"/>
      </w:pPr>
      <w:r>
        <w:t>Использование средств резервного фонда на другие цели запрещается.</w:t>
      </w:r>
    </w:p>
    <w:p w:rsidR="0046164B" w:rsidRDefault="0046164B" w:rsidP="0046164B">
      <w:pPr>
        <w:autoSpaceDE w:val="0"/>
        <w:autoSpaceDN w:val="0"/>
        <w:adjustRightInd w:val="0"/>
        <w:ind w:firstLine="709"/>
        <w:jc w:val="both"/>
      </w:pPr>
      <w:r>
        <w:t>Основаниями отказа в выделении средств из резервного фонда являются:</w:t>
      </w:r>
    </w:p>
    <w:p w:rsidR="0046164B" w:rsidRDefault="0046164B" w:rsidP="0046164B">
      <w:pPr>
        <w:autoSpaceDE w:val="0"/>
        <w:autoSpaceDN w:val="0"/>
        <w:adjustRightInd w:val="0"/>
        <w:ind w:firstLine="709"/>
        <w:jc w:val="both"/>
      </w:pPr>
      <w:r>
        <w:t>- несоответствие мероприятий, указанных в обращении, мероприятиям по предупреждению и ликвидации чрезвычайных ситуаций, установленным настоящим пунктом;</w:t>
      </w:r>
    </w:p>
    <w:p w:rsidR="0046164B" w:rsidRDefault="0046164B" w:rsidP="0046164B">
      <w:pPr>
        <w:autoSpaceDE w:val="0"/>
        <w:autoSpaceDN w:val="0"/>
        <w:adjustRightInd w:val="0"/>
        <w:ind w:firstLine="709"/>
        <w:jc w:val="both"/>
      </w:pPr>
      <w:r>
        <w:t>- недостаточность средств резервного фонда для финансирования мероприятий, указанных в обращении.</w:t>
      </w:r>
    </w:p>
    <w:p w:rsidR="0046164B" w:rsidRDefault="0046164B" w:rsidP="0046164B">
      <w:pPr>
        <w:autoSpaceDE w:val="0"/>
        <w:autoSpaceDN w:val="0"/>
        <w:adjustRightInd w:val="0"/>
        <w:ind w:firstLine="709"/>
        <w:jc w:val="both"/>
      </w:pPr>
      <w:r>
        <w:t>В случае невозможности выделения средств из резервного фонда на цели, указанные в обращении, администрация Серебрянского сельсовета Чулымского района Новосибирской области, в течение 10 рабочих дней с момента поступления обращения, направляет обратившемуся лицу мотивированный ответ с указанием конкретных причин отказа в выделении средств.</w:t>
      </w:r>
    </w:p>
    <w:p w:rsidR="0046164B" w:rsidRDefault="0046164B" w:rsidP="0046164B">
      <w:pPr>
        <w:autoSpaceDE w:val="0"/>
        <w:autoSpaceDN w:val="0"/>
        <w:adjustRightInd w:val="0"/>
        <w:ind w:firstLine="709"/>
        <w:jc w:val="both"/>
      </w:pPr>
      <w:r>
        <w:t xml:space="preserve">6.Бухгалтерия администрации Серебрянского сельсовета Чулымского района Новосибирской области организуют учет и осуществляют </w:t>
      </w:r>
      <w:proofErr w:type="gramStart"/>
      <w:r>
        <w:t>контроль за</w:t>
      </w:r>
      <w:proofErr w:type="gramEnd"/>
      <w:r>
        <w:t xml:space="preserve"> целевым расходованием средств резервного фонда.</w:t>
      </w:r>
    </w:p>
    <w:p w:rsidR="0046164B" w:rsidRDefault="0046164B" w:rsidP="0046164B">
      <w:pPr>
        <w:autoSpaceDE w:val="0"/>
        <w:autoSpaceDN w:val="0"/>
        <w:adjustRightInd w:val="0"/>
        <w:ind w:firstLine="709"/>
        <w:jc w:val="both"/>
      </w:pPr>
      <w:r>
        <w:t>7. Финансирование плановых мероприятий по предупреждению чрезвычайных ситуаций и последующих мероприятий по восстановлению объектов экономики и территорий, пострадавших в результате чрезвычайных ситуаций, осуществляется за счет собственных средств юридических лиц, индивидуальных предпринимателей, физических лиц и других источников.</w:t>
      </w:r>
    </w:p>
    <w:p w:rsidR="0046164B" w:rsidRDefault="0046164B" w:rsidP="0046164B">
      <w:pPr>
        <w:autoSpaceDE w:val="0"/>
        <w:autoSpaceDN w:val="0"/>
        <w:adjustRightInd w:val="0"/>
        <w:ind w:firstLine="709"/>
        <w:jc w:val="both"/>
      </w:pPr>
      <w:r>
        <w:t>8. </w:t>
      </w:r>
      <w:proofErr w:type="gramStart"/>
      <w:r>
        <w:t>В случае если к концу текущего финансового года средства резервного фонда не использованы в полном объеме, комиссия по предупреждению и ликвидации чрезвычайных ситуаций и обеспечению пожарной безопасности Серебрянского сельсовета Чулымского района Новосибирской области в первой декаде предпоследнего месяца финансового года направляет главе Серебрянского сельсовета Чулымского района Новосибирской области предложения по использованию указанных денежных средств на проведение мероприятий по предупреждению чрезвычайных</w:t>
      </w:r>
      <w:proofErr w:type="gramEnd"/>
      <w:r>
        <w:t xml:space="preserve"> ситуаций.</w:t>
      </w:r>
    </w:p>
    <w:p w:rsidR="0046164B" w:rsidRDefault="0046164B" w:rsidP="0046164B">
      <w:pPr>
        <w:autoSpaceDE w:val="0"/>
        <w:autoSpaceDN w:val="0"/>
        <w:adjustRightInd w:val="0"/>
        <w:ind w:firstLine="709"/>
        <w:jc w:val="both"/>
      </w:pPr>
    </w:p>
    <w:p w:rsidR="0046164B" w:rsidRDefault="0046164B" w:rsidP="0046164B">
      <w:pPr>
        <w:autoSpaceDE w:val="0"/>
        <w:autoSpaceDN w:val="0"/>
        <w:adjustRightInd w:val="0"/>
        <w:ind w:firstLine="709"/>
        <w:jc w:val="both"/>
      </w:pPr>
    </w:p>
    <w:p w:rsidR="0002636F" w:rsidRDefault="0002636F" w:rsidP="0002636F">
      <w:pPr>
        <w:pStyle w:val="30"/>
        <w:jc w:val="center"/>
        <w:rPr>
          <w:szCs w:val="24"/>
        </w:rPr>
      </w:pPr>
      <w:r>
        <w:rPr>
          <w:szCs w:val="24"/>
        </w:rPr>
        <w:lastRenderedPageBreak/>
        <w:t>АДМИНИСТРАЦИЯ</w:t>
      </w:r>
    </w:p>
    <w:p w:rsidR="0002636F" w:rsidRDefault="0002636F" w:rsidP="0002636F">
      <w:pPr>
        <w:pStyle w:val="30"/>
        <w:jc w:val="center"/>
        <w:rPr>
          <w:szCs w:val="24"/>
        </w:rPr>
      </w:pPr>
      <w:r>
        <w:rPr>
          <w:szCs w:val="24"/>
        </w:rPr>
        <w:t xml:space="preserve"> СЕРЕБРЯНСКОГО СЕЛЬСОВЕТА</w:t>
      </w:r>
    </w:p>
    <w:p w:rsidR="0002636F" w:rsidRDefault="0002636F" w:rsidP="0002636F">
      <w:pPr>
        <w:pStyle w:val="af6"/>
        <w:jc w:val="left"/>
        <w:rPr>
          <w:b w:val="0"/>
          <w:sz w:val="24"/>
          <w:szCs w:val="24"/>
        </w:rPr>
      </w:pPr>
      <w:r>
        <w:rPr>
          <w:b w:val="0"/>
          <w:sz w:val="24"/>
          <w:szCs w:val="24"/>
        </w:rPr>
        <w:t xml:space="preserve">                        ЧУЛЫМСКОГО РАЙОНА НОВОСИБИРСКОЙ ОБЛАСТИ</w:t>
      </w:r>
    </w:p>
    <w:p w:rsidR="0002636F" w:rsidRDefault="0002636F" w:rsidP="0002636F"/>
    <w:p w:rsidR="0002636F" w:rsidRDefault="0002636F" w:rsidP="0002636F">
      <w:pPr>
        <w:jc w:val="center"/>
      </w:pPr>
    </w:p>
    <w:p w:rsidR="0002636F" w:rsidRDefault="0002636F" w:rsidP="0002636F">
      <w:pPr>
        <w:jc w:val="center"/>
      </w:pPr>
      <w:r>
        <w:t>ПОСТАНОВЛЕНИЕ</w:t>
      </w:r>
    </w:p>
    <w:p w:rsidR="0002636F" w:rsidRDefault="0002636F" w:rsidP="0002636F"/>
    <w:p w:rsidR="0002636F" w:rsidRDefault="0002636F" w:rsidP="0002636F">
      <w:pPr>
        <w:jc w:val="center"/>
      </w:pPr>
    </w:p>
    <w:p w:rsidR="0002636F" w:rsidRDefault="0002636F" w:rsidP="0002636F">
      <w:r>
        <w:t>от 14.12.2018 г.                               с. Серебрянское                                   № 118</w:t>
      </w:r>
    </w:p>
    <w:p w:rsidR="0002636F" w:rsidRDefault="0002636F" w:rsidP="0002636F">
      <w:pPr>
        <w:jc w:val="center"/>
      </w:pPr>
    </w:p>
    <w:p w:rsidR="0002636F" w:rsidRDefault="0002636F" w:rsidP="0002636F">
      <w:pPr>
        <w:keepNext/>
        <w:keepLines/>
        <w:autoSpaceDE w:val="0"/>
        <w:autoSpaceDN w:val="0"/>
        <w:adjustRightInd w:val="0"/>
      </w:pPr>
    </w:p>
    <w:p w:rsidR="0002636F" w:rsidRDefault="0002636F" w:rsidP="0002636F">
      <w:pPr>
        <w:keepNext/>
        <w:keepLines/>
        <w:autoSpaceDE w:val="0"/>
        <w:autoSpaceDN w:val="0"/>
        <w:adjustRightInd w:val="0"/>
        <w:jc w:val="center"/>
        <w:rPr>
          <w:color w:val="000000"/>
        </w:rPr>
      </w:pPr>
      <w:r>
        <w:t>О создании сил гражданской обороны Серебрянского сельсовета Чулымского района Новосибирской области и поддержании их в готовности к действиям</w:t>
      </w:r>
    </w:p>
    <w:p w:rsidR="0002636F" w:rsidRDefault="0002636F" w:rsidP="0002636F">
      <w:pPr>
        <w:jc w:val="center"/>
        <w:rPr>
          <w:highlight w:val="yellow"/>
        </w:rPr>
      </w:pPr>
    </w:p>
    <w:p w:rsidR="0002636F" w:rsidRDefault="0002636F" w:rsidP="0002636F">
      <w:pPr>
        <w:autoSpaceDE w:val="0"/>
        <w:autoSpaceDN w:val="0"/>
        <w:adjustRightInd w:val="0"/>
        <w:jc w:val="both"/>
      </w:pPr>
      <w:r>
        <w:t xml:space="preserve">         </w:t>
      </w:r>
    </w:p>
    <w:p w:rsidR="0002636F" w:rsidRDefault="0002636F" w:rsidP="0002636F">
      <w:pPr>
        <w:autoSpaceDE w:val="0"/>
        <w:autoSpaceDN w:val="0"/>
        <w:adjustRightInd w:val="0"/>
        <w:jc w:val="both"/>
      </w:pPr>
      <w:r>
        <w:t xml:space="preserve">          </w:t>
      </w:r>
      <w:proofErr w:type="gramStart"/>
      <w:r>
        <w:t xml:space="preserve">В соответствии с Федеральным </w:t>
      </w:r>
      <w:hyperlink r:id="rId34" w:history="1">
        <w:r>
          <w:rPr>
            <w:rStyle w:val="a9"/>
            <w:color w:val="000000"/>
          </w:rPr>
          <w:t>законом</w:t>
        </w:r>
      </w:hyperlink>
      <w:r>
        <w:t xml:space="preserve"> от 12.02.1998 № 28-ФЗ «О гражданской обороне» </w:t>
      </w:r>
      <w:hyperlink r:id="rId35" w:history="1">
        <w:r>
          <w:rPr>
            <w:rStyle w:val="a9"/>
            <w:color w:val="000000"/>
          </w:rPr>
          <w:t>Постановлением</w:t>
        </w:r>
      </w:hyperlink>
      <w:r>
        <w:t xml:space="preserve"> Правительства Российской Федерации от 26.11.2007 № 804 «Об утверждении Положения о гражданской обороне в Российской Федерации», в целях осуществления мер по поддержанию в постоянной готовности к применению по предназначению сил и средств гражданской обороны, обеспечению мероприятий и действий по защите населения от опасностей, возникающих при военных конфликтах или вследствие</w:t>
      </w:r>
      <w:proofErr w:type="gramEnd"/>
      <w:r>
        <w:t xml:space="preserve"> этих конфликтов, а также при чрезвычайных ситуациях природного и техногенного характера, </w:t>
      </w:r>
    </w:p>
    <w:p w:rsidR="0002636F" w:rsidRDefault="0002636F" w:rsidP="0002636F">
      <w:pPr>
        <w:autoSpaceDE w:val="0"/>
        <w:autoSpaceDN w:val="0"/>
        <w:adjustRightInd w:val="0"/>
        <w:jc w:val="both"/>
      </w:pPr>
      <w:r>
        <w:t>ПОСТАНОВЛЯЮ:</w:t>
      </w:r>
    </w:p>
    <w:p w:rsidR="0002636F" w:rsidRDefault="0002636F" w:rsidP="0002636F">
      <w:pPr>
        <w:autoSpaceDE w:val="0"/>
        <w:autoSpaceDN w:val="0"/>
        <w:adjustRightInd w:val="0"/>
        <w:jc w:val="both"/>
      </w:pPr>
      <w:r>
        <w:t xml:space="preserve">1. Утвердить прилагаемое </w:t>
      </w:r>
      <w:hyperlink r:id="rId36" w:history="1">
        <w:r>
          <w:rPr>
            <w:rStyle w:val="a9"/>
            <w:color w:val="000000"/>
          </w:rPr>
          <w:t>Положение</w:t>
        </w:r>
      </w:hyperlink>
      <w:r>
        <w:t xml:space="preserve"> о силах гражданской обороны Серебрянского сельсовета Чулымского района Новосибирской области (далее - Положение).</w:t>
      </w:r>
    </w:p>
    <w:p w:rsidR="0002636F" w:rsidRDefault="0002636F" w:rsidP="0002636F">
      <w:pPr>
        <w:autoSpaceDE w:val="0"/>
        <w:autoSpaceDN w:val="0"/>
        <w:adjustRightInd w:val="0"/>
        <w:jc w:val="both"/>
      </w:pPr>
      <w:r>
        <w:t xml:space="preserve">2. Рекомендовать руководителям организаций, предприятий и учреждений, расположенных на территории Серебрянского сельсовета Чулымского района Новосибирской области, независимо от организационно-правовой формы организовать создание, подготовку и поддержание в состоянии постоянной готовности сил гражданской обороны в соответствии с </w:t>
      </w:r>
      <w:hyperlink r:id="rId37" w:history="1">
        <w:r>
          <w:rPr>
            <w:rStyle w:val="a9"/>
            <w:color w:val="000000"/>
          </w:rPr>
          <w:t>Положением</w:t>
        </w:r>
      </w:hyperlink>
      <w:r>
        <w:t>.</w:t>
      </w:r>
    </w:p>
    <w:p w:rsidR="0002636F" w:rsidRDefault="0002636F" w:rsidP="0002636F">
      <w:pPr>
        <w:autoSpaceDE w:val="0"/>
        <w:autoSpaceDN w:val="0"/>
        <w:adjustRightInd w:val="0"/>
        <w:jc w:val="both"/>
      </w:pPr>
      <w:r>
        <w:t>3. Организовать методическое руководство по созданию сил гражданской обороны на территории Серебрянского сельсовета Чулымского района Новосибирской области.</w:t>
      </w:r>
    </w:p>
    <w:p w:rsidR="0002636F" w:rsidRDefault="0002636F" w:rsidP="0002636F">
      <w:pPr>
        <w:jc w:val="both"/>
      </w:pPr>
      <w:r>
        <w:t>4. </w:t>
      </w:r>
      <w:proofErr w:type="gramStart"/>
      <w:r>
        <w:t>Контроль за</w:t>
      </w:r>
      <w:proofErr w:type="gramEnd"/>
      <w:r>
        <w:t xml:space="preserve"> исполнением настоящего постановления </w:t>
      </w:r>
      <w:r>
        <w:rPr>
          <w:iCs/>
        </w:rPr>
        <w:t>оставляю за собой</w:t>
      </w:r>
      <w:r>
        <w:t>.</w:t>
      </w:r>
    </w:p>
    <w:p w:rsidR="0002636F" w:rsidRDefault="0002636F" w:rsidP="0002636F">
      <w:pPr>
        <w:jc w:val="both"/>
      </w:pPr>
      <w:r>
        <w:t xml:space="preserve">5. Настоящее постановление вступает в силу после его официального опубликования. </w:t>
      </w:r>
    </w:p>
    <w:p w:rsidR="0002636F" w:rsidRDefault="0002636F" w:rsidP="0002636F">
      <w:pPr>
        <w:shd w:val="clear" w:color="auto" w:fill="FFFFFF"/>
      </w:pPr>
    </w:p>
    <w:p w:rsidR="0002636F" w:rsidRDefault="0002636F" w:rsidP="0002636F">
      <w:pPr>
        <w:shd w:val="clear" w:color="auto" w:fill="FFFFFF"/>
      </w:pPr>
      <w:r>
        <w:t>Глава Серебрянского сельсовета</w:t>
      </w:r>
    </w:p>
    <w:p w:rsidR="0002636F" w:rsidRDefault="0002636F" w:rsidP="0002636F">
      <w:pPr>
        <w:shd w:val="clear" w:color="auto" w:fill="FFFFFF"/>
      </w:pPr>
      <w:r>
        <w:t>Чулымского района Новосибирской области                                  А.Н. Писарев.</w:t>
      </w:r>
    </w:p>
    <w:p w:rsidR="0002636F" w:rsidRDefault="0002636F" w:rsidP="0002636F">
      <w:pPr>
        <w:shd w:val="clear" w:color="auto" w:fill="FFFFFF"/>
      </w:pPr>
      <w:r>
        <w:t xml:space="preserve">                  </w:t>
      </w:r>
    </w:p>
    <w:p w:rsidR="0002636F" w:rsidRDefault="0002636F" w:rsidP="0002636F">
      <w:pPr>
        <w:shd w:val="clear" w:color="auto" w:fill="FFFFFF"/>
        <w:jc w:val="right"/>
      </w:pPr>
      <w:r>
        <w:t>Утверждено</w:t>
      </w:r>
    </w:p>
    <w:p w:rsidR="0002636F" w:rsidRDefault="0002636F" w:rsidP="0002636F">
      <w:pPr>
        <w:shd w:val="clear" w:color="auto" w:fill="FFFFFF"/>
        <w:jc w:val="right"/>
      </w:pPr>
      <w:r>
        <w:t xml:space="preserve">Постановлением главы </w:t>
      </w:r>
    </w:p>
    <w:p w:rsidR="0002636F" w:rsidRDefault="0002636F" w:rsidP="0002636F">
      <w:pPr>
        <w:shd w:val="clear" w:color="auto" w:fill="FFFFFF"/>
        <w:jc w:val="right"/>
      </w:pPr>
      <w:r>
        <w:t>Серебрянского сельсовета</w:t>
      </w:r>
    </w:p>
    <w:p w:rsidR="0002636F" w:rsidRDefault="0002636F" w:rsidP="0002636F">
      <w:pPr>
        <w:shd w:val="clear" w:color="auto" w:fill="FFFFFF"/>
        <w:jc w:val="right"/>
      </w:pPr>
      <w:r>
        <w:t xml:space="preserve"> Чулымского района</w:t>
      </w:r>
    </w:p>
    <w:p w:rsidR="0002636F" w:rsidRDefault="0002636F" w:rsidP="0002636F">
      <w:pPr>
        <w:shd w:val="clear" w:color="auto" w:fill="FFFFFF"/>
        <w:jc w:val="right"/>
      </w:pPr>
      <w:r>
        <w:t xml:space="preserve"> Новосибирской области </w:t>
      </w:r>
    </w:p>
    <w:p w:rsidR="0002636F" w:rsidRDefault="0002636F" w:rsidP="0002636F">
      <w:pPr>
        <w:jc w:val="right"/>
        <w:rPr>
          <w:u w:val="single"/>
        </w:rPr>
      </w:pPr>
      <w:r>
        <w:t>от «14» декабря 2018 г. № 118</w:t>
      </w:r>
    </w:p>
    <w:p w:rsidR="0002636F" w:rsidRDefault="0002636F" w:rsidP="0002636F">
      <w:pPr>
        <w:jc w:val="right"/>
        <w:rPr>
          <w:bCs/>
        </w:rPr>
      </w:pPr>
    </w:p>
    <w:p w:rsidR="0002636F" w:rsidRDefault="0002636F" w:rsidP="0002636F">
      <w:pPr>
        <w:jc w:val="right"/>
        <w:rPr>
          <w:bCs/>
        </w:rPr>
      </w:pPr>
    </w:p>
    <w:p w:rsidR="0002636F" w:rsidRDefault="00F605C0" w:rsidP="0002636F">
      <w:pPr>
        <w:pStyle w:val="ConsPlusNonformat"/>
        <w:jc w:val="center"/>
        <w:rPr>
          <w:rFonts w:ascii="Times New Roman" w:hAnsi="Times New Roman" w:cs="Times New Roman"/>
          <w:sz w:val="24"/>
          <w:szCs w:val="24"/>
        </w:rPr>
      </w:pPr>
      <w:hyperlink r:id="rId38" w:history="1">
        <w:r w:rsidR="0002636F">
          <w:rPr>
            <w:rStyle w:val="a9"/>
            <w:sz w:val="24"/>
            <w:szCs w:val="24"/>
          </w:rPr>
          <w:t>Положение</w:t>
        </w:r>
      </w:hyperlink>
      <w:r w:rsidR="0002636F">
        <w:rPr>
          <w:rFonts w:ascii="Times New Roman" w:hAnsi="Times New Roman" w:cs="Times New Roman"/>
          <w:sz w:val="24"/>
          <w:szCs w:val="24"/>
        </w:rPr>
        <w:t xml:space="preserve"> о силах гражданской обороны Серебрянского сельсовета Чулымского района Новосибирской области</w:t>
      </w:r>
    </w:p>
    <w:p w:rsidR="0002636F" w:rsidRDefault="0002636F" w:rsidP="0002636F">
      <w:pPr>
        <w:autoSpaceDE w:val="0"/>
        <w:autoSpaceDN w:val="0"/>
        <w:adjustRightInd w:val="0"/>
        <w:ind w:firstLine="540"/>
        <w:jc w:val="center"/>
        <w:outlineLvl w:val="0"/>
      </w:pPr>
    </w:p>
    <w:p w:rsidR="0002636F" w:rsidRDefault="0002636F" w:rsidP="0002636F">
      <w:pPr>
        <w:autoSpaceDE w:val="0"/>
        <w:autoSpaceDN w:val="0"/>
        <w:adjustRightInd w:val="0"/>
        <w:ind w:firstLine="540"/>
        <w:jc w:val="center"/>
        <w:outlineLvl w:val="0"/>
      </w:pPr>
      <w:r>
        <w:t>1. Общие положения</w:t>
      </w:r>
    </w:p>
    <w:p w:rsidR="0002636F" w:rsidRDefault="0002636F" w:rsidP="0002636F">
      <w:pPr>
        <w:autoSpaceDE w:val="0"/>
        <w:autoSpaceDN w:val="0"/>
        <w:adjustRightInd w:val="0"/>
        <w:spacing w:before="280"/>
        <w:ind w:firstLine="709"/>
        <w:jc w:val="both"/>
      </w:pPr>
      <w:r>
        <w:lastRenderedPageBreak/>
        <w:t>1.1. </w:t>
      </w:r>
      <w:proofErr w:type="gramStart"/>
      <w:r>
        <w:t xml:space="preserve">Настоящее </w:t>
      </w:r>
      <w:hyperlink r:id="rId39" w:history="1">
        <w:r>
          <w:rPr>
            <w:rStyle w:val="a9"/>
            <w:color w:val="000000"/>
          </w:rPr>
          <w:t>Положение</w:t>
        </w:r>
      </w:hyperlink>
      <w:r>
        <w:t xml:space="preserve"> о силах гражданской обороны Серебрянского сельсовета Чулымского района Новосибирской области (далее - Положение) разработано в соответствии с Федеральным </w:t>
      </w:r>
      <w:hyperlink r:id="rId40" w:history="1">
        <w:r>
          <w:rPr>
            <w:rStyle w:val="a9"/>
            <w:color w:val="000000"/>
          </w:rPr>
          <w:t>законом</w:t>
        </w:r>
      </w:hyperlink>
      <w:r>
        <w:t xml:space="preserve"> от 12.02.1998 № 28-ФЗ «О гражданской обороне», </w:t>
      </w:r>
      <w:hyperlink r:id="rId41" w:history="1">
        <w:r>
          <w:rPr>
            <w:rStyle w:val="a9"/>
            <w:color w:val="000000"/>
          </w:rPr>
          <w:t>Постановлением</w:t>
        </w:r>
      </w:hyperlink>
      <w:r>
        <w:t xml:space="preserve"> Правительства Российской Федерации от 26.11.2007 № 804 «Об утверждении Положения о гражданской обороне в Российской Федерации», определяет основы создания, поддержания в готовности и применения сил гражданской обороны на территории Серебрянского сельсовета Чулымского района Новосибирской</w:t>
      </w:r>
      <w:proofErr w:type="gramEnd"/>
      <w:r>
        <w:t xml:space="preserve"> области.</w:t>
      </w:r>
    </w:p>
    <w:p w:rsidR="0002636F" w:rsidRDefault="0002636F" w:rsidP="0002636F">
      <w:pPr>
        <w:autoSpaceDE w:val="0"/>
        <w:autoSpaceDN w:val="0"/>
        <w:adjustRightInd w:val="0"/>
        <w:ind w:firstLine="709"/>
        <w:jc w:val="both"/>
      </w:pPr>
      <w:r>
        <w:t>1.2. К силам гражданской обороны Серебрянского сельсовета Чулымского района Новосибирской области (далее - район) относятся:</w:t>
      </w:r>
    </w:p>
    <w:p w:rsidR="0002636F" w:rsidRDefault="0002636F" w:rsidP="0002636F">
      <w:pPr>
        <w:autoSpaceDE w:val="0"/>
        <w:autoSpaceDN w:val="0"/>
        <w:adjustRightInd w:val="0"/>
        <w:ind w:firstLine="709"/>
        <w:jc w:val="both"/>
      </w:pPr>
      <w:r>
        <w:t>аварийно-спасательные формирования;</w:t>
      </w:r>
    </w:p>
    <w:p w:rsidR="0002636F" w:rsidRDefault="0002636F" w:rsidP="0002636F">
      <w:pPr>
        <w:autoSpaceDE w:val="0"/>
        <w:autoSpaceDN w:val="0"/>
        <w:adjustRightInd w:val="0"/>
        <w:ind w:firstLine="709"/>
        <w:jc w:val="both"/>
      </w:pPr>
      <w:r>
        <w:t>спасательные службы (службы гражданской обороны);</w:t>
      </w:r>
    </w:p>
    <w:p w:rsidR="0002636F" w:rsidRDefault="0002636F" w:rsidP="0002636F">
      <w:pPr>
        <w:autoSpaceDE w:val="0"/>
        <w:autoSpaceDN w:val="0"/>
        <w:adjustRightInd w:val="0"/>
        <w:ind w:firstLine="709"/>
        <w:jc w:val="both"/>
      </w:pPr>
      <w:r>
        <w:t>нештатные формирования по обеспечению выполнения мероприятий по гражданской обороне.</w:t>
      </w:r>
    </w:p>
    <w:p w:rsidR="0002636F" w:rsidRDefault="0002636F" w:rsidP="0002636F">
      <w:pPr>
        <w:autoSpaceDE w:val="0"/>
        <w:autoSpaceDN w:val="0"/>
        <w:adjustRightInd w:val="0"/>
        <w:ind w:firstLine="709"/>
        <w:jc w:val="both"/>
      </w:pPr>
      <w:r>
        <w:t>1.3. Аварийно-спасательные формирования района создаются:</w:t>
      </w:r>
    </w:p>
    <w:p w:rsidR="0002636F" w:rsidRDefault="0002636F" w:rsidP="0002636F">
      <w:pPr>
        <w:autoSpaceDE w:val="0"/>
        <w:autoSpaceDN w:val="0"/>
        <w:adjustRightInd w:val="0"/>
        <w:ind w:firstLine="709"/>
        <w:jc w:val="both"/>
      </w:pPr>
      <w:r>
        <w:t>на постоянной штатной основе (профессиональные аварийно-спасательные формирования);</w:t>
      </w:r>
    </w:p>
    <w:p w:rsidR="0002636F" w:rsidRDefault="0002636F" w:rsidP="0002636F">
      <w:pPr>
        <w:autoSpaceDE w:val="0"/>
        <w:autoSpaceDN w:val="0"/>
        <w:adjustRightInd w:val="0"/>
        <w:ind w:firstLine="709"/>
        <w:jc w:val="both"/>
      </w:pPr>
      <w:r>
        <w:t>на нештатной основе (нештатные аварийно-спасательные формирования).</w:t>
      </w:r>
    </w:p>
    <w:p w:rsidR="0002636F" w:rsidRDefault="0002636F" w:rsidP="0002636F">
      <w:pPr>
        <w:autoSpaceDE w:val="0"/>
        <w:autoSpaceDN w:val="0"/>
        <w:adjustRightInd w:val="0"/>
        <w:ind w:firstLine="709"/>
        <w:jc w:val="both"/>
      </w:pPr>
      <w:r>
        <w:t>1.4. Профессиональные аварийно-спасательные формирования района создаются по решению администрации Серебрянского сельсовета Чулымского района Новосибирской области (далее – администрация).</w:t>
      </w:r>
    </w:p>
    <w:p w:rsidR="0002636F" w:rsidRDefault="0002636F" w:rsidP="0002636F">
      <w:pPr>
        <w:autoSpaceDE w:val="0"/>
        <w:autoSpaceDN w:val="0"/>
        <w:adjustRightInd w:val="0"/>
        <w:ind w:firstLine="709"/>
        <w:jc w:val="both"/>
      </w:pPr>
      <w:r>
        <w:t>Профессиональные аварийно-спасательные формирования организаций создаются руководством организаций, занимающихся одним или несколькими видами деятельности, при осуществлении которых законодательством Российской Федерации предусмотрено обязательное наличие у организаций собственных аварийно-спасательных формирований.</w:t>
      </w:r>
    </w:p>
    <w:p w:rsidR="0002636F" w:rsidRDefault="0002636F" w:rsidP="0002636F">
      <w:pPr>
        <w:autoSpaceDE w:val="0"/>
        <w:autoSpaceDN w:val="0"/>
        <w:adjustRightInd w:val="0"/>
        <w:ind w:firstLine="709"/>
        <w:jc w:val="both"/>
      </w:pPr>
      <w:r>
        <w:t>1.5. </w:t>
      </w:r>
      <w:proofErr w:type="gramStart"/>
      <w:r>
        <w:t>Нештатные аварийно-спасательные формирования создаются организациями, эксплуатирующими опасные производственные объекты I и II классов опасности, особо радиационно опасные и ядерно опасные производства и объекты, гидротехнические сооружения чрезвычайно высокой опасности и гидротехнические сооружения высокой опасности, а также организациями, эксплуатирующими опасные производственные объекты III класса опасности, отнесенными в установленном порядке к категориям по гражданской обороне (далее - Организации).</w:t>
      </w:r>
      <w:proofErr w:type="gramEnd"/>
      <w:r>
        <w:t xml:space="preserve"> Организации создают нештатные аварийно-спасательные формирования из числа своих работников, поддерживают их в состоянии готовности в соответствии с Федеральным </w:t>
      </w:r>
      <w:hyperlink r:id="rId42" w:history="1">
        <w:r>
          <w:rPr>
            <w:rStyle w:val="a9"/>
            <w:color w:val="000000"/>
          </w:rPr>
          <w:t>законом</w:t>
        </w:r>
      </w:hyperlink>
      <w:r>
        <w:t xml:space="preserve"> Федеральным </w:t>
      </w:r>
      <w:hyperlink r:id="rId43" w:history="1">
        <w:r>
          <w:rPr>
            <w:rStyle w:val="a9"/>
            <w:color w:val="000000"/>
          </w:rPr>
          <w:t>законом</w:t>
        </w:r>
      </w:hyperlink>
      <w:r>
        <w:t xml:space="preserve"> от 12.02.1998 № 28-ФЗ «О гражданской обороне»  и </w:t>
      </w:r>
      <w:hyperlink r:id="rId44" w:history="1">
        <w:r>
          <w:rPr>
            <w:rStyle w:val="a9"/>
            <w:color w:val="000000"/>
          </w:rPr>
          <w:t>Порядком</w:t>
        </w:r>
      </w:hyperlink>
      <w:r>
        <w:t xml:space="preserve"> создания нештатных аварийно-спасательных формирований, утвержденным приказом МЧС России от 23.12.2005 № 999.</w:t>
      </w:r>
    </w:p>
    <w:p w:rsidR="0002636F" w:rsidRDefault="0002636F" w:rsidP="0002636F">
      <w:pPr>
        <w:autoSpaceDE w:val="0"/>
        <w:autoSpaceDN w:val="0"/>
        <w:adjustRightInd w:val="0"/>
        <w:ind w:firstLine="709"/>
        <w:jc w:val="both"/>
      </w:pPr>
      <w:r>
        <w:t>Администрация может создавать, содержать и организовывать деятельность нештатных аварийно-спасательных формирований для выполнения мероприятий на своей территории в соответствии с планом гражданской обороны и защиты населения, планом и предупреждения и ликвидации чрезвычайных ситуаций.</w:t>
      </w:r>
    </w:p>
    <w:p w:rsidR="0002636F" w:rsidRDefault="0002636F" w:rsidP="0002636F">
      <w:pPr>
        <w:autoSpaceDE w:val="0"/>
        <w:autoSpaceDN w:val="0"/>
        <w:adjustRightInd w:val="0"/>
        <w:ind w:firstLine="709"/>
        <w:jc w:val="both"/>
      </w:pPr>
      <w:r>
        <w:t>Администрация на территории района вправе:</w:t>
      </w:r>
    </w:p>
    <w:p w:rsidR="0002636F" w:rsidRDefault="0002636F" w:rsidP="0002636F">
      <w:pPr>
        <w:autoSpaceDE w:val="0"/>
        <w:autoSpaceDN w:val="0"/>
        <w:adjustRightInd w:val="0"/>
        <w:ind w:firstLine="709"/>
        <w:jc w:val="both"/>
      </w:pPr>
      <w:r>
        <w:t>определять организации, находящиеся в сфере его ведения, которые создают нештатные аварийно-спасательные формирования;</w:t>
      </w:r>
    </w:p>
    <w:p w:rsidR="0002636F" w:rsidRDefault="0002636F" w:rsidP="0002636F">
      <w:pPr>
        <w:autoSpaceDE w:val="0"/>
        <w:autoSpaceDN w:val="0"/>
        <w:adjustRightInd w:val="0"/>
        <w:ind w:firstLine="709"/>
        <w:jc w:val="both"/>
      </w:pPr>
      <w:r>
        <w:t>организовывать создание, подготовку и оснащение нештатных аварийно-спасательных формирований;</w:t>
      </w:r>
    </w:p>
    <w:p w:rsidR="0002636F" w:rsidRDefault="0002636F" w:rsidP="0002636F">
      <w:pPr>
        <w:autoSpaceDE w:val="0"/>
        <w:autoSpaceDN w:val="0"/>
        <w:adjustRightInd w:val="0"/>
        <w:ind w:firstLine="709"/>
        <w:jc w:val="both"/>
      </w:pPr>
      <w:r>
        <w:t>вести реестры организаций, создающих нештатные аварийно-спасательные формирования, и осуществлять их учет;</w:t>
      </w:r>
    </w:p>
    <w:p w:rsidR="0002636F" w:rsidRDefault="0002636F" w:rsidP="0002636F">
      <w:pPr>
        <w:autoSpaceDE w:val="0"/>
        <w:autoSpaceDN w:val="0"/>
        <w:adjustRightInd w:val="0"/>
        <w:ind w:firstLine="709"/>
        <w:jc w:val="both"/>
      </w:pPr>
      <w:r>
        <w:t>организовывать планирование применения нештатных аварийно-спасательных формирований.</w:t>
      </w:r>
    </w:p>
    <w:p w:rsidR="0002636F" w:rsidRDefault="0002636F" w:rsidP="0002636F">
      <w:pPr>
        <w:autoSpaceDE w:val="0"/>
        <w:autoSpaceDN w:val="0"/>
        <w:adjustRightInd w:val="0"/>
        <w:ind w:firstLine="709"/>
        <w:jc w:val="both"/>
      </w:pPr>
      <w:r>
        <w:t xml:space="preserve">1.6. Нештатные формирования по обеспечению выполнения мероприятий по гражданской обороне </w:t>
      </w:r>
      <w:proofErr w:type="gramStart"/>
      <w:r>
        <w:t>представляют из себя</w:t>
      </w:r>
      <w:proofErr w:type="gramEnd"/>
      <w:r>
        <w:t xml:space="preserve"> формирования, создаваемые организациями из числа своих работников в целях участия в обеспечении выполнения мероприятий по </w:t>
      </w:r>
      <w:r>
        <w:lastRenderedPageBreak/>
        <w:t>гражданской обороне и проведения не связанных с угрозой жизни и здоровью людей неотложных работ при ликвидации чрезвычайных ситуаций.</w:t>
      </w:r>
    </w:p>
    <w:p w:rsidR="0002636F" w:rsidRDefault="0002636F" w:rsidP="0002636F">
      <w:pPr>
        <w:autoSpaceDE w:val="0"/>
        <w:autoSpaceDN w:val="0"/>
        <w:adjustRightInd w:val="0"/>
        <w:ind w:firstLine="709"/>
        <w:jc w:val="both"/>
      </w:pPr>
      <w:r>
        <w:t>Администрация может создавать, содержать и организовывать деятельность нештатных формирований по обеспечению выполнения мероприятий по гражданской обороне на своей территории в соответствии с планом гражданской обороны и защиты населения, планом действий по предупреждению и ликвидации чрезвычайных ситуаций.</w:t>
      </w:r>
    </w:p>
    <w:p w:rsidR="0002636F" w:rsidRDefault="0002636F" w:rsidP="0002636F">
      <w:pPr>
        <w:autoSpaceDE w:val="0"/>
        <w:autoSpaceDN w:val="0"/>
        <w:adjustRightInd w:val="0"/>
        <w:ind w:firstLine="709"/>
        <w:jc w:val="both"/>
      </w:pPr>
      <w:r>
        <w:t>Администрация в отношении организаций, находящихся в его ведении:</w:t>
      </w:r>
    </w:p>
    <w:p w:rsidR="0002636F" w:rsidRDefault="0002636F" w:rsidP="0002636F">
      <w:pPr>
        <w:autoSpaceDE w:val="0"/>
        <w:autoSpaceDN w:val="0"/>
        <w:adjustRightInd w:val="0"/>
        <w:ind w:firstLine="709"/>
        <w:jc w:val="both"/>
      </w:pPr>
      <w:r>
        <w:t>определяет организации, создающие нештатные формирования по обеспечению выполнения мероприятий по гражданской обороне;</w:t>
      </w:r>
    </w:p>
    <w:p w:rsidR="0002636F" w:rsidRDefault="0002636F" w:rsidP="0002636F">
      <w:pPr>
        <w:autoSpaceDE w:val="0"/>
        <w:autoSpaceDN w:val="0"/>
        <w:adjustRightInd w:val="0"/>
        <w:ind w:firstLine="709"/>
        <w:jc w:val="both"/>
      </w:pPr>
      <w:r>
        <w:t>организует поддержание в состоянии готовности нештатных формирований по обеспечению выполнения мероприятий по гражданской обороне;</w:t>
      </w:r>
    </w:p>
    <w:p w:rsidR="0002636F" w:rsidRDefault="0002636F" w:rsidP="0002636F">
      <w:pPr>
        <w:autoSpaceDE w:val="0"/>
        <w:autoSpaceDN w:val="0"/>
        <w:adjustRightInd w:val="0"/>
        <w:ind w:firstLine="709"/>
        <w:jc w:val="both"/>
      </w:pPr>
      <w:r>
        <w:t>организует подготовку и обучение личного состава нештатных формирований по обеспечению выполнения мероприятий по гражданской обороне;</w:t>
      </w:r>
    </w:p>
    <w:p w:rsidR="0002636F" w:rsidRDefault="0002636F" w:rsidP="0002636F">
      <w:pPr>
        <w:autoSpaceDE w:val="0"/>
        <w:autoSpaceDN w:val="0"/>
        <w:adjustRightInd w:val="0"/>
        <w:ind w:firstLine="709"/>
        <w:jc w:val="both"/>
      </w:pPr>
      <w:r>
        <w:t>создает и содержит запасы материально-технических, продовольственных, медицинских и иных сре</w:t>
      </w:r>
      <w:proofErr w:type="gramStart"/>
      <w:r>
        <w:t>дств дл</w:t>
      </w:r>
      <w:proofErr w:type="gramEnd"/>
      <w:r>
        <w:t>я обеспечения нештатных формирований по обеспечению выполнения мероприятий по гражданской обороне.</w:t>
      </w:r>
    </w:p>
    <w:p w:rsidR="0002636F" w:rsidRDefault="0002636F" w:rsidP="0002636F">
      <w:pPr>
        <w:autoSpaceDE w:val="0"/>
        <w:autoSpaceDN w:val="0"/>
        <w:adjustRightInd w:val="0"/>
        <w:ind w:firstLine="709"/>
        <w:jc w:val="both"/>
      </w:pPr>
      <w:r>
        <w:t>1.7. Организации:</w:t>
      </w:r>
    </w:p>
    <w:p w:rsidR="0002636F" w:rsidRDefault="0002636F" w:rsidP="0002636F">
      <w:pPr>
        <w:autoSpaceDE w:val="0"/>
        <w:autoSpaceDN w:val="0"/>
        <w:adjustRightInd w:val="0"/>
        <w:ind w:firstLine="709"/>
        <w:jc w:val="both"/>
      </w:pPr>
      <w:r>
        <w:t>создают и поддерживают в состоянии готовности нештатные формирования по обеспечению выполнения мероприятий по гражданской обороне;</w:t>
      </w:r>
    </w:p>
    <w:p w:rsidR="0002636F" w:rsidRDefault="0002636F" w:rsidP="0002636F">
      <w:pPr>
        <w:autoSpaceDE w:val="0"/>
        <w:autoSpaceDN w:val="0"/>
        <w:adjustRightInd w:val="0"/>
        <w:ind w:firstLine="709"/>
        <w:jc w:val="both"/>
      </w:pPr>
      <w:r>
        <w:t>осуществляют обучение личного состава нештатных формирований по обеспечению выполнения мероприятий по гражданской обороне;</w:t>
      </w:r>
    </w:p>
    <w:p w:rsidR="0002636F" w:rsidRDefault="0002636F" w:rsidP="0002636F">
      <w:pPr>
        <w:autoSpaceDE w:val="0"/>
        <w:autoSpaceDN w:val="0"/>
        <w:adjustRightInd w:val="0"/>
        <w:ind w:firstLine="709"/>
        <w:jc w:val="both"/>
      </w:pPr>
      <w:r>
        <w:t>создают и содержат запасы материально-технических, продовольственных, медицинских и иных сре</w:t>
      </w:r>
      <w:proofErr w:type="gramStart"/>
      <w:r>
        <w:t>дств дл</w:t>
      </w:r>
      <w:proofErr w:type="gramEnd"/>
      <w:r>
        <w:t>я обеспечения нештатных формирований по обеспечению выполнения мероприятий по гражданской обороне.</w:t>
      </w:r>
    </w:p>
    <w:p w:rsidR="0002636F" w:rsidRDefault="0002636F" w:rsidP="0002636F">
      <w:pPr>
        <w:autoSpaceDE w:val="0"/>
        <w:autoSpaceDN w:val="0"/>
        <w:adjustRightInd w:val="0"/>
        <w:ind w:firstLine="709"/>
        <w:jc w:val="both"/>
      </w:pPr>
      <w:r>
        <w:t xml:space="preserve">Нештатные формирования по обеспечению выполнения мероприятий по гражданской обороне создаются в соответствии с Типовым </w:t>
      </w:r>
      <w:hyperlink r:id="rId45" w:history="1">
        <w:r>
          <w:rPr>
            <w:rStyle w:val="a9"/>
            <w:color w:val="000000"/>
          </w:rPr>
          <w:t>порядком</w:t>
        </w:r>
      </w:hyperlink>
      <w:r>
        <w:t xml:space="preserve"> создания нештатных формирований по обеспечению выполнения мероприятий по гражданской обороне, утвержденным приказом МЧС России от 18.12.2014 № 701.</w:t>
      </w:r>
    </w:p>
    <w:p w:rsidR="0002636F" w:rsidRDefault="0002636F" w:rsidP="0002636F">
      <w:pPr>
        <w:autoSpaceDE w:val="0"/>
        <w:autoSpaceDN w:val="0"/>
        <w:adjustRightInd w:val="0"/>
        <w:ind w:firstLine="709"/>
        <w:jc w:val="both"/>
      </w:pPr>
      <w:r>
        <w:t>1.8. Спасательные службы (службы гражданской обороны)</w:t>
      </w:r>
    </w:p>
    <w:p w:rsidR="0002636F" w:rsidRDefault="0002636F" w:rsidP="0002636F">
      <w:pPr>
        <w:autoSpaceDE w:val="0"/>
        <w:autoSpaceDN w:val="0"/>
        <w:adjustRightInd w:val="0"/>
        <w:ind w:firstLine="709"/>
        <w:jc w:val="both"/>
      </w:pPr>
      <w:r>
        <w:t>Спасательные службы (службы гражданской обороны) Осиновского сельсовета Чулымского района Новосибирской области и организаций создаются по решению Администрации и организаций на основании расчета объема и характера задач, выполняемых в соответствии с планами гражданской обороны и защиты населения (планами гражданской обороны).</w:t>
      </w:r>
    </w:p>
    <w:p w:rsidR="0002636F" w:rsidRDefault="0002636F" w:rsidP="0002636F">
      <w:pPr>
        <w:autoSpaceDE w:val="0"/>
        <w:autoSpaceDN w:val="0"/>
        <w:adjustRightInd w:val="0"/>
        <w:ind w:firstLine="709"/>
        <w:jc w:val="both"/>
      </w:pPr>
      <w:r>
        <w:t>Организация и порядок деятельности спасательных служб (служб гражданской обороны) определяются создающими их органами и организациями в соответствующих положениях о спасательных службах (службах гражданской обороны).</w:t>
      </w:r>
    </w:p>
    <w:p w:rsidR="0002636F" w:rsidRDefault="0002636F" w:rsidP="0002636F">
      <w:pPr>
        <w:autoSpaceDE w:val="0"/>
        <w:autoSpaceDN w:val="0"/>
        <w:adjustRightInd w:val="0"/>
        <w:ind w:firstLine="709"/>
        <w:jc w:val="both"/>
      </w:pPr>
      <w:bookmarkStart w:id="10" w:name="Par41"/>
      <w:bookmarkEnd w:id="10"/>
    </w:p>
    <w:p w:rsidR="0002636F" w:rsidRDefault="0002636F" w:rsidP="0002636F">
      <w:pPr>
        <w:autoSpaceDE w:val="0"/>
        <w:autoSpaceDN w:val="0"/>
        <w:adjustRightInd w:val="0"/>
        <w:ind w:firstLine="709"/>
        <w:jc w:val="center"/>
      </w:pPr>
      <w:r>
        <w:t>2. Основные задачи сил гражданской обороны</w:t>
      </w:r>
    </w:p>
    <w:p w:rsidR="0002636F" w:rsidRDefault="0002636F" w:rsidP="0002636F">
      <w:pPr>
        <w:autoSpaceDE w:val="0"/>
        <w:autoSpaceDN w:val="0"/>
        <w:adjustRightInd w:val="0"/>
        <w:ind w:firstLine="709"/>
        <w:jc w:val="both"/>
      </w:pPr>
    </w:p>
    <w:p w:rsidR="0002636F" w:rsidRDefault="0002636F" w:rsidP="0002636F">
      <w:pPr>
        <w:autoSpaceDE w:val="0"/>
        <w:autoSpaceDN w:val="0"/>
        <w:adjustRightInd w:val="0"/>
        <w:ind w:firstLine="709"/>
        <w:jc w:val="both"/>
      </w:pPr>
      <w:r>
        <w:t>2.1. Основными задачами сил гражданской обороны района являются:</w:t>
      </w:r>
    </w:p>
    <w:p w:rsidR="0002636F" w:rsidRDefault="0002636F" w:rsidP="0002636F">
      <w:pPr>
        <w:autoSpaceDE w:val="0"/>
        <w:autoSpaceDN w:val="0"/>
        <w:adjustRightInd w:val="0"/>
        <w:ind w:firstLine="709"/>
        <w:jc w:val="both"/>
      </w:pPr>
      <w:r>
        <w:t>2.1.1. Для аварийно-спасательных формирований:</w:t>
      </w:r>
    </w:p>
    <w:p w:rsidR="0002636F" w:rsidRDefault="0002636F" w:rsidP="0002636F">
      <w:pPr>
        <w:autoSpaceDE w:val="0"/>
        <w:autoSpaceDN w:val="0"/>
        <w:adjustRightInd w:val="0"/>
        <w:ind w:firstLine="709"/>
        <w:jc w:val="both"/>
      </w:pPr>
      <w:r>
        <w:t>проведение аварийно-спасательных и других неотложных работ в случае возникновения опасностей для населения при военных конфликтах или вследствие этих конфликтов, а также при чрезвычайных ситуациях природного и техногенного характера;</w:t>
      </w:r>
    </w:p>
    <w:p w:rsidR="0002636F" w:rsidRDefault="0002636F" w:rsidP="0002636F">
      <w:pPr>
        <w:autoSpaceDE w:val="0"/>
        <w:autoSpaceDN w:val="0"/>
        <w:adjustRightInd w:val="0"/>
        <w:ind w:firstLine="709"/>
        <w:jc w:val="both"/>
      </w:pPr>
      <w:r>
        <w:t>поддержание аварийно-спасательных формирований в постоянной готовности к выдвижению в зоны чрезвычайных ситуаций и проведению работ по ликвидации чрезвычайных ситуаций;</w:t>
      </w:r>
    </w:p>
    <w:p w:rsidR="0002636F" w:rsidRDefault="0002636F" w:rsidP="0002636F">
      <w:pPr>
        <w:autoSpaceDE w:val="0"/>
        <w:autoSpaceDN w:val="0"/>
        <w:adjustRightInd w:val="0"/>
        <w:ind w:firstLine="709"/>
        <w:jc w:val="both"/>
      </w:pPr>
      <w:proofErr w:type="gramStart"/>
      <w:r>
        <w:t>контроль за</w:t>
      </w:r>
      <w:proofErr w:type="gramEnd"/>
      <w:r>
        <w:t xml:space="preserve"> готовностью обслуживаемых объектов и территорий к проведению на них работ по ликвидации чрезвычайных ситуаций;</w:t>
      </w:r>
    </w:p>
    <w:p w:rsidR="0002636F" w:rsidRDefault="0002636F" w:rsidP="0002636F">
      <w:pPr>
        <w:autoSpaceDE w:val="0"/>
        <w:autoSpaceDN w:val="0"/>
        <w:adjustRightInd w:val="0"/>
        <w:ind w:firstLine="709"/>
        <w:jc w:val="both"/>
      </w:pPr>
      <w:r>
        <w:t>ликвидация чрезвычайных ситуаций на обслуживаемых объектах или территориях.</w:t>
      </w:r>
    </w:p>
    <w:p w:rsidR="0002636F" w:rsidRDefault="0002636F" w:rsidP="0002636F">
      <w:pPr>
        <w:autoSpaceDE w:val="0"/>
        <w:autoSpaceDN w:val="0"/>
        <w:adjustRightInd w:val="0"/>
        <w:ind w:firstLine="709"/>
        <w:jc w:val="both"/>
      </w:pPr>
      <w:r>
        <w:lastRenderedPageBreak/>
        <w:t xml:space="preserve">Кроме того, в соответствии с законодательством Российской Федерации на аварийно-спасательные службы, аварийно-спасательные формирования могут возлагаться задачи </w:t>
      </w:r>
      <w:proofErr w:type="gramStart"/>
      <w:r>
        <w:t>по</w:t>
      </w:r>
      <w:proofErr w:type="gramEnd"/>
      <w:r>
        <w:t>:</w:t>
      </w:r>
    </w:p>
    <w:p w:rsidR="0002636F" w:rsidRDefault="0002636F" w:rsidP="0002636F">
      <w:pPr>
        <w:autoSpaceDE w:val="0"/>
        <w:autoSpaceDN w:val="0"/>
        <w:adjustRightInd w:val="0"/>
        <w:ind w:firstLine="709"/>
        <w:jc w:val="both"/>
      </w:pPr>
      <w:r>
        <w:t>участию в разработке планов предупреждения и ликвидации чрезвычайных ситуаций на обслуживаемых объектах и территориях, планов взаимодействия при ликвидации чрезвычайных ситуаций на других объектах и территориях;</w:t>
      </w:r>
    </w:p>
    <w:p w:rsidR="0002636F" w:rsidRDefault="0002636F" w:rsidP="0002636F">
      <w:pPr>
        <w:autoSpaceDE w:val="0"/>
        <w:autoSpaceDN w:val="0"/>
        <w:adjustRightInd w:val="0"/>
        <w:ind w:firstLine="709"/>
        <w:jc w:val="both"/>
      </w:pPr>
      <w:r>
        <w:t>участию в подготовке решений по созданию, размещению, определению номенклатурного состава и объемов резервов материальных ресурсов для ликвидации чрезвычайных ситуаций;</w:t>
      </w:r>
    </w:p>
    <w:p w:rsidR="0002636F" w:rsidRDefault="0002636F" w:rsidP="0002636F">
      <w:pPr>
        <w:autoSpaceDE w:val="0"/>
        <w:autoSpaceDN w:val="0"/>
        <w:adjustRightInd w:val="0"/>
        <w:ind w:firstLine="709"/>
        <w:jc w:val="both"/>
      </w:pPr>
      <w:r>
        <w:t>пропаганде знаний в области защиты населения и территорий от чрезвычайных ситуаций, участию в подготовке населения и работников организаций к действиям в условиях чрезвычайных ситуаций;</w:t>
      </w:r>
    </w:p>
    <w:p w:rsidR="0002636F" w:rsidRDefault="0002636F" w:rsidP="0002636F">
      <w:pPr>
        <w:autoSpaceDE w:val="0"/>
        <w:autoSpaceDN w:val="0"/>
        <w:adjustRightInd w:val="0"/>
        <w:ind w:firstLine="709"/>
        <w:jc w:val="both"/>
      </w:pPr>
      <w:r>
        <w:t>участию в разработке нормативных документов по вопросам организации и проведения аварийно-спасательных и неотложных работ;</w:t>
      </w:r>
    </w:p>
    <w:p w:rsidR="0002636F" w:rsidRDefault="0002636F" w:rsidP="0002636F">
      <w:pPr>
        <w:autoSpaceDE w:val="0"/>
        <w:autoSpaceDN w:val="0"/>
        <w:adjustRightInd w:val="0"/>
        <w:ind w:firstLine="709"/>
        <w:jc w:val="both"/>
      </w:pPr>
      <w:r>
        <w:t>выработке предложений органам государственной власти по вопросам правового и технического обеспечения деятельности аварийно-спасательных формирований, социальной защиты спасателей и других работников аварийно-спасательных формирований.</w:t>
      </w:r>
    </w:p>
    <w:p w:rsidR="0002636F" w:rsidRDefault="0002636F" w:rsidP="0002636F">
      <w:pPr>
        <w:autoSpaceDE w:val="0"/>
        <w:autoSpaceDN w:val="0"/>
        <w:adjustRightInd w:val="0"/>
        <w:ind w:firstLine="709"/>
        <w:jc w:val="both"/>
      </w:pPr>
      <w:r>
        <w:t>2.1.2. Для нештатных формирований по обеспечению выполнения мероприятий по гражданской обороне:</w:t>
      </w:r>
    </w:p>
    <w:p w:rsidR="0002636F" w:rsidRDefault="0002636F" w:rsidP="0002636F">
      <w:pPr>
        <w:autoSpaceDE w:val="0"/>
        <w:autoSpaceDN w:val="0"/>
        <w:adjustRightInd w:val="0"/>
        <w:ind w:firstLine="709"/>
        <w:jc w:val="both"/>
      </w:pPr>
      <w:r>
        <w:t>участие в эвакуации населения, материальных и культурных ценностей в безопасные районы;</w:t>
      </w:r>
    </w:p>
    <w:p w:rsidR="0002636F" w:rsidRDefault="0002636F" w:rsidP="0002636F">
      <w:pPr>
        <w:autoSpaceDE w:val="0"/>
        <w:autoSpaceDN w:val="0"/>
        <w:adjustRightInd w:val="0"/>
        <w:ind w:firstLine="709"/>
        <w:jc w:val="both"/>
      </w:pPr>
      <w:r>
        <w:t>участие в проведении мероприятий по световой маскировке и другим видам маскировки;</w:t>
      </w:r>
    </w:p>
    <w:p w:rsidR="0002636F" w:rsidRDefault="0002636F" w:rsidP="0002636F">
      <w:pPr>
        <w:autoSpaceDE w:val="0"/>
        <w:autoSpaceDN w:val="0"/>
        <w:adjustRightInd w:val="0"/>
        <w:ind w:firstLine="709"/>
        <w:jc w:val="both"/>
      </w:pPr>
      <w:r>
        <w:t>обеспечение мероприятий гражданской обороны по вопросам восстановления связи и оповещения, защиты животных и растений, автотранспортного обеспечения;</w:t>
      </w:r>
    </w:p>
    <w:p w:rsidR="0002636F" w:rsidRDefault="0002636F" w:rsidP="0002636F">
      <w:pPr>
        <w:autoSpaceDE w:val="0"/>
        <w:autoSpaceDN w:val="0"/>
        <w:adjustRightInd w:val="0"/>
        <w:ind w:firstLine="709"/>
        <w:jc w:val="both"/>
      </w:pPr>
      <w:r>
        <w:t>участие в первоочередном жизнеобеспечении пострадавшего населения;</w:t>
      </w:r>
    </w:p>
    <w:p w:rsidR="0002636F" w:rsidRDefault="0002636F" w:rsidP="0002636F">
      <w:pPr>
        <w:autoSpaceDE w:val="0"/>
        <w:autoSpaceDN w:val="0"/>
        <w:adjustRightInd w:val="0"/>
        <w:ind w:firstLine="709"/>
        <w:jc w:val="both"/>
      </w:pPr>
      <w:r>
        <w:t xml:space="preserve">оказание первой помощи </w:t>
      </w:r>
      <w:proofErr w:type="gramStart"/>
      <w:r>
        <w:t>пораженным</w:t>
      </w:r>
      <w:proofErr w:type="gramEnd"/>
      <w:r>
        <w:t xml:space="preserve"> и эвакуация их в лечебные учреждения;</w:t>
      </w:r>
    </w:p>
    <w:p w:rsidR="0002636F" w:rsidRDefault="0002636F" w:rsidP="0002636F">
      <w:pPr>
        <w:autoSpaceDE w:val="0"/>
        <w:autoSpaceDN w:val="0"/>
        <w:adjustRightInd w:val="0"/>
        <w:ind w:firstLine="709"/>
        <w:jc w:val="both"/>
      </w:pPr>
      <w:r>
        <w:t>участие в санитарной обработке населения, их одежды, техники, продовольствия, воды, территорий;</w:t>
      </w:r>
    </w:p>
    <w:p w:rsidR="0002636F" w:rsidRDefault="0002636F" w:rsidP="0002636F">
      <w:pPr>
        <w:autoSpaceDE w:val="0"/>
        <w:autoSpaceDN w:val="0"/>
        <w:adjustRightInd w:val="0"/>
        <w:ind w:firstLine="709"/>
        <w:jc w:val="both"/>
      </w:pPr>
      <w:r>
        <w:t>участие в организации подвижных пунктов питания, продовольственного и вещевого снабжения;</w:t>
      </w:r>
    </w:p>
    <w:p w:rsidR="0002636F" w:rsidRDefault="0002636F" w:rsidP="0002636F">
      <w:pPr>
        <w:autoSpaceDE w:val="0"/>
        <w:autoSpaceDN w:val="0"/>
        <w:adjustRightInd w:val="0"/>
        <w:ind w:firstLine="709"/>
        <w:jc w:val="both"/>
      </w:pPr>
      <w:r>
        <w:t>прокладывание колонных путей и устройство проходов (проездов) в завалах;</w:t>
      </w:r>
    </w:p>
    <w:p w:rsidR="0002636F" w:rsidRDefault="0002636F" w:rsidP="0002636F">
      <w:pPr>
        <w:autoSpaceDE w:val="0"/>
        <w:autoSpaceDN w:val="0"/>
        <w:adjustRightInd w:val="0"/>
        <w:ind w:firstLine="709"/>
        <w:jc w:val="both"/>
      </w:pPr>
      <w:r>
        <w:t>участие в локализации аварий на газовых, энергетических, водопроводных, канализационных, тепловых и технологических сетях в целях создания безопасных условий для проведения аварийно-спасательных работ;</w:t>
      </w:r>
    </w:p>
    <w:p w:rsidR="0002636F" w:rsidRDefault="0002636F" w:rsidP="0002636F">
      <w:pPr>
        <w:autoSpaceDE w:val="0"/>
        <w:autoSpaceDN w:val="0"/>
        <w:adjustRightInd w:val="0"/>
        <w:ind w:firstLine="709"/>
        <w:jc w:val="both"/>
      </w:pPr>
      <w:r>
        <w:t>укрепление или обрушение конструкций зданий и сооружений, угрожающих обвалом или препятствующих безопасному проведению аварийно-спасательных работ;</w:t>
      </w:r>
    </w:p>
    <w:p w:rsidR="0002636F" w:rsidRDefault="0002636F" w:rsidP="0002636F">
      <w:pPr>
        <w:autoSpaceDE w:val="0"/>
        <w:autoSpaceDN w:val="0"/>
        <w:adjustRightInd w:val="0"/>
        <w:ind w:firstLine="709"/>
        <w:jc w:val="both"/>
      </w:pPr>
      <w:r>
        <w:t>участие в обеспечении охраны общественного порядка;</w:t>
      </w:r>
    </w:p>
    <w:p w:rsidR="0002636F" w:rsidRDefault="0002636F" w:rsidP="0002636F">
      <w:pPr>
        <w:autoSpaceDE w:val="0"/>
        <w:autoSpaceDN w:val="0"/>
        <w:adjustRightInd w:val="0"/>
        <w:ind w:firstLine="709"/>
        <w:jc w:val="both"/>
      </w:pPr>
      <w:r>
        <w:t>ремонт и восстановление дорог и мостов;</w:t>
      </w:r>
    </w:p>
    <w:p w:rsidR="0002636F" w:rsidRDefault="0002636F" w:rsidP="0002636F">
      <w:pPr>
        <w:autoSpaceDE w:val="0"/>
        <w:autoSpaceDN w:val="0"/>
        <w:adjustRightInd w:val="0"/>
        <w:ind w:firstLine="709"/>
        <w:jc w:val="both"/>
      </w:pPr>
      <w:r>
        <w:t>ремонт и восстановление поврежденных и разрушенных линий связи и коммунально-энергетических сетей в целях обеспечения аварийно-спасательных работ;</w:t>
      </w:r>
    </w:p>
    <w:p w:rsidR="0002636F" w:rsidRDefault="0002636F" w:rsidP="0002636F">
      <w:pPr>
        <w:autoSpaceDE w:val="0"/>
        <w:autoSpaceDN w:val="0"/>
        <w:adjustRightInd w:val="0"/>
        <w:ind w:firstLine="709"/>
        <w:jc w:val="both"/>
      </w:pPr>
      <w:r>
        <w:t>поддержание в готовности, ремонт и восстановление поврежденных защитных сооружений для укрытия от возможных повторных поражающих воздействий.</w:t>
      </w:r>
    </w:p>
    <w:p w:rsidR="0002636F" w:rsidRDefault="0002636F" w:rsidP="0002636F">
      <w:pPr>
        <w:autoSpaceDE w:val="0"/>
        <w:autoSpaceDN w:val="0"/>
        <w:adjustRightInd w:val="0"/>
        <w:ind w:firstLine="709"/>
        <w:jc w:val="both"/>
      </w:pPr>
      <w:r>
        <w:t>2.1.3. Для спасательных служб (служб гражданской обороны)</w:t>
      </w:r>
    </w:p>
    <w:p w:rsidR="0002636F" w:rsidRDefault="0002636F" w:rsidP="0002636F">
      <w:pPr>
        <w:autoSpaceDE w:val="0"/>
        <w:autoSpaceDN w:val="0"/>
        <w:adjustRightInd w:val="0"/>
        <w:ind w:firstLine="709"/>
        <w:jc w:val="both"/>
      </w:pPr>
      <w:r>
        <w:t>выполнение специальных действий в области гражданской обороны:</w:t>
      </w:r>
    </w:p>
    <w:p w:rsidR="0002636F" w:rsidRDefault="0002636F" w:rsidP="0002636F">
      <w:pPr>
        <w:autoSpaceDE w:val="0"/>
        <w:autoSpaceDN w:val="0"/>
        <w:adjustRightInd w:val="0"/>
        <w:ind w:firstLine="709"/>
        <w:jc w:val="both"/>
      </w:pPr>
      <w:r>
        <w:t>оповещение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w:t>
      </w:r>
    </w:p>
    <w:p w:rsidR="0002636F" w:rsidRDefault="0002636F" w:rsidP="0002636F">
      <w:pPr>
        <w:autoSpaceDE w:val="0"/>
        <w:autoSpaceDN w:val="0"/>
        <w:adjustRightInd w:val="0"/>
        <w:ind w:firstLine="709"/>
        <w:jc w:val="both"/>
      </w:pPr>
      <w:r>
        <w:t>обеспечение выдачи населению средств индивидуальной защиты; обслуживание защитных сооружений;</w:t>
      </w:r>
    </w:p>
    <w:p w:rsidR="0002636F" w:rsidRDefault="0002636F" w:rsidP="0002636F">
      <w:pPr>
        <w:autoSpaceDE w:val="0"/>
        <w:autoSpaceDN w:val="0"/>
        <w:adjustRightInd w:val="0"/>
        <w:ind w:firstLine="709"/>
        <w:jc w:val="both"/>
      </w:pPr>
      <w:r>
        <w:t>проведение мероприятий по световой маскировке и другим видам маскировки;</w:t>
      </w:r>
    </w:p>
    <w:p w:rsidR="0002636F" w:rsidRDefault="0002636F" w:rsidP="0002636F">
      <w:pPr>
        <w:autoSpaceDE w:val="0"/>
        <w:autoSpaceDN w:val="0"/>
        <w:adjustRightInd w:val="0"/>
        <w:ind w:firstLine="709"/>
        <w:jc w:val="both"/>
      </w:pPr>
      <w:r>
        <w:lastRenderedPageBreak/>
        <w:t>обеспечение проведения аварийно-спасательных и других неотложных работ в случае возникновения опасностей для населения при военных конфликтах или вследствие этих конфликтов, а также при чрезвычайных ситуациях природного и техногенного характера;</w:t>
      </w:r>
    </w:p>
    <w:p w:rsidR="0002636F" w:rsidRDefault="0002636F" w:rsidP="0002636F">
      <w:pPr>
        <w:autoSpaceDE w:val="0"/>
        <w:autoSpaceDN w:val="0"/>
        <w:adjustRightInd w:val="0"/>
        <w:ind w:firstLine="709"/>
        <w:jc w:val="both"/>
      </w:pPr>
      <w:r>
        <w:t>первоочередное жизнеобеспечение населения, пострадавшего при военных конфликтах или вследствие этих конфликтов, а также при чрезвычайных ситуациях природного и техногенного характера;</w:t>
      </w:r>
    </w:p>
    <w:p w:rsidR="0002636F" w:rsidRDefault="0002636F" w:rsidP="0002636F">
      <w:pPr>
        <w:autoSpaceDE w:val="0"/>
        <w:autoSpaceDN w:val="0"/>
        <w:adjustRightInd w:val="0"/>
        <w:ind w:firstLine="709"/>
        <w:jc w:val="both"/>
      </w:pPr>
      <w:r>
        <w:t>борьба с пожарами, возникшими при военных конфликтах или вследствие этих конфликтов;</w:t>
      </w:r>
    </w:p>
    <w:p w:rsidR="0002636F" w:rsidRDefault="0002636F" w:rsidP="0002636F">
      <w:pPr>
        <w:autoSpaceDE w:val="0"/>
        <w:autoSpaceDN w:val="0"/>
        <w:adjustRightInd w:val="0"/>
        <w:ind w:firstLine="709"/>
        <w:jc w:val="both"/>
      </w:pPr>
      <w:r>
        <w:t>обнаружение и обозначение районов, подвергшихся радиоактивному, химическому, биологическому или иному заражению;</w:t>
      </w:r>
    </w:p>
    <w:p w:rsidR="0002636F" w:rsidRDefault="0002636F" w:rsidP="0002636F">
      <w:pPr>
        <w:autoSpaceDE w:val="0"/>
        <w:autoSpaceDN w:val="0"/>
        <w:adjustRightInd w:val="0"/>
        <w:ind w:firstLine="709"/>
        <w:jc w:val="both"/>
      </w:pPr>
      <w:r>
        <w:t>санитарная обработка населения, обеззараживание зданий и сооружений, специальная обработка техники и территорий;</w:t>
      </w:r>
    </w:p>
    <w:p w:rsidR="0002636F" w:rsidRDefault="0002636F" w:rsidP="0002636F">
      <w:pPr>
        <w:autoSpaceDE w:val="0"/>
        <w:autoSpaceDN w:val="0"/>
        <w:adjustRightInd w:val="0"/>
        <w:ind w:firstLine="709"/>
        <w:jc w:val="both"/>
      </w:pPr>
      <w:r>
        <w:t>восстановление и поддержание порядка в районах, пострадавших при военных конфликтах или вследствие этих конфликтов, а также при чрезвычайных ситуациях природного и техногенного характера;</w:t>
      </w:r>
    </w:p>
    <w:p w:rsidR="0002636F" w:rsidRDefault="0002636F" w:rsidP="0002636F">
      <w:pPr>
        <w:autoSpaceDE w:val="0"/>
        <w:autoSpaceDN w:val="0"/>
        <w:adjustRightInd w:val="0"/>
        <w:ind w:firstLine="709"/>
        <w:jc w:val="both"/>
      </w:pPr>
      <w:r>
        <w:t>срочное восстановление функционирования необходимых коммунальных служб в военное время;</w:t>
      </w:r>
    </w:p>
    <w:p w:rsidR="0002636F" w:rsidRDefault="0002636F" w:rsidP="0002636F">
      <w:pPr>
        <w:autoSpaceDE w:val="0"/>
        <w:autoSpaceDN w:val="0"/>
        <w:adjustRightInd w:val="0"/>
        <w:ind w:firstLine="709"/>
        <w:jc w:val="both"/>
      </w:pPr>
      <w:r>
        <w:t>срочное захоронение трупов в военное время;</w:t>
      </w:r>
    </w:p>
    <w:p w:rsidR="0002636F" w:rsidRDefault="0002636F" w:rsidP="0002636F">
      <w:pPr>
        <w:autoSpaceDE w:val="0"/>
        <w:autoSpaceDN w:val="0"/>
        <w:adjustRightInd w:val="0"/>
        <w:ind w:firstLine="709"/>
        <w:jc w:val="both"/>
      </w:pPr>
      <w:r>
        <w:t>иные специальные действия в целях выполнения основных задач в области гражданской обороны.</w:t>
      </w:r>
    </w:p>
    <w:p w:rsidR="0002636F" w:rsidRDefault="0002636F" w:rsidP="0002636F">
      <w:pPr>
        <w:autoSpaceDE w:val="0"/>
        <w:autoSpaceDN w:val="0"/>
        <w:adjustRightInd w:val="0"/>
        <w:ind w:firstLine="709"/>
        <w:jc w:val="both"/>
      </w:pPr>
    </w:p>
    <w:p w:rsidR="0002636F" w:rsidRDefault="0002636F" w:rsidP="0002636F">
      <w:pPr>
        <w:autoSpaceDE w:val="0"/>
        <w:autoSpaceDN w:val="0"/>
        <w:adjustRightInd w:val="0"/>
        <w:ind w:firstLine="540"/>
        <w:jc w:val="center"/>
        <w:outlineLvl w:val="0"/>
      </w:pPr>
      <w:r>
        <w:t>3. Порядок создания сил гражданской обороны.</w:t>
      </w:r>
    </w:p>
    <w:p w:rsidR="0002636F" w:rsidRDefault="0002636F" w:rsidP="0002636F">
      <w:pPr>
        <w:autoSpaceDE w:val="0"/>
        <w:autoSpaceDN w:val="0"/>
        <w:adjustRightInd w:val="0"/>
        <w:ind w:firstLine="709"/>
        <w:jc w:val="both"/>
      </w:pPr>
    </w:p>
    <w:p w:rsidR="0002636F" w:rsidRDefault="0002636F" w:rsidP="0002636F">
      <w:pPr>
        <w:autoSpaceDE w:val="0"/>
        <w:autoSpaceDN w:val="0"/>
        <w:adjustRightInd w:val="0"/>
        <w:ind w:firstLine="709"/>
        <w:jc w:val="both"/>
      </w:pPr>
      <w:r>
        <w:t>3.1. Силы гражданской обороны района создаются структурными подразделениями администрации, учреждениями, предприятиями и организациями в соответствии с законодательством Российской Федерации.</w:t>
      </w:r>
    </w:p>
    <w:p w:rsidR="0002636F" w:rsidRDefault="0002636F" w:rsidP="0002636F">
      <w:pPr>
        <w:autoSpaceDE w:val="0"/>
        <w:autoSpaceDN w:val="0"/>
        <w:adjustRightInd w:val="0"/>
        <w:ind w:firstLine="709"/>
        <w:jc w:val="both"/>
      </w:pPr>
      <w:r>
        <w:t xml:space="preserve">3.2. </w:t>
      </w:r>
      <w:proofErr w:type="gramStart"/>
      <w:r>
        <w:t xml:space="preserve">Оснащение формирований осуществляется в соответствии с нормами оснащения (табелизации) формирований специальной техникой, оборудованием, снаряжением, инструментами и материалами, утверждаемые руководителями, их создающими, в соответствии с </w:t>
      </w:r>
      <w:hyperlink r:id="rId46" w:history="1">
        <w:r>
          <w:rPr>
            <w:rStyle w:val="a9"/>
            <w:color w:val="000000"/>
          </w:rPr>
          <w:t>Порядком</w:t>
        </w:r>
      </w:hyperlink>
      <w:r>
        <w:t xml:space="preserve"> создания нештатных аварийно-спасательных формирований, утвержденным приказом МЧС России от 23.12.2005 № 999, Типовым </w:t>
      </w:r>
      <w:hyperlink r:id="rId47" w:history="1">
        <w:r>
          <w:rPr>
            <w:rStyle w:val="a9"/>
            <w:color w:val="000000"/>
          </w:rPr>
          <w:t>порядком</w:t>
        </w:r>
      </w:hyperlink>
      <w:r>
        <w:t xml:space="preserve"> создания нештатных формирований по обеспечению выполнения мероприятий по гражданской обороне, утвержденным приказом МЧС России от 18.12.2014 № 701, и с учетом методических рекомендаций</w:t>
      </w:r>
      <w:proofErr w:type="gramEnd"/>
      <w:r>
        <w:t xml:space="preserve"> по созданию, подготовке, оснащению и применению сил гражданской обороны. </w:t>
      </w:r>
    </w:p>
    <w:p w:rsidR="0002636F" w:rsidRDefault="0002636F" w:rsidP="0002636F">
      <w:pPr>
        <w:autoSpaceDE w:val="0"/>
        <w:autoSpaceDN w:val="0"/>
        <w:adjustRightInd w:val="0"/>
        <w:ind w:firstLine="709"/>
        <w:jc w:val="both"/>
      </w:pPr>
      <w:r>
        <w:t>Функции, полномочия и порядок функционирования сил гражданской обороны муниципального образования определяются положениями (уставами) о них.</w:t>
      </w:r>
    </w:p>
    <w:p w:rsidR="0002636F" w:rsidRDefault="0002636F" w:rsidP="0002636F">
      <w:pPr>
        <w:autoSpaceDE w:val="0"/>
        <w:autoSpaceDN w:val="0"/>
        <w:adjustRightInd w:val="0"/>
        <w:ind w:firstLine="540"/>
        <w:jc w:val="center"/>
        <w:outlineLvl w:val="0"/>
      </w:pPr>
    </w:p>
    <w:p w:rsidR="0002636F" w:rsidRDefault="0002636F" w:rsidP="0002636F">
      <w:pPr>
        <w:autoSpaceDE w:val="0"/>
        <w:autoSpaceDN w:val="0"/>
        <w:adjustRightInd w:val="0"/>
        <w:ind w:firstLine="540"/>
        <w:jc w:val="center"/>
        <w:outlineLvl w:val="0"/>
      </w:pPr>
      <w:r>
        <w:t>4. Применение сил гражданской обороны.</w:t>
      </w:r>
    </w:p>
    <w:p w:rsidR="0002636F" w:rsidRDefault="0002636F" w:rsidP="0002636F">
      <w:pPr>
        <w:autoSpaceDE w:val="0"/>
        <w:autoSpaceDN w:val="0"/>
        <w:adjustRightInd w:val="0"/>
        <w:ind w:firstLine="709"/>
        <w:jc w:val="both"/>
      </w:pPr>
    </w:p>
    <w:p w:rsidR="0002636F" w:rsidRDefault="0002636F" w:rsidP="0002636F">
      <w:pPr>
        <w:autoSpaceDE w:val="0"/>
        <w:autoSpaceDN w:val="0"/>
        <w:adjustRightInd w:val="0"/>
        <w:ind w:firstLine="709"/>
        <w:jc w:val="both"/>
      </w:pPr>
      <w:r>
        <w:t>4.1. Применение сил гражданской обороны заключается в их привлечении к проведению аварийно-спасательных и других неотложных работ при ликвидации чрезвычайных ситуаций, в том числе возникших вследствие вооруженных конфликтов, и проведению мероприятий по гражданской обороне.</w:t>
      </w:r>
    </w:p>
    <w:p w:rsidR="0002636F" w:rsidRDefault="0002636F" w:rsidP="0002636F">
      <w:pPr>
        <w:autoSpaceDE w:val="0"/>
        <w:autoSpaceDN w:val="0"/>
        <w:adjustRightInd w:val="0"/>
        <w:ind w:firstLine="709"/>
        <w:jc w:val="both"/>
      </w:pPr>
      <w:r>
        <w:t>4.1.1. Проведение аварийно-спасательных и других неотложных работ в зоне чрезвычайной ситуации (зоне поражения) осуществляется в три этапа:</w:t>
      </w:r>
    </w:p>
    <w:p w:rsidR="0002636F" w:rsidRDefault="0002636F" w:rsidP="0002636F">
      <w:pPr>
        <w:autoSpaceDE w:val="0"/>
        <w:autoSpaceDN w:val="0"/>
        <w:adjustRightInd w:val="0"/>
        <w:ind w:firstLine="709"/>
        <w:jc w:val="both"/>
      </w:pPr>
      <w:r>
        <w:t>первый этап - проведение экстренных мероприятий по защите населения, спасению пострадавших и подготовка группировки сил и сре</w:t>
      </w:r>
      <w:proofErr w:type="gramStart"/>
      <w:r>
        <w:t>дств к пр</w:t>
      </w:r>
      <w:proofErr w:type="gramEnd"/>
      <w:r>
        <w:t>оведению работ по ликвидации чрезвычайной ситуации;</w:t>
      </w:r>
    </w:p>
    <w:p w:rsidR="0002636F" w:rsidRDefault="0002636F" w:rsidP="0002636F">
      <w:pPr>
        <w:autoSpaceDE w:val="0"/>
        <w:autoSpaceDN w:val="0"/>
        <w:adjustRightInd w:val="0"/>
        <w:ind w:firstLine="709"/>
        <w:jc w:val="both"/>
      </w:pPr>
      <w:r>
        <w:lastRenderedPageBreak/>
        <w:t>второй этап - проведение аварийно-спасательных и других неотложных работ группировкой сил и средств аварийно-спасательных формирований и спасательных служб;</w:t>
      </w:r>
    </w:p>
    <w:p w:rsidR="0002636F" w:rsidRDefault="0002636F" w:rsidP="0002636F">
      <w:pPr>
        <w:autoSpaceDE w:val="0"/>
        <w:autoSpaceDN w:val="0"/>
        <w:adjustRightInd w:val="0"/>
        <w:ind w:firstLine="709"/>
        <w:jc w:val="both"/>
      </w:pPr>
      <w:r>
        <w:t>третий этап - завершение аварийно-спасательных и других неотложных работ, вывод группировки сил аварийно-спасательных формирований и спасательных служб, проведение мероприятий по первоочередному жизнеобеспечению населения.</w:t>
      </w:r>
    </w:p>
    <w:p w:rsidR="0002636F" w:rsidRDefault="0002636F" w:rsidP="0002636F">
      <w:pPr>
        <w:autoSpaceDE w:val="0"/>
        <w:autoSpaceDN w:val="0"/>
        <w:adjustRightInd w:val="0"/>
        <w:ind w:firstLine="709"/>
        <w:jc w:val="both"/>
      </w:pPr>
      <w:r>
        <w:t>4.1.2. Содержание аварийно-спасательных работ включает в себя:</w:t>
      </w:r>
    </w:p>
    <w:p w:rsidR="0002636F" w:rsidRDefault="0002636F" w:rsidP="0002636F">
      <w:pPr>
        <w:autoSpaceDE w:val="0"/>
        <w:autoSpaceDN w:val="0"/>
        <w:adjustRightInd w:val="0"/>
        <w:ind w:firstLine="709"/>
        <w:jc w:val="both"/>
      </w:pPr>
      <w:r>
        <w:t>разведку зоны чрезвычайной ситуации и участков (объектов) работ и маршрутов выдвижения к ним;</w:t>
      </w:r>
    </w:p>
    <w:p w:rsidR="0002636F" w:rsidRDefault="0002636F" w:rsidP="0002636F">
      <w:pPr>
        <w:autoSpaceDE w:val="0"/>
        <w:autoSpaceDN w:val="0"/>
        <w:adjustRightInd w:val="0"/>
        <w:ind w:firstLine="709"/>
        <w:jc w:val="both"/>
      </w:pPr>
      <w:r>
        <w:t>локализацию и тушение пожаров на маршрутах выдвижения и участках (объектах) работ;</w:t>
      </w:r>
    </w:p>
    <w:p w:rsidR="0002636F" w:rsidRDefault="0002636F" w:rsidP="0002636F">
      <w:pPr>
        <w:autoSpaceDE w:val="0"/>
        <w:autoSpaceDN w:val="0"/>
        <w:adjustRightInd w:val="0"/>
        <w:ind w:firstLine="709"/>
        <w:jc w:val="both"/>
      </w:pPr>
      <w:r>
        <w:t>поиск пораженных (пострадавших) и спасение их из поврежденных и горящих зданий, загазованных и задымленных помещений, завалов;</w:t>
      </w:r>
    </w:p>
    <w:p w:rsidR="0002636F" w:rsidRDefault="0002636F" w:rsidP="0002636F">
      <w:pPr>
        <w:autoSpaceDE w:val="0"/>
        <w:autoSpaceDN w:val="0"/>
        <w:adjustRightInd w:val="0"/>
        <w:ind w:firstLine="709"/>
        <w:jc w:val="both"/>
      </w:pPr>
      <w:r>
        <w:t>вскрытие разрушенных, поврежденных, заваленных защитных сооружений, подвальных помещений и спасение находящихся в них людей;</w:t>
      </w:r>
    </w:p>
    <w:p w:rsidR="0002636F" w:rsidRDefault="0002636F" w:rsidP="0002636F">
      <w:pPr>
        <w:autoSpaceDE w:val="0"/>
        <w:autoSpaceDN w:val="0"/>
        <w:adjustRightInd w:val="0"/>
        <w:ind w:firstLine="709"/>
        <w:jc w:val="both"/>
      </w:pPr>
      <w:r>
        <w:t>подачу воздуха в заваленные защитные сооружения с поврежденной фильтровентиляционной системой;</w:t>
      </w:r>
    </w:p>
    <w:p w:rsidR="0002636F" w:rsidRDefault="0002636F" w:rsidP="0002636F">
      <w:pPr>
        <w:autoSpaceDE w:val="0"/>
        <w:autoSpaceDN w:val="0"/>
        <w:adjustRightInd w:val="0"/>
        <w:ind w:firstLine="709"/>
        <w:jc w:val="both"/>
      </w:pPr>
      <w:r>
        <w:t>оказание первой, доврачебной, первой врачебной помощи пораженным (пострадавшим) и эвакуация их в лечебные учреждения;</w:t>
      </w:r>
    </w:p>
    <w:p w:rsidR="0002636F" w:rsidRDefault="0002636F" w:rsidP="0002636F">
      <w:pPr>
        <w:autoSpaceDE w:val="0"/>
        <w:autoSpaceDN w:val="0"/>
        <w:adjustRightInd w:val="0"/>
        <w:ind w:firstLine="709"/>
        <w:jc w:val="both"/>
      </w:pPr>
      <w:r>
        <w:t>вывод (вывоз) населения из опасных мест в безопасные районы;</w:t>
      </w:r>
    </w:p>
    <w:p w:rsidR="0002636F" w:rsidRDefault="0002636F" w:rsidP="0002636F">
      <w:pPr>
        <w:autoSpaceDE w:val="0"/>
        <w:autoSpaceDN w:val="0"/>
        <w:adjustRightInd w:val="0"/>
        <w:ind w:firstLine="709"/>
        <w:jc w:val="both"/>
      </w:pPr>
      <w:r>
        <w:t>дегазацию, дезактивацию и дезинфекцию специальной техники, транспорта, участков местности и дорог, зданий и сооружений;</w:t>
      </w:r>
    </w:p>
    <w:p w:rsidR="0002636F" w:rsidRDefault="0002636F" w:rsidP="0002636F">
      <w:pPr>
        <w:autoSpaceDE w:val="0"/>
        <w:autoSpaceDN w:val="0"/>
        <w:adjustRightInd w:val="0"/>
        <w:ind w:firstLine="709"/>
        <w:jc w:val="both"/>
      </w:pPr>
      <w:r>
        <w:t>санитарную обработку людей, дегазацию, дезинфекцию, дезинсекцию обмундирования, снаряжения, одежды и средств защиты;</w:t>
      </w:r>
    </w:p>
    <w:p w:rsidR="0002636F" w:rsidRDefault="0002636F" w:rsidP="0002636F">
      <w:pPr>
        <w:autoSpaceDE w:val="0"/>
        <w:autoSpaceDN w:val="0"/>
        <w:adjustRightInd w:val="0"/>
        <w:ind w:firstLine="709"/>
        <w:jc w:val="both"/>
      </w:pPr>
      <w:r>
        <w:t>обеззараживание продовольствия, пищевого сырья, воды и фуража, ветеринарную обработку сельскохозяйственных животных.</w:t>
      </w:r>
    </w:p>
    <w:p w:rsidR="0002636F" w:rsidRDefault="0002636F" w:rsidP="0002636F">
      <w:pPr>
        <w:autoSpaceDE w:val="0"/>
        <w:autoSpaceDN w:val="0"/>
        <w:adjustRightInd w:val="0"/>
        <w:ind w:firstLine="709"/>
        <w:jc w:val="both"/>
      </w:pPr>
      <w:r>
        <w:t>4.1.3. Другие неотложные работы, проводимые в интересах аварийно-спасательных работ и первоочередного обеспечения жизнедеятельности населения, включают:</w:t>
      </w:r>
    </w:p>
    <w:p w:rsidR="0002636F" w:rsidRDefault="0002636F" w:rsidP="0002636F">
      <w:pPr>
        <w:autoSpaceDE w:val="0"/>
        <w:autoSpaceDN w:val="0"/>
        <w:adjustRightInd w:val="0"/>
        <w:ind w:firstLine="709"/>
        <w:jc w:val="both"/>
      </w:pPr>
      <w:r>
        <w:t>локализацию аварий на коммунально-энергетических и технологических сетях;</w:t>
      </w:r>
    </w:p>
    <w:p w:rsidR="0002636F" w:rsidRDefault="0002636F" w:rsidP="0002636F">
      <w:pPr>
        <w:autoSpaceDE w:val="0"/>
        <w:autoSpaceDN w:val="0"/>
        <w:adjustRightInd w:val="0"/>
        <w:ind w:firstLine="709"/>
        <w:jc w:val="both"/>
      </w:pPr>
      <w:r>
        <w:t>укрепление или обрушение (разборка) поврежденных конструкций, угрожающих обвалом и препятствующих безопасному движению и проведению аварийно-спасательных работ;</w:t>
      </w:r>
    </w:p>
    <w:p w:rsidR="0002636F" w:rsidRDefault="0002636F" w:rsidP="0002636F">
      <w:pPr>
        <w:autoSpaceDE w:val="0"/>
        <w:autoSpaceDN w:val="0"/>
        <w:adjustRightInd w:val="0"/>
        <w:ind w:firstLine="709"/>
        <w:jc w:val="both"/>
      </w:pPr>
      <w:r>
        <w:t>восстановление поврежденных участков коммунально-энергетических сетей, линий связи, дорог, сооружений и объектов первоочередного обеспечения жизнедеятельности населения;</w:t>
      </w:r>
    </w:p>
    <w:p w:rsidR="0002636F" w:rsidRDefault="0002636F" w:rsidP="0002636F">
      <w:pPr>
        <w:autoSpaceDE w:val="0"/>
        <w:autoSpaceDN w:val="0"/>
        <w:adjustRightInd w:val="0"/>
        <w:ind w:firstLine="709"/>
        <w:jc w:val="both"/>
      </w:pPr>
      <w:r>
        <w:t>прокладывание колонных путей и устройство проездов в завалах и на зараженных участках;</w:t>
      </w:r>
    </w:p>
    <w:p w:rsidR="0002636F" w:rsidRDefault="0002636F" w:rsidP="0002636F">
      <w:pPr>
        <w:autoSpaceDE w:val="0"/>
        <w:autoSpaceDN w:val="0"/>
        <w:adjustRightInd w:val="0"/>
        <w:ind w:firstLine="709"/>
        <w:jc w:val="both"/>
      </w:pPr>
      <w:r>
        <w:t>проведение пиротехнических работ, связанных с обезвреживанием авиационных бомб и фугасов;</w:t>
      </w:r>
    </w:p>
    <w:p w:rsidR="0002636F" w:rsidRDefault="0002636F" w:rsidP="0002636F">
      <w:pPr>
        <w:autoSpaceDE w:val="0"/>
        <w:autoSpaceDN w:val="0"/>
        <w:adjustRightInd w:val="0"/>
        <w:ind w:firstLine="709"/>
        <w:jc w:val="both"/>
      </w:pPr>
      <w:r>
        <w:t>ремонт и восстановление поврежденных защитных сооружений для укрытия в них работающих смен подразделений (формирований) в случае повторного нанесения противником удара с применением современных средств поражения.</w:t>
      </w:r>
    </w:p>
    <w:p w:rsidR="0002636F" w:rsidRDefault="0002636F" w:rsidP="0002636F">
      <w:pPr>
        <w:autoSpaceDE w:val="0"/>
        <w:autoSpaceDN w:val="0"/>
        <w:adjustRightInd w:val="0"/>
        <w:ind w:firstLine="709"/>
        <w:jc w:val="both"/>
      </w:pPr>
      <w:r>
        <w:t>Планирование применения сил гражданской обороны осуществляется заблаговременно, на этапе их создания. Результаты планирования применения сил гражданской обороны отражаются в планах гражданской обороны и защиты населения.</w:t>
      </w:r>
    </w:p>
    <w:p w:rsidR="0002636F" w:rsidRDefault="0002636F" w:rsidP="0002636F">
      <w:pPr>
        <w:autoSpaceDE w:val="0"/>
        <w:autoSpaceDN w:val="0"/>
        <w:adjustRightInd w:val="0"/>
        <w:ind w:firstLine="709"/>
        <w:jc w:val="both"/>
      </w:pPr>
      <w:r>
        <w:t>4.2. Привлечение сил гражданской обороны района к выполнению задач в области гражданской обороны и ликвидации чрезвычайной ситуации муниципального характера осуществляется в соответствии с планом гражданской обороны и защиты населения района по решению руководителя гражданской обороны района.</w:t>
      </w:r>
    </w:p>
    <w:p w:rsidR="0002636F" w:rsidRDefault="0002636F" w:rsidP="0002636F">
      <w:pPr>
        <w:autoSpaceDE w:val="0"/>
        <w:autoSpaceDN w:val="0"/>
        <w:adjustRightInd w:val="0"/>
        <w:ind w:firstLine="709"/>
        <w:jc w:val="both"/>
      </w:pPr>
    </w:p>
    <w:p w:rsidR="0002636F" w:rsidRDefault="0002636F" w:rsidP="0002636F">
      <w:pPr>
        <w:autoSpaceDE w:val="0"/>
        <w:autoSpaceDN w:val="0"/>
        <w:adjustRightInd w:val="0"/>
        <w:ind w:firstLine="709"/>
        <w:jc w:val="center"/>
        <w:outlineLvl w:val="0"/>
      </w:pPr>
      <w:r>
        <w:t>5. Поддержание в готовности сил гражданской обороны.</w:t>
      </w:r>
    </w:p>
    <w:p w:rsidR="0002636F" w:rsidRDefault="0002636F" w:rsidP="0002636F">
      <w:pPr>
        <w:autoSpaceDE w:val="0"/>
        <w:autoSpaceDN w:val="0"/>
        <w:adjustRightInd w:val="0"/>
        <w:ind w:firstLine="709"/>
        <w:jc w:val="both"/>
      </w:pPr>
    </w:p>
    <w:p w:rsidR="0002636F" w:rsidRDefault="0002636F" w:rsidP="0002636F">
      <w:pPr>
        <w:autoSpaceDE w:val="0"/>
        <w:autoSpaceDN w:val="0"/>
        <w:adjustRightInd w:val="0"/>
        <w:ind w:firstLine="709"/>
        <w:jc w:val="both"/>
      </w:pPr>
      <w:r>
        <w:lastRenderedPageBreak/>
        <w:t xml:space="preserve">5.1. </w:t>
      </w:r>
      <w:proofErr w:type="gramStart"/>
      <w:r>
        <w:t>Подготовка и обучение личного состава сил гражданской обороны района осуществляются в соответствии с законодательными и иными нормативными правовыми актами Российской Федерации, организационно-методическими указаниями МЧС России по подготовке органов управления, сил гражданской обороны и единой государственной системы предупреждения и ликвидации чрезвычайных ситуаций, а также по подготовке населения Российской Федерации в области гражданской обороны, защиты от чрезвычайных ситуаций, обеспечения пожарной безопасности и</w:t>
      </w:r>
      <w:proofErr w:type="gramEnd"/>
      <w:r>
        <w:t xml:space="preserve"> безопасности людей на водных объектах, документами организаций, создающих силы гражданской обороны.</w:t>
      </w:r>
    </w:p>
    <w:p w:rsidR="0002636F" w:rsidRDefault="0002636F" w:rsidP="0002636F">
      <w:pPr>
        <w:autoSpaceDE w:val="0"/>
        <w:autoSpaceDN w:val="0"/>
        <w:adjustRightInd w:val="0"/>
        <w:ind w:firstLine="709"/>
        <w:jc w:val="both"/>
      </w:pPr>
      <w:r>
        <w:t>5.2. Поддержание в постоянной готовности сил гражданской обороны района обеспечивается:</w:t>
      </w:r>
    </w:p>
    <w:p w:rsidR="0002636F" w:rsidRDefault="0002636F" w:rsidP="0002636F">
      <w:pPr>
        <w:autoSpaceDE w:val="0"/>
        <w:autoSpaceDN w:val="0"/>
        <w:adjustRightInd w:val="0"/>
        <w:ind w:firstLine="709"/>
        <w:jc w:val="both"/>
      </w:pPr>
      <w:r>
        <w:t xml:space="preserve">поддержанием профессиональной подготовки личного состава подразделений (формирований) на уровне, обеспечивающем выполнение задач, установленных </w:t>
      </w:r>
      <w:hyperlink r:id="rId48" w:anchor="Par41" w:history="1">
        <w:r>
          <w:rPr>
            <w:rStyle w:val="a9"/>
            <w:color w:val="000000"/>
          </w:rPr>
          <w:t>разделом 2</w:t>
        </w:r>
      </w:hyperlink>
      <w:r>
        <w:t xml:space="preserve"> настоящего Положения;</w:t>
      </w:r>
    </w:p>
    <w:p w:rsidR="0002636F" w:rsidRDefault="0002636F" w:rsidP="0002636F">
      <w:pPr>
        <w:autoSpaceDE w:val="0"/>
        <w:autoSpaceDN w:val="0"/>
        <w:adjustRightInd w:val="0"/>
        <w:ind w:firstLine="709"/>
        <w:jc w:val="both"/>
      </w:pPr>
      <w:r>
        <w:t>поддержанием в исправном состоянии специальных техники, оборудования, снаряжения, инструментов и материалов;</w:t>
      </w:r>
    </w:p>
    <w:p w:rsidR="0002636F" w:rsidRDefault="0002636F" w:rsidP="0002636F">
      <w:pPr>
        <w:autoSpaceDE w:val="0"/>
        <w:autoSpaceDN w:val="0"/>
        <w:adjustRightInd w:val="0"/>
        <w:ind w:firstLine="709"/>
        <w:jc w:val="both"/>
      </w:pPr>
      <w:r>
        <w:t>планированием и проведением занятий и мероприятий оперативной подготовки (тренировок, учений).</w:t>
      </w:r>
    </w:p>
    <w:p w:rsidR="0002636F" w:rsidRDefault="0002636F" w:rsidP="0002636F">
      <w:pPr>
        <w:autoSpaceDE w:val="0"/>
        <w:autoSpaceDN w:val="0"/>
        <w:adjustRightInd w:val="0"/>
        <w:ind w:firstLine="709"/>
        <w:jc w:val="both"/>
      </w:pPr>
    </w:p>
    <w:p w:rsidR="0002636F" w:rsidRDefault="0002636F" w:rsidP="0002636F">
      <w:pPr>
        <w:autoSpaceDE w:val="0"/>
        <w:autoSpaceDN w:val="0"/>
        <w:adjustRightInd w:val="0"/>
        <w:ind w:firstLine="709"/>
        <w:jc w:val="center"/>
        <w:outlineLvl w:val="0"/>
      </w:pPr>
      <w:r>
        <w:t>6. Обеспечение деятельности сил гражданской обороны.</w:t>
      </w:r>
    </w:p>
    <w:p w:rsidR="0002636F" w:rsidRDefault="0002636F" w:rsidP="0002636F">
      <w:pPr>
        <w:autoSpaceDE w:val="0"/>
        <w:autoSpaceDN w:val="0"/>
        <w:adjustRightInd w:val="0"/>
        <w:ind w:firstLine="709"/>
        <w:jc w:val="center"/>
        <w:outlineLvl w:val="0"/>
      </w:pPr>
    </w:p>
    <w:p w:rsidR="0002636F" w:rsidRDefault="0002636F" w:rsidP="0002636F">
      <w:pPr>
        <w:autoSpaceDE w:val="0"/>
        <w:autoSpaceDN w:val="0"/>
        <w:adjustRightInd w:val="0"/>
        <w:ind w:firstLine="709"/>
        <w:jc w:val="both"/>
      </w:pPr>
      <w:r>
        <w:t xml:space="preserve">6.1. Финансирование мероприятий по созданию, подготовке, оснащению и применению сил гражданской обороны района осуществляется за счет финансовых средств организаций, их создающих, с учетом положений </w:t>
      </w:r>
      <w:hyperlink r:id="rId49" w:history="1">
        <w:r>
          <w:rPr>
            <w:rStyle w:val="a9"/>
            <w:color w:val="000000"/>
          </w:rPr>
          <w:t>статьи 18</w:t>
        </w:r>
      </w:hyperlink>
      <w:r>
        <w:t xml:space="preserve"> Федерального закона от 12.02.1998 № 28-ФЗ «О гражданской обороне».</w:t>
      </w:r>
    </w:p>
    <w:p w:rsidR="0002636F" w:rsidRDefault="0002636F" w:rsidP="0002636F">
      <w:pPr>
        <w:jc w:val="center"/>
        <w:rPr>
          <w:rFonts w:ascii="Arial" w:hAnsi="Arial" w:cs="Arial"/>
        </w:rPr>
      </w:pPr>
    </w:p>
    <w:p w:rsidR="00E32EFB" w:rsidRDefault="00E32EFB" w:rsidP="00E32EFB">
      <w:pPr>
        <w:pStyle w:val="30"/>
        <w:spacing w:before="0"/>
        <w:jc w:val="center"/>
        <w:rPr>
          <w:rFonts w:ascii="Times New Roman" w:hAnsi="Times New Roman"/>
          <w:b w:val="0"/>
          <w:sz w:val="24"/>
          <w:szCs w:val="24"/>
        </w:rPr>
      </w:pPr>
    </w:p>
    <w:p w:rsidR="00E32EFB" w:rsidRDefault="00E32EFB" w:rsidP="00E32EFB">
      <w:pPr>
        <w:pStyle w:val="30"/>
        <w:spacing w:before="0"/>
        <w:jc w:val="center"/>
        <w:rPr>
          <w:rFonts w:ascii="Times New Roman" w:hAnsi="Times New Roman"/>
          <w:b w:val="0"/>
          <w:sz w:val="24"/>
          <w:szCs w:val="24"/>
        </w:rPr>
      </w:pPr>
      <w:r>
        <w:rPr>
          <w:rFonts w:ascii="Times New Roman" w:hAnsi="Times New Roman"/>
          <w:b w:val="0"/>
          <w:sz w:val="24"/>
          <w:szCs w:val="24"/>
        </w:rPr>
        <w:t>АДМИНИСТРАЦИЯ</w:t>
      </w:r>
    </w:p>
    <w:p w:rsidR="00E32EFB" w:rsidRDefault="00E32EFB" w:rsidP="00E32EFB">
      <w:pPr>
        <w:pStyle w:val="30"/>
        <w:spacing w:before="0"/>
        <w:jc w:val="center"/>
        <w:rPr>
          <w:rFonts w:ascii="Times New Roman" w:hAnsi="Times New Roman"/>
          <w:b w:val="0"/>
          <w:sz w:val="24"/>
          <w:szCs w:val="24"/>
        </w:rPr>
      </w:pPr>
      <w:r>
        <w:rPr>
          <w:rFonts w:ascii="Times New Roman" w:hAnsi="Times New Roman"/>
          <w:b w:val="0"/>
          <w:sz w:val="24"/>
          <w:szCs w:val="24"/>
        </w:rPr>
        <w:t xml:space="preserve"> СЕРЕБРЯНСКОГО СЕЛЬСОВЕТА</w:t>
      </w:r>
    </w:p>
    <w:p w:rsidR="00E32EFB" w:rsidRDefault="00E32EFB" w:rsidP="00E32EFB">
      <w:pPr>
        <w:pStyle w:val="af6"/>
        <w:jc w:val="left"/>
        <w:rPr>
          <w:rFonts w:ascii="Times New Roman" w:hAnsi="Times New Roman"/>
          <w:b w:val="0"/>
          <w:sz w:val="24"/>
          <w:szCs w:val="24"/>
        </w:rPr>
      </w:pPr>
      <w:r>
        <w:rPr>
          <w:b w:val="0"/>
          <w:sz w:val="24"/>
          <w:szCs w:val="24"/>
        </w:rPr>
        <w:t xml:space="preserve">                        ЧУЛЫМСКОГО РАЙОНА НОВОСИБИРСКОЙ ОБЛАСТИ</w:t>
      </w:r>
    </w:p>
    <w:p w:rsidR="00E32EFB" w:rsidRDefault="00E32EFB" w:rsidP="00E32EFB">
      <w:pPr>
        <w:jc w:val="center"/>
      </w:pPr>
    </w:p>
    <w:p w:rsidR="00E32EFB" w:rsidRDefault="00E32EFB" w:rsidP="00E32EFB">
      <w:pPr>
        <w:jc w:val="center"/>
      </w:pPr>
    </w:p>
    <w:p w:rsidR="00E32EFB" w:rsidRDefault="00E32EFB" w:rsidP="00E32EFB">
      <w:pPr>
        <w:jc w:val="center"/>
      </w:pPr>
      <w:r>
        <w:t>ПОСТАНОВЛЕНИЕ</w:t>
      </w:r>
    </w:p>
    <w:p w:rsidR="00E32EFB" w:rsidRDefault="00E32EFB" w:rsidP="00E32EFB">
      <w:pPr>
        <w:jc w:val="center"/>
      </w:pPr>
    </w:p>
    <w:p w:rsidR="00E32EFB" w:rsidRDefault="00E32EFB" w:rsidP="00E32EFB">
      <w:pPr>
        <w:rPr>
          <w:bCs/>
        </w:rPr>
      </w:pPr>
      <w:r>
        <w:t>от 14.12.2018 г.                              с</w:t>
      </w:r>
      <w:proofErr w:type="gramStart"/>
      <w:r>
        <w:t>.С</w:t>
      </w:r>
      <w:proofErr w:type="gramEnd"/>
      <w:r>
        <w:t>еребрянское                                   №119</w:t>
      </w:r>
    </w:p>
    <w:p w:rsidR="00E32EFB" w:rsidRDefault="00E32EFB" w:rsidP="00E32EFB">
      <w:pPr>
        <w:keepNext/>
        <w:keepLines/>
        <w:autoSpaceDE w:val="0"/>
        <w:autoSpaceDN w:val="0"/>
        <w:adjustRightInd w:val="0"/>
        <w:jc w:val="center"/>
        <w:rPr>
          <w:highlight w:val="yellow"/>
        </w:rPr>
      </w:pPr>
    </w:p>
    <w:p w:rsidR="00E32EFB" w:rsidRDefault="00E32EFB" w:rsidP="00E32EFB">
      <w:pPr>
        <w:keepNext/>
        <w:keepLines/>
        <w:autoSpaceDE w:val="0"/>
        <w:autoSpaceDN w:val="0"/>
        <w:adjustRightInd w:val="0"/>
        <w:jc w:val="center"/>
      </w:pPr>
      <w:r>
        <w:t xml:space="preserve">Об утверждении положения о создании, хранении, использовании и восполнении резерва материальных ресурсов для ликвидации чрезвычайных ситуаций на территории  Серебрянского сельсовета Чулымского района Новосибирской области </w:t>
      </w:r>
    </w:p>
    <w:p w:rsidR="00E32EFB" w:rsidRDefault="00E32EFB" w:rsidP="00E32EFB">
      <w:pPr>
        <w:jc w:val="center"/>
        <w:rPr>
          <w:highlight w:val="yellow"/>
        </w:rPr>
      </w:pPr>
    </w:p>
    <w:p w:rsidR="00E32EFB" w:rsidRDefault="00E32EFB" w:rsidP="00E32EFB">
      <w:pPr>
        <w:jc w:val="center"/>
        <w:rPr>
          <w:highlight w:val="yellow"/>
        </w:rPr>
      </w:pPr>
    </w:p>
    <w:p w:rsidR="00E32EFB" w:rsidRDefault="00E32EFB" w:rsidP="00E32EFB">
      <w:pPr>
        <w:autoSpaceDE w:val="0"/>
        <w:autoSpaceDN w:val="0"/>
        <w:adjustRightInd w:val="0"/>
        <w:ind w:firstLine="540"/>
        <w:jc w:val="both"/>
      </w:pPr>
      <w:proofErr w:type="gramStart"/>
      <w:r>
        <w:t>В соответствии с Федеральным законом от 21.12.1994 № 68-ФЗ «О защите населения, территорий от чрезвычайных ситуаций природного и техногенного характера», постановлением Правительства Российской Федерации от 10.11.1996  № 1340 «О Порядке создания и использования резервов материальных ресурсов для ликвидации чрезвычайных ситуаций природного и техногенного характера», в целях решения задач по ликвидации чрезвычайных ситуаций муниципального характера на территории Серебрянского сельсовета Чулымского района Новосибирской области</w:t>
      </w:r>
      <w:proofErr w:type="gramEnd"/>
    </w:p>
    <w:p w:rsidR="00E32EFB" w:rsidRDefault="00E32EFB" w:rsidP="00E32EFB">
      <w:pPr>
        <w:autoSpaceDE w:val="0"/>
        <w:autoSpaceDN w:val="0"/>
        <w:adjustRightInd w:val="0"/>
        <w:jc w:val="both"/>
      </w:pPr>
      <w:r>
        <w:t>ПОСТАНОВЛЯЮ:</w:t>
      </w:r>
    </w:p>
    <w:p w:rsidR="00E32EFB" w:rsidRDefault="00E32EFB" w:rsidP="00E32EFB">
      <w:pPr>
        <w:autoSpaceDE w:val="0"/>
        <w:autoSpaceDN w:val="0"/>
        <w:adjustRightInd w:val="0"/>
        <w:jc w:val="both"/>
      </w:pPr>
      <w:r>
        <w:t>1. Утвердить прилагаемое положение о создании, хранении, использовании и восполнении резерва материальных ресурсов для ликвидации чрезвычайных ситуаций на территории  Серебрянского сельсовета Чулымского района Новосибирской области.</w:t>
      </w:r>
    </w:p>
    <w:p w:rsidR="00E32EFB" w:rsidRDefault="00E32EFB" w:rsidP="00E32EFB">
      <w:pPr>
        <w:autoSpaceDE w:val="0"/>
        <w:autoSpaceDN w:val="0"/>
        <w:adjustRightInd w:val="0"/>
        <w:jc w:val="both"/>
      </w:pPr>
      <w:r>
        <w:lastRenderedPageBreak/>
        <w:t>2. Рекомендовать руководителям предприятий, учреждений и организаций, расположенных на территории Серебрянского сельсовета Чулымского района Новосибирской области, независимо от форм собственности создать соответствующие резервы материальных ресурсов для ликвидации чрезвычайных ситуаций на подведомственных объектах.</w:t>
      </w:r>
    </w:p>
    <w:p w:rsidR="00E32EFB" w:rsidRDefault="00E32EFB" w:rsidP="00E32EFB">
      <w:pPr>
        <w:jc w:val="both"/>
      </w:pPr>
      <w:r>
        <w:t>3. </w:t>
      </w:r>
      <w:proofErr w:type="gramStart"/>
      <w:r>
        <w:t>Контроль за</w:t>
      </w:r>
      <w:proofErr w:type="gramEnd"/>
      <w:r>
        <w:t xml:space="preserve"> исполнением настоящего постановления оставляю за собой.</w:t>
      </w:r>
    </w:p>
    <w:p w:rsidR="00E32EFB" w:rsidRDefault="00E32EFB" w:rsidP="00E32EFB">
      <w:pPr>
        <w:jc w:val="both"/>
      </w:pPr>
      <w:r>
        <w:t xml:space="preserve">4. Настоящее постановление вступает в силу после его официального опубликования. </w:t>
      </w:r>
    </w:p>
    <w:p w:rsidR="00E32EFB" w:rsidRDefault="00E32EFB" w:rsidP="00E32EFB">
      <w:pPr>
        <w:autoSpaceDE w:val="0"/>
        <w:autoSpaceDN w:val="0"/>
        <w:adjustRightInd w:val="0"/>
        <w:ind w:firstLine="709"/>
        <w:jc w:val="both"/>
      </w:pPr>
    </w:p>
    <w:p w:rsidR="00E32EFB" w:rsidRDefault="00E32EFB" w:rsidP="00E32EFB">
      <w:pPr>
        <w:autoSpaceDE w:val="0"/>
        <w:autoSpaceDN w:val="0"/>
        <w:adjustRightInd w:val="0"/>
        <w:ind w:firstLine="709"/>
        <w:jc w:val="both"/>
      </w:pPr>
    </w:p>
    <w:p w:rsidR="00E32EFB" w:rsidRDefault="00E32EFB" w:rsidP="00E32EFB">
      <w:pPr>
        <w:shd w:val="clear" w:color="auto" w:fill="FFFFFF"/>
        <w:autoSpaceDE w:val="0"/>
        <w:autoSpaceDN w:val="0"/>
        <w:adjustRightInd w:val="0"/>
      </w:pPr>
      <w:r>
        <w:t xml:space="preserve">Глава Серебрянского сельсовета </w:t>
      </w:r>
    </w:p>
    <w:p w:rsidR="00E32EFB" w:rsidRDefault="00E32EFB" w:rsidP="00E32EFB">
      <w:pPr>
        <w:shd w:val="clear" w:color="auto" w:fill="FFFFFF"/>
        <w:autoSpaceDE w:val="0"/>
        <w:autoSpaceDN w:val="0"/>
        <w:adjustRightInd w:val="0"/>
      </w:pPr>
      <w:r>
        <w:t>Чулымского района  Новосибирской области                                  А.Н. Писарев.</w:t>
      </w:r>
    </w:p>
    <w:p w:rsidR="00E32EFB" w:rsidRDefault="00E32EFB" w:rsidP="00E32EFB">
      <w:pPr>
        <w:shd w:val="clear" w:color="auto" w:fill="FFFFFF"/>
      </w:pPr>
    </w:p>
    <w:p w:rsidR="00E32EFB" w:rsidRDefault="00E32EFB" w:rsidP="00E32EFB">
      <w:pPr>
        <w:shd w:val="clear" w:color="auto" w:fill="FFFFFF"/>
      </w:pPr>
    </w:p>
    <w:p w:rsidR="00E32EFB" w:rsidRDefault="00E32EFB" w:rsidP="00E32EFB">
      <w:pPr>
        <w:shd w:val="clear" w:color="auto" w:fill="FFFFFF"/>
        <w:jc w:val="right"/>
      </w:pPr>
      <w:r>
        <w:t>Утверждено</w:t>
      </w:r>
    </w:p>
    <w:p w:rsidR="00E32EFB" w:rsidRDefault="00E32EFB" w:rsidP="00E32EFB">
      <w:pPr>
        <w:shd w:val="clear" w:color="auto" w:fill="FFFFFF"/>
        <w:jc w:val="right"/>
      </w:pPr>
      <w:r>
        <w:t xml:space="preserve">Постановлением главы </w:t>
      </w:r>
    </w:p>
    <w:p w:rsidR="00E32EFB" w:rsidRDefault="00E32EFB" w:rsidP="00E32EFB">
      <w:pPr>
        <w:shd w:val="clear" w:color="auto" w:fill="FFFFFF"/>
        <w:jc w:val="right"/>
      </w:pPr>
      <w:r>
        <w:t>Серебрянского сельсовета</w:t>
      </w:r>
    </w:p>
    <w:p w:rsidR="00E32EFB" w:rsidRDefault="00E32EFB" w:rsidP="00E32EFB">
      <w:pPr>
        <w:shd w:val="clear" w:color="auto" w:fill="FFFFFF"/>
        <w:jc w:val="right"/>
      </w:pPr>
      <w:r>
        <w:t xml:space="preserve"> Чулымского района</w:t>
      </w:r>
    </w:p>
    <w:p w:rsidR="00E32EFB" w:rsidRDefault="00E32EFB" w:rsidP="00E32EFB">
      <w:pPr>
        <w:shd w:val="clear" w:color="auto" w:fill="FFFFFF"/>
        <w:jc w:val="right"/>
      </w:pPr>
      <w:r>
        <w:t xml:space="preserve"> Новосибирской области </w:t>
      </w:r>
    </w:p>
    <w:p w:rsidR="00E32EFB" w:rsidRDefault="00E32EFB" w:rsidP="00E32EFB">
      <w:pPr>
        <w:jc w:val="right"/>
      </w:pPr>
      <w:r>
        <w:t xml:space="preserve">  от «14» декабря 2018 г. № 119</w:t>
      </w:r>
    </w:p>
    <w:p w:rsidR="00E32EFB" w:rsidRDefault="00E32EFB" w:rsidP="00E32EFB">
      <w:pPr>
        <w:jc w:val="right"/>
      </w:pPr>
    </w:p>
    <w:p w:rsidR="00E32EFB" w:rsidRDefault="00E32EFB" w:rsidP="00E32EFB">
      <w:pPr>
        <w:autoSpaceDE w:val="0"/>
        <w:autoSpaceDN w:val="0"/>
        <w:adjustRightInd w:val="0"/>
        <w:ind w:firstLine="540"/>
        <w:jc w:val="center"/>
        <w:outlineLvl w:val="0"/>
      </w:pPr>
      <w:r>
        <w:t>Положение о создании, хранении, использовании и восполнении резерва материальных ресурсов для ликвидации чрезвычайных ситуаций на территории  Серебрянского сельсовета Чулымского района Новосибирской области</w:t>
      </w:r>
    </w:p>
    <w:p w:rsidR="00E32EFB" w:rsidRDefault="00E32EFB" w:rsidP="00E32EFB">
      <w:pPr>
        <w:autoSpaceDE w:val="0"/>
        <w:autoSpaceDN w:val="0"/>
        <w:adjustRightInd w:val="0"/>
        <w:ind w:firstLine="709"/>
        <w:jc w:val="both"/>
      </w:pPr>
    </w:p>
    <w:p w:rsidR="00E32EFB" w:rsidRDefault="00E32EFB" w:rsidP="00E32EFB">
      <w:pPr>
        <w:autoSpaceDE w:val="0"/>
        <w:autoSpaceDN w:val="0"/>
        <w:adjustRightInd w:val="0"/>
        <w:ind w:firstLine="709"/>
        <w:jc w:val="both"/>
      </w:pPr>
      <w:r>
        <w:t>1. Настоящее Положение о создании, хранении, использовании и восполнении резерва материальных ресурсов для ликвидации чрезвычайных ситуаций на территории  Серебрянского сельсовета Чулымского района Новосибирской области (далее - Положение) определяет основные принципы создания, хранения, использования и восполнения резерва материальных ресурсов для ликвидации чрезвычайных ситуаций  на территории Серебрянского сельсовета Чулымского района Новосибирской области (далее - Резерв).</w:t>
      </w:r>
    </w:p>
    <w:p w:rsidR="00E32EFB" w:rsidRDefault="00E32EFB" w:rsidP="00E32EFB">
      <w:pPr>
        <w:autoSpaceDE w:val="0"/>
        <w:autoSpaceDN w:val="0"/>
        <w:adjustRightInd w:val="0"/>
        <w:ind w:firstLine="709"/>
        <w:jc w:val="both"/>
      </w:pPr>
      <w:r>
        <w:t>2. </w:t>
      </w:r>
      <w:proofErr w:type="gramStart"/>
      <w:r>
        <w:t>Резерв создается заблаговременно в целях экстренного привлечения необходимых средств для проведения аварийно - спасательных и других неотложных работ по устранению непосредственной опасности для жизни и здоровья людей, для развертывания и содержания временных пунктов проживания и питания пострадавших граждан, оказания им единовременной материальной помощи и других первоочередных мероприятий, связанных с обеспечением жизнедеятельности пострадавшего населения.</w:t>
      </w:r>
      <w:proofErr w:type="gramEnd"/>
    </w:p>
    <w:p w:rsidR="00E32EFB" w:rsidRDefault="00E32EFB" w:rsidP="00E32EFB">
      <w:pPr>
        <w:autoSpaceDE w:val="0"/>
        <w:autoSpaceDN w:val="0"/>
        <w:adjustRightInd w:val="0"/>
        <w:ind w:firstLine="709"/>
        <w:jc w:val="both"/>
      </w:pPr>
      <w:r>
        <w:t>3. Резе</w:t>
      </w:r>
      <w:proofErr w:type="gramStart"/>
      <w:r>
        <w:t>рв вкл</w:t>
      </w:r>
      <w:proofErr w:type="gramEnd"/>
      <w:r>
        <w:t>ючает в себя: продовольствие, вещевое имущество, предметы первой необходимости, строительные материалы, медикаменты и медицинское имущество, нефтепродукты, другие материальные ресурсы.</w:t>
      </w:r>
    </w:p>
    <w:p w:rsidR="00E32EFB" w:rsidRDefault="00E32EFB" w:rsidP="00E32EFB">
      <w:pPr>
        <w:autoSpaceDE w:val="0"/>
        <w:autoSpaceDN w:val="0"/>
        <w:adjustRightInd w:val="0"/>
        <w:ind w:firstLine="709"/>
        <w:jc w:val="both"/>
      </w:pPr>
      <w:r>
        <w:t>4. </w:t>
      </w:r>
      <w:proofErr w:type="gramStart"/>
      <w:r>
        <w:t>Номенклатура и объемы материальных ресурсов Резерва утверждаются администрацией Серебрянского сельсовета Чулымского района Новосибирской области и устанавливаются исходя из прогнозируемых видов и масштабов чрезвычайных ситуаций, предполагаемого объема работ по их ликвидации, а также максимально возможного использования имеющихся сил и средств для ликвидации чрезвычайных ситуаций на территории администрации Серебрянского сельсовета Чулымского района Новосибирской области.</w:t>
      </w:r>
      <w:proofErr w:type="gramEnd"/>
    </w:p>
    <w:p w:rsidR="00E32EFB" w:rsidRDefault="00E32EFB" w:rsidP="00E32EFB">
      <w:pPr>
        <w:autoSpaceDE w:val="0"/>
        <w:autoSpaceDN w:val="0"/>
        <w:adjustRightInd w:val="0"/>
        <w:ind w:firstLine="709"/>
        <w:jc w:val="both"/>
      </w:pPr>
      <w:r>
        <w:t>5. Общее руководство по созданию, хранению, использованию Резерва возлагается на администрацию Серебрянского сельсовета Чулымского района Новосибирской области.</w:t>
      </w:r>
    </w:p>
    <w:p w:rsidR="00E32EFB" w:rsidRDefault="00E32EFB" w:rsidP="00E32EFB">
      <w:pPr>
        <w:autoSpaceDE w:val="0"/>
        <w:autoSpaceDN w:val="0"/>
        <w:adjustRightInd w:val="0"/>
        <w:ind w:firstLine="709"/>
        <w:jc w:val="both"/>
      </w:pPr>
      <w:r>
        <w:lastRenderedPageBreak/>
        <w:t>6. Создание, хранение и восполнение Резерва осуществляется за счет средств бюджета  администрации Серебрянского сельсовета Чулымского района Новосибирской области, а также за счет внебюджетных источников.</w:t>
      </w:r>
    </w:p>
    <w:p w:rsidR="00E32EFB" w:rsidRDefault="00E32EFB" w:rsidP="00E32EFB">
      <w:pPr>
        <w:autoSpaceDE w:val="0"/>
        <w:autoSpaceDN w:val="0"/>
        <w:adjustRightInd w:val="0"/>
        <w:ind w:firstLine="709"/>
        <w:jc w:val="both"/>
      </w:pPr>
      <w:r>
        <w:t>7. Объем финансовых средств, необходимых для приобретения материальных ресурсов Резерва, определяется с учетом возможного изменения рыночных цен на материальные ресурсы, а также расходов, связанных с формированием, размещением, хранением и восполнением Резерва.</w:t>
      </w:r>
    </w:p>
    <w:p w:rsidR="00E32EFB" w:rsidRDefault="00E32EFB" w:rsidP="00E32EFB">
      <w:pPr>
        <w:autoSpaceDE w:val="0"/>
        <w:autoSpaceDN w:val="0"/>
        <w:adjustRightInd w:val="0"/>
        <w:ind w:firstLine="709"/>
        <w:jc w:val="both"/>
      </w:pPr>
      <w:r>
        <w:t>8. Бюджетная заявка для создания Резерва на планируемый год представляется в администрацию Серебрянского сельсовета Чулымского района Новосибирской области до конца июня текущего года.</w:t>
      </w:r>
    </w:p>
    <w:p w:rsidR="00E32EFB" w:rsidRDefault="00E32EFB" w:rsidP="00E32EFB">
      <w:pPr>
        <w:autoSpaceDE w:val="0"/>
        <w:autoSpaceDN w:val="0"/>
        <w:adjustRightInd w:val="0"/>
        <w:ind w:firstLine="709"/>
        <w:jc w:val="both"/>
      </w:pPr>
      <w:r>
        <w:t>9. Функции по созданию, размещению, хранению и восполнению Резерва возлагаются:</w:t>
      </w:r>
    </w:p>
    <w:p w:rsidR="00E32EFB" w:rsidRDefault="00E32EFB" w:rsidP="00E32EFB">
      <w:pPr>
        <w:autoSpaceDE w:val="0"/>
        <w:autoSpaceDN w:val="0"/>
        <w:adjustRightInd w:val="0"/>
        <w:ind w:firstLine="709"/>
        <w:jc w:val="both"/>
      </w:pPr>
      <w:r>
        <w:t>1) по продовольствию - на Ионину С.А.;</w:t>
      </w:r>
    </w:p>
    <w:p w:rsidR="00E32EFB" w:rsidRDefault="00E32EFB" w:rsidP="00E32EFB">
      <w:pPr>
        <w:autoSpaceDE w:val="0"/>
        <w:autoSpaceDN w:val="0"/>
        <w:adjustRightInd w:val="0"/>
        <w:ind w:firstLine="709"/>
        <w:jc w:val="both"/>
      </w:pPr>
      <w:r>
        <w:t>2) по вещевому имуществу и предметам первой необходимости - на Крюгер В.Н.;</w:t>
      </w:r>
    </w:p>
    <w:p w:rsidR="00E32EFB" w:rsidRDefault="00E32EFB" w:rsidP="00E32EFB">
      <w:pPr>
        <w:autoSpaceDE w:val="0"/>
        <w:autoSpaceDN w:val="0"/>
        <w:adjustRightInd w:val="0"/>
        <w:ind w:firstLine="709"/>
        <w:jc w:val="both"/>
      </w:pPr>
      <w:r>
        <w:t>3) по строительным материалам – на Гутникову Н.А.;</w:t>
      </w:r>
    </w:p>
    <w:p w:rsidR="00E32EFB" w:rsidRDefault="00E32EFB" w:rsidP="00E32EFB">
      <w:pPr>
        <w:autoSpaceDE w:val="0"/>
        <w:autoSpaceDN w:val="0"/>
        <w:adjustRightInd w:val="0"/>
        <w:ind w:firstLine="709"/>
        <w:jc w:val="both"/>
      </w:pPr>
      <w:r>
        <w:t>4) по нефтепродуктам – на Чепуштанова А.Н.;</w:t>
      </w:r>
    </w:p>
    <w:p w:rsidR="00E32EFB" w:rsidRDefault="00E32EFB" w:rsidP="00E32EFB">
      <w:pPr>
        <w:autoSpaceDE w:val="0"/>
        <w:autoSpaceDN w:val="0"/>
        <w:adjustRightInd w:val="0"/>
        <w:ind w:firstLine="709"/>
        <w:jc w:val="both"/>
      </w:pPr>
      <w:r>
        <w:t>5) по медикаментам и медицинскому имуществу – на Масюк Т.А. (по согласованию);</w:t>
      </w:r>
    </w:p>
    <w:p w:rsidR="00E32EFB" w:rsidRDefault="00E32EFB" w:rsidP="00E32EFB">
      <w:pPr>
        <w:autoSpaceDE w:val="0"/>
        <w:autoSpaceDN w:val="0"/>
        <w:adjustRightInd w:val="0"/>
        <w:ind w:firstLine="709"/>
        <w:jc w:val="both"/>
      </w:pPr>
      <w:r>
        <w:t>6) по другим материальным ресурсам - на Никифорову Л.А.</w:t>
      </w:r>
    </w:p>
    <w:p w:rsidR="00E32EFB" w:rsidRDefault="00E32EFB" w:rsidP="00E32EFB">
      <w:pPr>
        <w:autoSpaceDE w:val="0"/>
        <w:autoSpaceDN w:val="0"/>
        <w:adjustRightInd w:val="0"/>
        <w:ind w:firstLine="709"/>
        <w:jc w:val="both"/>
      </w:pPr>
      <w:r>
        <w:t>10. Муниципальные учреждения и должностные лица, на которых возложены функции по созданию Резерва:</w:t>
      </w:r>
    </w:p>
    <w:p w:rsidR="00E32EFB" w:rsidRDefault="00E32EFB" w:rsidP="00E32EFB">
      <w:pPr>
        <w:autoSpaceDE w:val="0"/>
        <w:autoSpaceDN w:val="0"/>
        <w:adjustRightInd w:val="0"/>
        <w:ind w:firstLine="709"/>
        <w:jc w:val="both"/>
      </w:pPr>
      <w:r>
        <w:t>1) разрабатывают предложения по номенклатуре и объемам материальных ресурсов в Резерве;</w:t>
      </w:r>
    </w:p>
    <w:p w:rsidR="00E32EFB" w:rsidRDefault="00E32EFB" w:rsidP="00E32EFB">
      <w:pPr>
        <w:autoSpaceDE w:val="0"/>
        <w:autoSpaceDN w:val="0"/>
        <w:adjustRightInd w:val="0"/>
        <w:ind w:firstLine="709"/>
        <w:jc w:val="both"/>
      </w:pPr>
      <w:r>
        <w:t>2) представляют на очередной год бюджетные заявки для закупки материальных ресурсов в Резерв;</w:t>
      </w:r>
    </w:p>
    <w:p w:rsidR="00E32EFB" w:rsidRDefault="00E32EFB" w:rsidP="00E32EFB">
      <w:pPr>
        <w:autoSpaceDE w:val="0"/>
        <w:autoSpaceDN w:val="0"/>
        <w:adjustRightInd w:val="0"/>
        <w:ind w:firstLine="709"/>
        <w:jc w:val="both"/>
      </w:pPr>
      <w:r>
        <w:t>3) определяют размеры расходов по хранению и содержанию материальных ресурсов в Резерве;</w:t>
      </w:r>
    </w:p>
    <w:p w:rsidR="00E32EFB" w:rsidRDefault="00E32EFB" w:rsidP="00E32EFB">
      <w:pPr>
        <w:autoSpaceDE w:val="0"/>
        <w:autoSpaceDN w:val="0"/>
        <w:adjustRightInd w:val="0"/>
        <w:ind w:firstLine="709"/>
        <w:jc w:val="both"/>
      </w:pPr>
      <w:r>
        <w:t>4) определяют места хранения материальных ресурсов Резерва, отвечающие требованиям по условиям хранения и обеспечивающие возможность доставки в зоны чрезвычайных ситуаций;</w:t>
      </w:r>
    </w:p>
    <w:p w:rsidR="00E32EFB" w:rsidRDefault="00E32EFB" w:rsidP="00E32EFB">
      <w:pPr>
        <w:autoSpaceDE w:val="0"/>
        <w:autoSpaceDN w:val="0"/>
        <w:adjustRightInd w:val="0"/>
        <w:ind w:firstLine="709"/>
        <w:jc w:val="both"/>
      </w:pPr>
      <w:r>
        <w:t>5) в установленном порядке осуществляют отбор поставщиков материальных ресурсов в Резерв;</w:t>
      </w:r>
    </w:p>
    <w:p w:rsidR="00E32EFB" w:rsidRDefault="00E32EFB" w:rsidP="00E32EFB">
      <w:pPr>
        <w:autoSpaceDE w:val="0"/>
        <w:autoSpaceDN w:val="0"/>
        <w:adjustRightInd w:val="0"/>
        <w:ind w:firstLine="709"/>
        <w:jc w:val="both"/>
      </w:pPr>
      <w:r>
        <w:t>6) заключают в объеме выделенных ассигнований договоры (контракты) на поставку материальных ресурсов в Резерв, а также на ответственное хранение и содержание Резерва;</w:t>
      </w:r>
    </w:p>
    <w:p w:rsidR="00E32EFB" w:rsidRDefault="00E32EFB" w:rsidP="00E32EFB">
      <w:pPr>
        <w:autoSpaceDE w:val="0"/>
        <w:autoSpaceDN w:val="0"/>
        <w:adjustRightInd w:val="0"/>
        <w:ind w:firstLine="709"/>
        <w:jc w:val="both"/>
      </w:pPr>
      <w:r>
        <w:t>7) организуют хранение, освежение, замену, обслуживание и выпуск материальных ресурсов, находящихся в Резерве;</w:t>
      </w:r>
    </w:p>
    <w:p w:rsidR="00E32EFB" w:rsidRDefault="00E32EFB" w:rsidP="00E32EFB">
      <w:pPr>
        <w:autoSpaceDE w:val="0"/>
        <w:autoSpaceDN w:val="0"/>
        <w:adjustRightInd w:val="0"/>
        <w:ind w:firstLine="709"/>
        <w:jc w:val="both"/>
      </w:pPr>
      <w:r>
        <w:t>8) организуют доставку материальных ресурсов Резерва потребителям в места чрезвычайных ситуаций;</w:t>
      </w:r>
    </w:p>
    <w:p w:rsidR="00E32EFB" w:rsidRDefault="00E32EFB" w:rsidP="00E32EFB">
      <w:pPr>
        <w:autoSpaceDE w:val="0"/>
        <w:autoSpaceDN w:val="0"/>
        <w:adjustRightInd w:val="0"/>
        <w:ind w:firstLine="709"/>
        <w:jc w:val="both"/>
      </w:pPr>
      <w:r>
        <w:t>9) ведут учет и отчетность по операциям с материальными ресурсами Резерва;</w:t>
      </w:r>
    </w:p>
    <w:p w:rsidR="00E32EFB" w:rsidRDefault="00E32EFB" w:rsidP="00E32EFB">
      <w:pPr>
        <w:autoSpaceDE w:val="0"/>
        <w:autoSpaceDN w:val="0"/>
        <w:adjustRightInd w:val="0"/>
        <w:ind w:firstLine="709"/>
        <w:jc w:val="both"/>
      </w:pPr>
      <w:r>
        <w:t>10) обеспечивают поддержание Резерва в постоянной готовности к использованию;</w:t>
      </w:r>
    </w:p>
    <w:p w:rsidR="00E32EFB" w:rsidRDefault="00E32EFB" w:rsidP="00E32EFB">
      <w:pPr>
        <w:autoSpaceDE w:val="0"/>
        <w:autoSpaceDN w:val="0"/>
        <w:adjustRightInd w:val="0"/>
        <w:ind w:firstLine="709"/>
        <w:jc w:val="both"/>
      </w:pPr>
      <w:r>
        <w:t xml:space="preserve">11) осуществляют </w:t>
      </w:r>
      <w:proofErr w:type="gramStart"/>
      <w:r>
        <w:t>контроль за</w:t>
      </w:r>
      <w:proofErr w:type="gramEnd"/>
      <w:r>
        <w:t xml:space="preserve"> наличием, качественным состоянием, соблюдением условий хранения и выполнением мероприятий по содержанию материальных ресурсов, находящихся на хранении в Резерве.</w:t>
      </w:r>
    </w:p>
    <w:p w:rsidR="00E32EFB" w:rsidRDefault="00E32EFB" w:rsidP="00E32EFB">
      <w:pPr>
        <w:autoSpaceDE w:val="0"/>
        <w:autoSpaceDN w:val="0"/>
        <w:adjustRightInd w:val="0"/>
        <w:ind w:firstLine="709"/>
        <w:jc w:val="both"/>
      </w:pPr>
      <w:r>
        <w:t>11. Материальные ресурсы, входящие в состав Резерва, независимо от места их размещения, являются собственностью юридического лица, на чьи средства они созданы (приобретены).</w:t>
      </w:r>
    </w:p>
    <w:p w:rsidR="00E32EFB" w:rsidRDefault="00E32EFB" w:rsidP="00E32EFB">
      <w:pPr>
        <w:autoSpaceDE w:val="0"/>
        <w:autoSpaceDN w:val="0"/>
        <w:adjustRightInd w:val="0"/>
        <w:ind w:firstLine="709"/>
        <w:jc w:val="both"/>
      </w:pPr>
      <w:r>
        <w:t xml:space="preserve">12. Приобретение материальных ресурсов в Резерв осуществляется в соответствии с Федеральным </w:t>
      </w:r>
      <w:hyperlink r:id="rId50" w:history="1">
        <w:r>
          <w:rPr>
            <w:rStyle w:val="a9"/>
            <w:color w:val="auto"/>
          </w:rPr>
          <w:t>законом</w:t>
        </w:r>
      </w:hyperlink>
      <w:r>
        <w:t xml:space="preserve"> от 05.04.2013 № 44-ФЗ «О контрактной системе в сфере закупок товаров, работ, услуг для обеспечения государственных и муниципальных нужд». Допускается заключение договоров (муниципальных контрактов) на экстренную поставку материальных ресурсов в соответствии с действующим законодательством.</w:t>
      </w:r>
    </w:p>
    <w:p w:rsidR="00E32EFB" w:rsidRDefault="00E32EFB" w:rsidP="00E32EFB">
      <w:pPr>
        <w:autoSpaceDE w:val="0"/>
        <w:autoSpaceDN w:val="0"/>
        <w:adjustRightInd w:val="0"/>
        <w:ind w:firstLine="709"/>
        <w:jc w:val="both"/>
      </w:pPr>
      <w:bookmarkStart w:id="11" w:name="Par31"/>
      <w:bookmarkStart w:id="12" w:name="Par33"/>
      <w:bookmarkEnd w:id="11"/>
      <w:bookmarkEnd w:id="12"/>
      <w:r>
        <w:lastRenderedPageBreak/>
        <w:t>13. Выпуск материальных ресурсов из Резерва осуществляется по решению главы администрации Серебрянского сельсовета Чулымского района Новосибирской области (или лица, его замещающего) и оформляется письменным распоряжением. Решения главы администрации Серебрянского сельсовета Чулымского района Новосибирской области готовятся на основании  решения о направлении использования резерва материальных ресурсов комиссии по предупреждению и ликвидации чрезвычайных ситуаций и обеспечению пожарной безопасности Серебрянского сельсовета Чулымского района Новосибирской области.</w:t>
      </w:r>
    </w:p>
    <w:p w:rsidR="00E32EFB" w:rsidRDefault="00E32EFB" w:rsidP="00E32EFB">
      <w:pPr>
        <w:autoSpaceDE w:val="0"/>
        <w:autoSpaceDN w:val="0"/>
        <w:adjustRightInd w:val="0"/>
        <w:ind w:firstLine="709"/>
        <w:jc w:val="both"/>
      </w:pPr>
      <w:r>
        <w:t>14. Использование Резерва осуществляется на безвозмездной или возмездной основе.</w:t>
      </w:r>
    </w:p>
    <w:p w:rsidR="00E32EFB" w:rsidRDefault="00E32EFB" w:rsidP="00E32EFB">
      <w:pPr>
        <w:autoSpaceDE w:val="0"/>
        <w:autoSpaceDN w:val="0"/>
        <w:adjustRightInd w:val="0"/>
        <w:ind w:firstLine="709"/>
        <w:jc w:val="both"/>
      </w:pPr>
      <w:r>
        <w:t>В случае возникновения на территории Серебрянского сельсовета Чулымского района Новосибирской области чрезвычайной ситуации техногенного характера, расходы по выпуску материальных ресурсов из Резерва возмещаются за счет средств и имущества хозяйствующего субъекта, виновного в возникновении чрезвычайной ситуации.</w:t>
      </w:r>
    </w:p>
    <w:p w:rsidR="00E32EFB" w:rsidRDefault="00E32EFB" w:rsidP="00E32EFB">
      <w:pPr>
        <w:autoSpaceDE w:val="0"/>
        <w:autoSpaceDN w:val="0"/>
        <w:adjustRightInd w:val="0"/>
        <w:ind w:firstLine="709"/>
        <w:jc w:val="both"/>
      </w:pPr>
      <w:r>
        <w:t>15. Перевозка материальных ресурсов, входящих в состав Резерва, в целях ликвидации чрезвычайных ситуаций осуществляется транспортными организациями на договорной основе.</w:t>
      </w:r>
    </w:p>
    <w:p w:rsidR="00E32EFB" w:rsidRDefault="00E32EFB" w:rsidP="00E32EFB">
      <w:pPr>
        <w:autoSpaceDE w:val="0"/>
        <w:autoSpaceDN w:val="0"/>
        <w:adjustRightInd w:val="0"/>
        <w:ind w:firstLine="709"/>
        <w:jc w:val="both"/>
      </w:pPr>
      <w:r>
        <w:t>16. Муниципальные предприятия, учреждения и организации, обратившиеся за помощью и получившие материальные ресурсы из Резерва, организуют прием и целевое использование доставленных в зону чрезвычайной ситуации материальных ресурсов.</w:t>
      </w:r>
    </w:p>
    <w:p w:rsidR="00E32EFB" w:rsidRDefault="00E32EFB" w:rsidP="00E32EFB">
      <w:pPr>
        <w:autoSpaceDE w:val="0"/>
        <w:autoSpaceDN w:val="0"/>
        <w:adjustRightInd w:val="0"/>
        <w:ind w:firstLine="709"/>
        <w:jc w:val="both"/>
      </w:pPr>
      <w:r>
        <w:t>17. Отчет о целевом использовании выделенных из Резерва материальных ресурсов готовят муниципальные предприятия, учреждения и организации, которым они выделялись. Документы, подтверждающие целевое использование материальных ресурсов, представляются в администрацию Серебрянского сельсовета Чулымского района Новосибирской области в 10-дневный срок с момента использования материальных ресурсов.</w:t>
      </w:r>
    </w:p>
    <w:p w:rsidR="00E32EFB" w:rsidRDefault="00E32EFB" w:rsidP="00E32EFB">
      <w:pPr>
        <w:autoSpaceDE w:val="0"/>
        <w:autoSpaceDN w:val="0"/>
        <w:adjustRightInd w:val="0"/>
        <w:ind w:firstLine="709"/>
        <w:jc w:val="both"/>
      </w:pPr>
      <w:r>
        <w:t>18. Для ликвидации чрезвычайных ситуаций и обеспечения жизнедеятельности пострадавшего населения администрация Серебрянского сельсовета Чулымского района Новосибирской области может использовать находящиеся на территории объектовые резервы материальных ресурсов по согласованию с организациями, их создавшими.</w:t>
      </w:r>
    </w:p>
    <w:p w:rsidR="00E32EFB" w:rsidRDefault="00E32EFB" w:rsidP="00E32EFB">
      <w:pPr>
        <w:autoSpaceDE w:val="0"/>
        <w:autoSpaceDN w:val="0"/>
        <w:adjustRightInd w:val="0"/>
        <w:ind w:firstLine="709"/>
        <w:jc w:val="both"/>
      </w:pPr>
      <w:r>
        <w:t>19. Восполнение материальных ресурсов Резерва, израсходованных при ликвидации чрезвычайных ситуаций, осуществляется за счет средств, указанных в решении главы Серебрянского сельсовета Чулымского района Новосибирской области о выделении ресурсов из Резерва.</w:t>
      </w:r>
    </w:p>
    <w:p w:rsidR="00E32EFB" w:rsidRDefault="00E32EFB" w:rsidP="00E32EFB">
      <w:pPr>
        <w:shd w:val="clear" w:color="auto" w:fill="FFFFFF"/>
        <w:jc w:val="right"/>
      </w:pPr>
    </w:p>
    <w:p w:rsidR="0088196A" w:rsidRDefault="0088196A" w:rsidP="0088196A">
      <w:pPr>
        <w:pStyle w:val="30"/>
        <w:spacing w:before="0"/>
        <w:ind w:right="143"/>
        <w:rPr>
          <w:rFonts w:ascii="Times New Roman" w:hAnsi="Times New Roman"/>
          <w:b w:val="0"/>
          <w:sz w:val="24"/>
          <w:szCs w:val="24"/>
        </w:rPr>
      </w:pPr>
      <w:r>
        <w:rPr>
          <w:rFonts w:ascii="Arial" w:hAnsi="Arial" w:cs="Arial"/>
          <w:b w:val="0"/>
          <w:bCs w:val="0"/>
          <w:sz w:val="24"/>
          <w:szCs w:val="24"/>
        </w:rPr>
        <w:t xml:space="preserve">                                                     </w:t>
      </w:r>
      <w:r>
        <w:rPr>
          <w:rFonts w:ascii="Times New Roman" w:hAnsi="Times New Roman"/>
          <w:b w:val="0"/>
          <w:sz w:val="24"/>
          <w:szCs w:val="24"/>
        </w:rPr>
        <w:t>АДМИНИСТРАЦИЯ</w:t>
      </w:r>
    </w:p>
    <w:p w:rsidR="0088196A" w:rsidRDefault="0088196A" w:rsidP="0088196A">
      <w:pPr>
        <w:pStyle w:val="30"/>
        <w:spacing w:before="0"/>
        <w:jc w:val="center"/>
        <w:rPr>
          <w:rFonts w:ascii="Times New Roman" w:hAnsi="Times New Roman"/>
          <w:b w:val="0"/>
          <w:sz w:val="24"/>
          <w:szCs w:val="24"/>
        </w:rPr>
      </w:pPr>
      <w:r>
        <w:rPr>
          <w:rFonts w:ascii="Times New Roman" w:hAnsi="Times New Roman"/>
          <w:b w:val="0"/>
          <w:sz w:val="24"/>
          <w:szCs w:val="24"/>
        </w:rPr>
        <w:t xml:space="preserve"> СЕРЕБРЯНСКОГО СЕЛЬСОВЕТА</w:t>
      </w:r>
    </w:p>
    <w:p w:rsidR="0088196A" w:rsidRDefault="0088196A" w:rsidP="0088196A">
      <w:pPr>
        <w:pStyle w:val="af6"/>
        <w:jc w:val="left"/>
        <w:rPr>
          <w:rFonts w:ascii="Times New Roman" w:hAnsi="Times New Roman"/>
          <w:b w:val="0"/>
          <w:sz w:val="24"/>
          <w:szCs w:val="24"/>
        </w:rPr>
      </w:pPr>
      <w:r>
        <w:rPr>
          <w:b w:val="0"/>
          <w:sz w:val="24"/>
          <w:szCs w:val="24"/>
        </w:rPr>
        <w:t xml:space="preserve">                        ЧУЛЫМСКОГО РАЙОНА НОВОСИБИРСКОЙ ОБЛАСТИ</w:t>
      </w:r>
    </w:p>
    <w:p w:rsidR="0088196A" w:rsidRDefault="0088196A" w:rsidP="0088196A"/>
    <w:p w:rsidR="0088196A" w:rsidRDefault="0088196A" w:rsidP="0088196A">
      <w:pPr>
        <w:jc w:val="center"/>
      </w:pPr>
    </w:p>
    <w:p w:rsidR="0088196A" w:rsidRDefault="0088196A" w:rsidP="0088196A">
      <w:pPr>
        <w:jc w:val="center"/>
      </w:pPr>
      <w:r>
        <w:t>ПОСТАНОВЛЕНИЕ</w:t>
      </w:r>
    </w:p>
    <w:p w:rsidR="0088196A" w:rsidRDefault="0088196A" w:rsidP="0088196A"/>
    <w:p w:rsidR="0088196A" w:rsidRDefault="0088196A" w:rsidP="0088196A">
      <w:r>
        <w:t>от 14.12.2018 г.                            с. Серебрянское                                      №120</w:t>
      </w:r>
    </w:p>
    <w:p w:rsidR="0088196A" w:rsidRDefault="0088196A" w:rsidP="0088196A">
      <w:pPr>
        <w:jc w:val="center"/>
      </w:pPr>
    </w:p>
    <w:p w:rsidR="0088196A" w:rsidRDefault="0088196A" w:rsidP="0088196A">
      <w:pPr>
        <w:keepNext/>
        <w:keepLines/>
        <w:autoSpaceDE w:val="0"/>
        <w:autoSpaceDN w:val="0"/>
        <w:adjustRightInd w:val="0"/>
        <w:jc w:val="center"/>
        <w:rPr>
          <w:highlight w:val="yellow"/>
        </w:rPr>
      </w:pPr>
    </w:p>
    <w:p w:rsidR="0088196A" w:rsidRDefault="0088196A" w:rsidP="0088196A">
      <w:pPr>
        <w:autoSpaceDE w:val="0"/>
        <w:autoSpaceDN w:val="0"/>
        <w:adjustRightInd w:val="0"/>
        <w:ind w:left="540"/>
        <w:jc w:val="center"/>
      </w:pPr>
      <w:r>
        <w:t xml:space="preserve">О комиссии по предупреждению и ликвидации чрезвычайных ситуаций </w:t>
      </w:r>
    </w:p>
    <w:p w:rsidR="0088196A" w:rsidRDefault="0088196A" w:rsidP="0088196A">
      <w:pPr>
        <w:autoSpaceDE w:val="0"/>
        <w:autoSpaceDN w:val="0"/>
        <w:adjustRightInd w:val="0"/>
        <w:ind w:left="540"/>
        <w:jc w:val="center"/>
      </w:pPr>
      <w:r>
        <w:t xml:space="preserve">и обеспечению пожарной безопасности Серебрянского сельсовета Чулымского района  Новосибирской области </w:t>
      </w:r>
    </w:p>
    <w:p w:rsidR="0088196A" w:rsidRDefault="0088196A" w:rsidP="0088196A">
      <w:pPr>
        <w:jc w:val="center"/>
        <w:rPr>
          <w:highlight w:val="yellow"/>
        </w:rPr>
      </w:pPr>
    </w:p>
    <w:p w:rsidR="0088196A" w:rsidRDefault="0088196A" w:rsidP="0088196A">
      <w:pPr>
        <w:autoSpaceDE w:val="0"/>
        <w:autoSpaceDN w:val="0"/>
        <w:adjustRightInd w:val="0"/>
        <w:ind w:firstLine="540"/>
        <w:jc w:val="both"/>
      </w:pPr>
      <w:r>
        <w:t xml:space="preserve">В соответствии с </w:t>
      </w:r>
      <w:hyperlink r:id="rId51" w:history="1">
        <w:r>
          <w:rPr>
            <w:rStyle w:val="a9"/>
          </w:rPr>
          <w:t>Постановлением</w:t>
        </w:r>
      </w:hyperlink>
      <w:r>
        <w:t xml:space="preserve"> Правительства Российской Федерации от 30.12.2003 № 794 «О единой государственной системе предупреждения и ликвидации чрезвычайных ситуаций», в целях в целях предупреждения и ликвидации чрезвычайных </w:t>
      </w:r>
      <w:r>
        <w:lastRenderedPageBreak/>
        <w:t xml:space="preserve">ситуаций природного и техногенного характера и обеспечения пожарной безопасности на территории на территории Серебрянского сельсовета Чулымского района Новосибирской области </w:t>
      </w:r>
    </w:p>
    <w:p w:rsidR="0088196A" w:rsidRDefault="0088196A" w:rsidP="0088196A">
      <w:pPr>
        <w:autoSpaceDE w:val="0"/>
        <w:autoSpaceDN w:val="0"/>
        <w:adjustRightInd w:val="0"/>
        <w:jc w:val="both"/>
      </w:pPr>
      <w:r>
        <w:t>ПОСТАНОВЛЯЮ:</w:t>
      </w:r>
    </w:p>
    <w:p w:rsidR="0088196A" w:rsidRDefault="0088196A" w:rsidP="0088196A">
      <w:pPr>
        <w:pStyle w:val="FR3"/>
        <w:keepNext/>
        <w:widowControl/>
        <w:jc w:val="both"/>
        <w:rPr>
          <w:sz w:val="24"/>
          <w:szCs w:val="24"/>
        </w:rPr>
      </w:pPr>
      <w:r>
        <w:rPr>
          <w:sz w:val="24"/>
          <w:szCs w:val="24"/>
        </w:rPr>
        <w:t>1. Создать комиссию по предупреждению и ликвидации чрезвычайных ситуаций и обеспечению пожарной безопасности Серебрянского сельсовета Чулымского района Новосибирской области.</w:t>
      </w:r>
    </w:p>
    <w:p w:rsidR="0088196A" w:rsidRDefault="0088196A" w:rsidP="0088196A">
      <w:pPr>
        <w:autoSpaceDE w:val="0"/>
        <w:autoSpaceDN w:val="0"/>
        <w:adjustRightInd w:val="0"/>
        <w:jc w:val="both"/>
      </w:pPr>
      <w:r>
        <w:t xml:space="preserve">2. Утвердить прилагаемые </w:t>
      </w:r>
      <w:hyperlink r:id="rId52" w:history="1">
        <w:r>
          <w:rPr>
            <w:rStyle w:val="a9"/>
          </w:rPr>
          <w:t>Положение</w:t>
        </w:r>
      </w:hyperlink>
      <w:r>
        <w:t xml:space="preserve"> о комиссии по предупреждению и ликвидации чрезвычайных ситуаций и обеспечению пожарной безопасности Серебрянского сельсовета Чулымского района Новосибирской области и </w:t>
      </w:r>
      <w:hyperlink r:id="rId53" w:history="1">
        <w:r>
          <w:rPr>
            <w:rStyle w:val="a9"/>
          </w:rPr>
          <w:t>состав</w:t>
        </w:r>
      </w:hyperlink>
      <w:r>
        <w:t xml:space="preserve"> комиссии по предупреждению и ликвидации чрезвычайных ситуаций и обеспечению пожарной безопасности Серебрянского сельсовета Чулымского района Новосибирской области.</w:t>
      </w:r>
    </w:p>
    <w:p w:rsidR="0088196A" w:rsidRDefault="0088196A" w:rsidP="0088196A">
      <w:pPr>
        <w:tabs>
          <w:tab w:val="left" w:pos="0"/>
        </w:tabs>
        <w:autoSpaceDE w:val="0"/>
        <w:autoSpaceDN w:val="0"/>
        <w:adjustRightInd w:val="0"/>
        <w:jc w:val="both"/>
      </w:pPr>
      <w:r>
        <w:t xml:space="preserve"> 3. Постановление администрации Серебрянского сельсовета Чулымского района Новосибирской области от 01.02.2017 г. №5 «О создании комиссии по предупреждению и ликвидации чрезвычайных ситуаций и обеспечению пожарной безопасности  Серебрянского сельсовета» признать утратившим силу.</w:t>
      </w:r>
    </w:p>
    <w:p w:rsidR="0088196A" w:rsidRDefault="0088196A" w:rsidP="0088196A">
      <w:pPr>
        <w:jc w:val="both"/>
      </w:pPr>
      <w:r>
        <w:t>4. </w:t>
      </w:r>
      <w:proofErr w:type="gramStart"/>
      <w:r>
        <w:t>Контроль за</w:t>
      </w:r>
      <w:proofErr w:type="gramEnd"/>
      <w:r>
        <w:t xml:space="preserve"> исполнением настоящего постановления </w:t>
      </w:r>
      <w:r>
        <w:rPr>
          <w:iCs/>
        </w:rPr>
        <w:t>оставляю за собой</w:t>
      </w:r>
      <w:r>
        <w:t>.</w:t>
      </w:r>
    </w:p>
    <w:p w:rsidR="0088196A" w:rsidRDefault="0088196A" w:rsidP="0088196A">
      <w:pPr>
        <w:jc w:val="both"/>
      </w:pPr>
      <w:r>
        <w:t xml:space="preserve">5. Настоящее постановление вступает в силу после его официального опубликования. </w:t>
      </w:r>
    </w:p>
    <w:p w:rsidR="0088196A" w:rsidRDefault="0088196A" w:rsidP="0088196A">
      <w:pPr>
        <w:autoSpaceDE w:val="0"/>
        <w:autoSpaceDN w:val="0"/>
        <w:adjustRightInd w:val="0"/>
        <w:ind w:firstLine="709"/>
        <w:jc w:val="both"/>
      </w:pPr>
    </w:p>
    <w:p w:rsidR="0088196A" w:rsidRDefault="0088196A" w:rsidP="0088196A">
      <w:pPr>
        <w:autoSpaceDE w:val="0"/>
        <w:autoSpaceDN w:val="0"/>
        <w:adjustRightInd w:val="0"/>
        <w:ind w:firstLine="709"/>
        <w:jc w:val="both"/>
      </w:pPr>
    </w:p>
    <w:p w:rsidR="0088196A" w:rsidRDefault="0088196A" w:rsidP="0088196A">
      <w:pPr>
        <w:autoSpaceDE w:val="0"/>
        <w:autoSpaceDN w:val="0"/>
        <w:adjustRightInd w:val="0"/>
        <w:ind w:firstLine="709"/>
        <w:jc w:val="both"/>
      </w:pPr>
    </w:p>
    <w:p w:rsidR="0088196A" w:rsidRDefault="0088196A" w:rsidP="0088196A">
      <w:pPr>
        <w:shd w:val="clear" w:color="auto" w:fill="FFFFFF"/>
        <w:autoSpaceDE w:val="0"/>
        <w:autoSpaceDN w:val="0"/>
        <w:adjustRightInd w:val="0"/>
      </w:pPr>
      <w:r>
        <w:t xml:space="preserve">Глава Серебрянского сельсовета </w:t>
      </w:r>
    </w:p>
    <w:p w:rsidR="0088196A" w:rsidRDefault="0088196A" w:rsidP="0088196A">
      <w:pPr>
        <w:shd w:val="clear" w:color="auto" w:fill="FFFFFF"/>
        <w:autoSpaceDE w:val="0"/>
        <w:autoSpaceDN w:val="0"/>
        <w:adjustRightInd w:val="0"/>
      </w:pPr>
      <w:r>
        <w:t>Чулымского района  Новосибирской области                           А.Н. Писарев.</w:t>
      </w:r>
    </w:p>
    <w:p w:rsidR="0088196A" w:rsidRDefault="0088196A" w:rsidP="0088196A">
      <w:pPr>
        <w:shd w:val="clear" w:color="auto" w:fill="FFFFFF"/>
        <w:jc w:val="right"/>
      </w:pPr>
    </w:p>
    <w:p w:rsidR="0088196A" w:rsidRDefault="0088196A" w:rsidP="0088196A">
      <w:pPr>
        <w:shd w:val="clear" w:color="auto" w:fill="FFFFFF"/>
        <w:jc w:val="right"/>
      </w:pPr>
    </w:p>
    <w:p w:rsidR="0088196A" w:rsidRDefault="0088196A" w:rsidP="0088196A">
      <w:pPr>
        <w:shd w:val="clear" w:color="auto" w:fill="FFFFFF"/>
        <w:jc w:val="right"/>
      </w:pPr>
      <w:r>
        <w:t>Утверждено</w:t>
      </w:r>
    </w:p>
    <w:p w:rsidR="0088196A" w:rsidRDefault="0088196A" w:rsidP="0088196A">
      <w:pPr>
        <w:shd w:val="clear" w:color="auto" w:fill="FFFFFF"/>
        <w:jc w:val="right"/>
      </w:pPr>
      <w:r>
        <w:t xml:space="preserve">Постановлением главы </w:t>
      </w:r>
    </w:p>
    <w:p w:rsidR="0088196A" w:rsidRDefault="0088196A" w:rsidP="0088196A">
      <w:pPr>
        <w:shd w:val="clear" w:color="auto" w:fill="FFFFFF"/>
        <w:jc w:val="right"/>
      </w:pPr>
      <w:r>
        <w:t>Серебрянского сельсовета</w:t>
      </w:r>
    </w:p>
    <w:p w:rsidR="0088196A" w:rsidRDefault="0088196A" w:rsidP="0088196A">
      <w:pPr>
        <w:shd w:val="clear" w:color="auto" w:fill="FFFFFF"/>
        <w:jc w:val="right"/>
      </w:pPr>
      <w:r>
        <w:t xml:space="preserve"> Чулымского района</w:t>
      </w:r>
    </w:p>
    <w:p w:rsidR="0088196A" w:rsidRDefault="0088196A" w:rsidP="0088196A">
      <w:pPr>
        <w:shd w:val="clear" w:color="auto" w:fill="FFFFFF"/>
        <w:jc w:val="right"/>
      </w:pPr>
      <w:r>
        <w:t xml:space="preserve"> Новосибирской области </w:t>
      </w:r>
    </w:p>
    <w:p w:rsidR="0088196A" w:rsidRDefault="0088196A" w:rsidP="0088196A">
      <w:pPr>
        <w:jc w:val="right"/>
      </w:pPr>
      <w:r>
        <w:t>от «14» декабря 2018 г. №120</w:t>
      </w:r>
    </w:p>
    <w:p w:rsidR="0088196A" w:rsidRDefault="0088196A" w:rsidP="0088196A">
      <w:pPr>
        <w:pStyle w:val="ConsPlusNonformat"/>
        <w:jc w:val="both"/>
        <w:rPr>
          <w:rFonts w:ascii="Times New Roman" w:hAnsi="Times New Roman" w:cs="Times New Roman"/>
          <w:sz w:val="24"/>
          <w:szCs w:val="24"/>
        </w:rPr>
      </w:pPr>
    </w:p>
    <w:p w:rsidR="0088196A" w:rsidRDefault="00F605C0" w:rsidP="0088196A">
      <w:pPr>
        <w:autoSpaceDE w:val="0"/>
        <w:autoSpaceDN w:val="0"/>
        <w:adjustRightInd w:val="0"/>
        <w:ind w:firstLine="540"/>
        <w:jc w:val="center"/>
        <w:outlineLvl w:val="0"/>
      </w:pPr>
      <w:hyperlink r:id="rId54" w:history="1">
        <w:r w:rsidR="0088196A">
          <w:rPr>
            <w:rStyle w:val="a9"/>
          </w:rPr>
          <w:t>Положение</w:t>
        </w:r>
      </w:hyperlink>
      <w:r w:rsidR="0088196A">
        <w:t xml:space="preserve"> о комиссии по предупреждению и ликвидации чрезвычайных ситуаций и обеспечению пожарной безопасности Серебрянского сельсовета Чулымского района Новосибирской области</w:t>
      </w:r>
    </w:p>
    <w:p w:rsidR="0088196A" w:rsidRDefault="0088196A" w:rsidP="0088196A">
      <w:pPr>
        <w:autoSpaceDE w:val="0"/>
        <w:autoSpaceDN w:val="0"/>
        <w:adjustRightInd w:val="0"/>
        <w:ind w:firstLine="709"/>
        <w:jc w:val="both"/>
      </w:pPr>
    </w:p>
    <w:p w:rsidR="0088196A" w:rsidRDefault="0088196A" w:rsidP="0088196A">
      <w:pPr>
        <w:autoSpaceDE w:val="0"/>
        <w:autoSpaceDN w:val="0"/>
        <w:adjustRightInd w:val="0"/>
        <w:ind w:firstLine="709"/>
        <w:jc w:val="center"/>
      </w:pPr>
      <w:r>
        <w:t>I. Общие положения</w:t>
      </w:r>
    </w:p>
    <w:p w:rsidR="0088196A" w:rsidRDefault="0088196A" w:rsidP="0088196A">
      <w:pPr>
        <w:autoSpaceDE w:val="0"/>
        <w:autoSpaceDN w:val="0"/>
        <w:adjustRightInd w:val="0"/>
        <w:ind w:firstLine="709"/>
        <w:jc w:val="both"/>
      </w:pPr>
    </w:p>
    <w:p w:rsidR="0088196A" w:rsidRDefault="0088196A" w:rsidP="0088196A">
      <w:pPr>
        <w:autoSpaceDE w:val="0"/>
        <w:autoSpaceDN w:val="0"/>
        <w:adjustRightInd w:val="0"/>
        <w:ind w:firstLine="709"/>
        <w:jc w:val="both"/>
      </w:pPr>
      <w:r>
        <w:t xml:space="preserve">1. Комиссия по предупреждению и ликвидации чрезвычайных ситуаций и обеспечению пожарной безопасности Серебрянского сельсовета Чулымского района Новосибирской области (далее - комиссия) является координационным органом Чулымского </w:t>
      </w:r>
      <w:r>
        <w:rPr>
          <w:iCs/>
        </w:rPr>
        <w:t>районного</w:t>
      </w:r>
      <w:r>
        <w:t xml:space="preserve"> Новосибирской области, звена территориальной подсистемы Новосибирской области единой государственной системы предупреждения и ликвидации чрезвычайных ситуаций (далее - муниципальное звено РСЧС).</w:t>
      </w:r>
    </w:p>
    <w:p w:rsidR="0088196A" w:rsidRDefault="0088196A" w:rsidP="0088196A">
      <w:pPr>
        <w:autoSpaceDE w:val="0"/>
        <w:autoSpaceDN w:val="0"/>
        <w:adjustRightInd w:val="0"/>
        <w:ind w:firstLine="709"/>
        <w:jc w:val="both"/>
      </w:pPr>
      <w:r>
        <w:t xml:space="preserve">2. Комиссия руководствуется в своей деятельности </w:t>
      </w:r>
      <w:hyperlink r:id="rId55" w:history="1">
        <w:r>
          <w:rPr>
            <w:rStyle w:val="a9"/>
          </w:rPr>
          <w:t>Конституцией</w:t>
        </w:r>
      </w:hyperlink>
      <w: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Новосибирской области, нормативными правовыми актами Серебрянского сельсовета Чулымского района Новосибирской области, а также настоящим Положением.</w:t>
      </w:r>
    </w:p>
    <w:p w:rsidR="0088196A" w:rsidRDefault="0088196A" w:rsidP="0088196A">
      <w:pPr>
        <w:autoSpaceDE w:val="0"/>
        <w:autoSpaceDN w:val="0"/>
        <w:adjustRightInd w:val="0"/>
        <w:ind w:firstLine="709"/>
        <w:jc w:val="both"/>
      </w:pPr>
      <w:r>
        <w:lastRenderedPageBreak/>
        <w:t>3. Комиссия осуществляет свою деятельность во взаимодействии с федеральными органами исполнительной власти, органами исполнительной власти Новосибирской области, заинтересованными организациями.</w:t>
      </w:r>
    </w:p>
    <w:p w:rsidR="0088196A" w:rsidRDefault="0088196A" w:rsidP="0088196A">
      <w:pPr>
        <w:autoSpaceDE w:val="0"/>
        <w:autoSpaceDN w:val="0"/>
        <w:adjustRightInd w:val="0"/>
        <w:ind w:firstLine="709"/>
        <w:jc w:val="both"/>
      </w:pPr>
    </w:p>
    <w:p w:rsidR="0088196A" w:rsidRDefault="0088196A" w:rsidP="0088196A">
      <w:pPr>
        <w:autoSpaceDE w:val="0"/>
        <w:autoSpaceDN w:val="0"/>
        <w:adjustRightInd w:val="0"/>
        <w:ind w:firstLine="709"/>
        <w:jc w:val="center"/>
      </w:pPr>
      <w:r>
        <w:t>II. Основные задачи и функции комиссии</w:t>
      </w:r>
    </w:p>
    <w:p w:rsidR="0088196A" w:rsidRDefault="0088196A" w:rsidP="0088196A">
      <w:pPr>
        <w:autoSpaceDE w:val="0"/>
        <w:autoSpaceDN w:val="0"/>
        <w:adjustRightInd w:val="0"/>
        <w:ind w:firstLine="709"/>
        <w:jc w:val="both"/>
      </w:pPr>
    </w:p>
    <w:p w:rsidR="0088196A" w:rsidRDefault="0088196A" w:rsidP="0088196A">
      <w:pPr>
        <w:autoSpaceDE w:val="0"/>
        <w:autoSpaceDN w:val="0"/>
        <w:adjustRightInd w:val="0"/>
        <w:ind w:firstLine="709"/>
        <w:jc w:val="both"/>
      </w:pPr>
      <w:r>
        <w:t>4. Основными задачами комиссии являются:</w:t>
      </w:r>
    </w:p>
    <w:p w:rsidR="0088196A" w:rsidRDefault="0088196A" w:rsidP="0088196A">
      <w:pPr>
        <w:autoSpaceDE w:val="0"/>
        <w:autoSpaceDN w:val="0"/>
        <w:adjustRightInd w:val="0"/>
        <w:ind w:firstLine="709"/>
        <w:jc w:val="both"/>
      </w:pPr>
      <w:r>
        <w:t>1) разработка предложений по реализации государственной политики в области предупреждения и ликвидации чрезвычайных ситуаций и обеспечения пожарной безопасности;</w:t>
      </w:r>
    </w:p>
    <w:p w:rsidR="0088196A" w:rsidRDefault="0088196A" w:rsidP="0088196A">
      <w:pPr>
        <w:autoSpaceDE w:val="0"/>
        <w:autoSpaceDN w:val="0"/>
        <w:adjustRightInd w:val="0"/>
        <w:ind w:firstLine="709"/>
        <w:jc w:val="both"/>
      </w:pPr>
      <w:r>
        <w:t>2) координация деятельности органов управления и сил муниципального звена РСЧС;</w:t>
      </w:r>
    </w:p>
    <w:p w:rsidR="0088196A" w:rsidRDefault="0088196A" w:rsidP="0088196A">
      <w:pPr>
        <w:autoSpaceDE w:val="0"/>
        <w:autoSpaceDN w:val="0"/>
        <w:adjustRightInd w:val="0"/>
        <w:ind w:firstLine="709"/>
        <w:jc w:val="both"/>
      </w:pPr>
      <w:proofErr w:type="gramStart"/>
      <w:r>
        <w:t>3) обеспечение согласованности действий федеральных органов исполнительной власти, органов исполнительной власти Новосибирской области, администрации Серебрянского сельсовета Чулымского района Новосибирской области и организаций при решении задач в области предупреждения и ликвидации чрезвычайных ситуаций и обеспечения пожарной безопасности, а также восстановления и строительства жилых домов, объектов жилищно-коммунального хозяйства, социальной сферы, производственной и инженерной инфраструктуры, поврежденных и разрушенных в результате чрезвычайных ситуаций;</w:t>
      </w:r>
      <w:proofErr w:type="gramEnd"/>
    </w:p>
    <w:p w:rsidR="0088196A" w:rsidRDefault="0088196A" w:rsidP="0088196A">
      <w:pPr>
        <w:autoSpaceDE w:val="0"/>
        <w:autoSpaceDN w:val="0"/>
        <w:adjustRightInd w:val="0"/>
        <w:ind w:firstLine="709"/>
        <w:jc w:val="both"/>
      </w:pPr>
      <w:r>
        <w:t>4) рассмотрение вопросов о привлечении сил и сре</w:t>
      </w:r>
      <w:proofErr w:type="gramStart"/>
      <w:r>
        <w:t>дств гр</w:t>
      </w:r>
      <w:proofErr w:type="gramEnd"/>
      <w:r>
        <w:t>ажданской обороны к организации и проведению мероприятий по предотвращению и ликвидации чрезвычайных ситуаций в порядке, установленном федеральным законом;</w:t>
      </w:r>
    </w:p>
    <w:p w:rsidR="0088196A" w:rsidRDefault="0088196A" w:rsidP="0088196A">
      <w:pPr>
        <w:autoSpaceDE w:val="0"/>
        <w:autoSpaceDN w:val="0"/>
        <w:adjustRightInd w:val="0"/>
        <w:ind w:firstLine="709"/>
        <w:jc w:val="both"/>
      </w:pPr>
      <w:r>
        <w:t>5) рассмотрение вопросов об организации оповещения и информирования населения о чрезвычайных ситуациях.</w:t>
      </w:r>
    </w:p>
    <w:p w:rsidR="0088196A" w:rsidRDefault="0088196A" w:rsidP="0088196A">
      <w:pPr>
        <w:autoSpaceDE w:val="0"/>
        <w:autoSpaceDN w:val="0"/>
        <w:adjustRightInd w:val="0"/>
        <w:ind w:firstLine="709"/>
        <w:jc w:val="both"/>
      </w:pPr>
      <w:r>
        <w:t>5. Комиссия в целях выполнения возложенных на нее задач осуществляет следующие функции:</w:t>
      </w:r>
    </w:p>
    <w:p w:rsidR="0088196A" w:rsidRDefault="0088196A" w:rsidP="0088196A">
      <w:pPr>
        <w:autoSpaceDE w:val="0"/>
        <w:autoSpaceDN w:val="0"/>
        <w:adjustRightInd w:val="0"/>
        <w:ind w:firstLine="709"/>
        <w:jc w:val="both"/>
      </w:pPr>
      <w:r>
        <w:t>1) рассматривает в пределах своей компетенции вопросы в области предупреждения и ликвидации чрезвычайных ситуаций и обеспечения пожарной безопасности и вносит в установленном порядке соответствующие предложения главе администрации Серебрянского сельсовета Чулымского района Новосибирской области;</w:t>
      </w:r>
    </w:p>
    <w:p w:rsidR="0088196A" w:rsidRDefault="0088196A" w:rsidP="0088196A">
      <w:pPr>
        <w:autoSpaceDE w:val="0"/>
        <w:autoSpaceDN w:val="0"/>
        <w:adjustRightInd w:val="0"/>
        <w:ind w:firstLine="709"/>
        <w:jc w:val="both"/>
      </w:pPr>
      <w:r>
        <w:t>2) разрабатывает предложения по совершенствованию муниципальных правовых актов Серебрянского сельсовета Чулымского района Новосибирской области в области предупреждения и ликвидации чрезвычайных ситуаций и обеспечения пожарной безопасности;</w:t>
      </w:r>
    </w:p>
    <w:p w:rsidR="0088196A" w:rsidRDefault="0088196A" w:rsidP="0088196A">
      <w:pPr>
        <w:autoSpaceDE w:val="0"/>
        <w:autoSpaceDN w:val="0"/>
        <w:adjustRightInd w:val="0"/>
        <w:ind w:firstLine="709"/>
        <w:jc w:val="both"/>
      </w:pPr>
      <w:r>
        <w:t xml:space="preserve">3) рассматривает прогнозы возможных чрезвычайных ситуаций на территории Серебрянского сельсовета Чулымского района Новосибирской области, организует разработку и реализацию мер, направленных на предупреждение и ликвидацию чрезвычайных </w:t>
      </w:r>
      <w:proofErr w:type="gramStart"/>
      <w:r>
        <w:t>ситуаций</w:t>
      </w:r>
      <w:proofErr w:type="gramEnd"/>
      <w:r>
        <w:t xml:space="preserve"> и обеспечение пожарной безопасности;</w:t>
      </w:r>
    </w:p>
    <w:p w:rsidR="0088196A" w:rsidRDefault="0088196A" w:rsidP="0088196A">
      <w:pPr>
        <w:autoSpaceDE w:val="0"/>
        <w:autoSpaceDN w:val="0"/>
        <w:adjustRightInd w:val="0"/>
        <w:ind w:firstLine="709"/>
        <w:jc w:val="both"/>
      </w:pPr>
      <w:r>
        <w:t>4) разрабатывает предложения по развитию и обеспечению функционирования муниципального звена РСЧС;</w:t>
      </w:r>
    </w:p>
    <w:p w:rsidR="0088196A" w:rsidRDefault="0088196A" w:rsidP="0088196A">
      <w:pPr>
        <w:autoSpaceDE w:val="0"/>
        <w:autoSpaceDN w:val="0"/>
        <w:adjustRightInd w:val="0"/>
        <w:ind w:firstLine="709"/>
        <w:jc w:val="both"/>
      </w:pPr>
      <w:r>
        <w:t>5) разрабатывает предложения по ликвидации чрезвычайных ситуаций на территории Серебрянского сельсовета Чулымского района Новосибирской области;</w:t>
      </w:r>
    </w:p>
    <w:p w:rsidR="0088196A" w:rsidRDefault="0088196A" w:rsidP="0088196A">
      <w:pPr>
        <w:autoSpaceDE w:val="0"/>
        <w:autoSpaceDN w:val="0"/>
        <w:adjustRightInd w:val="0"/>
        <w:ind w:firstLine="709"/>
        <w:jc w:val="both"/>
      </w:pPr>
      <w:r>
        <w:t>6) организует работу по подготовке предложений и аналитических материалов для главы Серебрянского сельсовета Чулымского района Новосибирской области по вопросам защиты населения и территории от чрезвычайных ситуаций и обеспечения пожарной безопасности и безопасности людей на водных объектах.</w:t>
      </w:r>
    </w:p>
    <w:p w:rsidR="0088196A" w:rsidRDefault="0088196A" w:rsidP="0088196A">
      <w:pPr>
        <w:autoSpaceDE w:val="0"/>
        <w:autoSpaceDN w:val="0"/>
        <w:adjustRightInd w:val="0"/>
        <w:jc w:val="center"/>
        <w:outlineLvl w:val="0"/>
      </w:pPr>
      <w:r>
        <w:t>III. Права комиссии</w:t>
      </w:r>
    </w:p>
    <w:p w:rsidR="0088196A" w:rsidRDefault="0088196A" w:rsidP="0088196A">
      <w:pPr>
        <w:autoSpaceDE w:val="0"/>
        <w:autoSpaceDN w:val="0"/>
        <w:adjustRightInd w:val="0"/>
        <w:ind w:firstLine="540"/>
        <w:jc w:val="both"/>
      </w:pPr>
    </w:p>
    <w:p w:rsidR="0088196A" w:rsidRDefault="0088196A" w:rsidP="0088196A">
      <w:pPr>
        <w:autoSpaceDE w:val="0"/>
        <w:autoSpaceDN w:val="0"/>
        <w:adjustRightInd w:val="0"/>
        <w:ind w:firstLine="709"/>
        <w:jc w:val="both"/>
      </w:pPr>
      <w:r>
        <w:t>6. Комиссия в пределах своей компетенции имеет право:</w:t>
      </w:r>
    </w:p>
    <w:p w:rsidR="0088196A" w:rsidRDefault="0088196A" w:rsidP="0088196A">
      <w:pPr>
        <w:autoSpaceDE w:val="0"/>
        <w:autoSpaceDN w:val="0"/>
        <w:adjustRightInd w:val="0"/>
        <w:ind w:firstLine="709"/>
        <w:jc w:val="both"/>
      </w:pPr>
      <w:r>
        <w:t xml:space="preserve">1) запрашивать у федеральных органов исполнительной власти, исполнительных органов государственной власти Новосибирской области, структурных подразделений </w:t>
      </w:r>
      <w:r>
        <w:lastRenderedPageBreak/>
        <w:t>администрации Серебрянского сельсовета Чулымского района Новосибирской области, организаций и общественных объединений необходимые материалы и информацию;</w:t>
      </w:r>
    </w:p>
    <w:p w:rsidR="0088196A" w:rsidRDefault="0088196A" w:rsidP="0088196A">
      <w:pPr>
        <w:autoSpaceDE w:val="0"/>
        <w:autoSpaceDN w:val="0"/>
        <w:adjustRightInd w:val="0"/>
        <w:ind w:firstLine="709"/>
        <w:jc w:val="both"/>
      </w:pPr>
      <w:r>
        <w:t>2) заслушивать на своих заседаниях представителей структурных подразделений администрации Осиновского сельсовета Чулымского района Новосибирской области, организаций и общественных объединений;</w:t>
      </w:r>
    </w:p>
    <w:p w:rsidR="0088196A" w:rsidRDefault="0088196A" w:rsidP="0088196A">
      <w:pPr>
        <w:autoSpaceDE w:val="0"/>
        <w:autoSpaceDN w:val="0"/>
        <w:adjustRightInd w:val="0"/>
        <w:ind w:firstLine="709"/>
        <w:jc w:val="both"/>
      </w:pPr>
      <w:r>
        <w:t>3) привлекать для участия в работе комиссии представителей федеральных органов исполнительной власти, исполнительных органов государственной власти Новосибирской области, структурных подразделений администрации Серебрянского сельсовета Чулымского района Новосибирской области, организаций и общественных объединений - по согласованию с руководителями указанных органов, организаций и общественных объединений;</w:t>
      </w:r>
    </w:p>
    <w:p w:rsidR="0088196A" w:rsidRDefault="0088196A" w:rsidP="0088196A">
      <w:pPr>
        <w:autoSpaceDE w:val="0"/>
        <w:autoSpaceDN w:val="0"/>
        <w:adjustRightInd w:val="0"/>
        <w:ind w:firstLine="709"/>
        <w:jc w:val="both"/>
      </w:pPr>
      <w:r>
        <w:t>4) создавать рабочие группы по направлениям деятельности комиссии, определять полномочия и порядок работы этих групп;</w:t>
      </w:r>
    </w:p>
    <w:p w:rsidR="0088196A" w:rsidRDefault="0088196A" w:rsidP="0088196A">
      <w:pPr>
        <w:autoSpaceDE w:val="0"/>
        <w:autoSpaceDN w:val="0"/>
        <w:adjustRightInd w:val="0"/>
        <w:ind w:firstLine="709"/>
        <w:jc w:val="both"/>
      </w:pPr>
      <w:r>
        <w:t>5) вносить в установленном порядке на рассмотрение главе администрации Серебрянского сельсовета Чулымского района Новосибирской области по вопросам, относящимся к компетенции комиссии.</w:t>
      </w:r>
    </w:p>
    <w:p w:rsidR="0088196A" w:rsidRDefault="0088196A" w:rsidP="0088196A">
      <w:pPr>
        <w:autoSpaceDE w:val="0"/>
        <w:autoSpaceDN w:val="0"/>
        <w:adjustRightInd w:val="0"/>
        <w:ind w:firstLine="709"/>
        <w:jc w:val="center"/>
        <w:outlineLvl w:val="0"/>
      </w:pPr>
      <w:r>
        <w:t>IV. Организация деятельности комиссии</w:t>
      </w:r>
    </w:p>
    <w:p w:rsidR="0088196A" w:rsidRDefault="0088196A" w:rsidP="0088196A">
      <w:pPr>
        <w:autoSpaceDE w:val="0"/>
        <w:autoSpaceDN w:val="0"/>
        <w:adjustRightInd w:val="0"/>
        <w:ind w:firstLine="709"/>
        <w:jc w:val="both"/>
      </w:pPr>
    </w:p>
    <w:p w:rsidR="0088196A" w:rsidRDefault="0088196A" w:rsidP="0088196A">
      <w:pPr>
        <w:autoSpaceDE w:val="0"/>
        <w:autoSpaceDN w:val="0"/>
        <w:adjustRightInd w:val="0"/>
        <w:ind w:firstLine="709"/>
        <w:jc w:val="both"/>
      </w:pPr>
      <w:r>
        <w:t>7. Состав комиссии утверждается постановлением администрации Серебрянского сельсовета Чулымского района Новосибирской области.</w:t>
      </w:r>
    </w:p>
    <w:p w:rsidR="0088196A" w:rsidRDefault="0088196A" w:rsidP="0088196A">
      <w:pPr>
        <w:autoSpaceDE w:val="0"/>
        <w:autoSpaceDN w:val="0"/>
        <w:adjustRightInd w:val="0"/>
        <w:ind w:firstLine="709"/>
        <w:jc w:val="both"/>
      </w:pPr>
      <w:r>
        <w:t>8. Председателем комиссии является заместитель главы администрации Серебрянского сельсовета Чулымского района Новосибирской области, который руководит деятельностью комиссии и несет ответственность за выполнение возложенных на нее задач.</w:t>
      </w:r>
    </w:p>
    <w:p w:rsidR="0088196A" w:rsidRDefault="0088196A" w:rsidP="0088196A">
      <w:pPr>
        <w:autoSpaceDE w:val="0"/>
        <w:autoSpaceDN w:val="0"/>
        <w:adjustRightInd w:val="0"/>
        <w:ind w:firstLine="709"/>
        <w:jc w:val="both"/>
      </w:pPr>
      <w:r>
        <w:t>9. Комиссия осуществляет свою деятельность в соответствии с годовым планом, принимаемым на заседании комиссии и утверждаемым председателем комиссии.</w:t>
      </w:r>
    </w:p>
    <w:p w:rsidR="0088196A" w:rsidRDefault="0088196A" w:rsidP="0088196A">
      <w:pPr>
        <w:autoSpaceDE w:val="0"/>
        <w:autoSpaceDN w:val="0"/>
        <w:adjustRightInd w:val="0"/>
        <w:ind w:firstLine="709"/>
        <w:jc w:val="both"/>
      </w:pPr>
      <w:r>
        <w:t>10. Заседания комиссии проводятся по мере необходимости, но не реже одного раза в квартал. При возникновении необходимости безотлагательного рассмотрения вопросов, относящихся к компетенции комиссии, председатель комиссии принимает решение о проведении и сроке проведения внеплановых заседаний комиссии.</w:t>
      </w:r>
    </w:p>
    <w:p w:rsidR="0088196A" w:rsidRDefault="0088196A" w:rsidP="0088196A">
      <w:pPr>
        <w:autoSpaceDE w:val="0"/>
        <w:autoSpaceDN w:val="0"/>
        <w:adjustRightInd w:val="0"/>
        <w:ind w:firstLine="709"/>
        <w:jc w:val="both"/>
      </w:pPr>
      <w:r>
        <w:t>11. Заседания комиссии проводит ее председатель или по его поручению его заместитель.</w:t>
      </w:r>
    </w:p>
    <w:p w:rsidR="0088196A" w:rsidRDefault="0088196A" w:rsidP="0088196A">
      <w:pPr>
        <w:autoSpaceDE w:val="0"/>
        <w:autoSpaceDN w:val="0"/>
        <w:adjustRightInd w:val="0"/>
        <w:ind w:firstLine="709"/>
        <w:jc w:val="both"/>
      </w:pPr>
      <w:r>
        <w:t>12. Заседание комиссии считается правомочным, если на нем присутствуют не менее половины ее членов.</w:t>
      </w:r>
    </w:p>
    <w:p w:rsidR="0088196A" w:rsidRDefault="0088196A" w:rsidP="0088196A">
      <w:pPr>
        <w:autoSpaceDE w:val="0"/>
        <w:autoSpaceDN w:val="0"/>
        <w:adjustRightInd w:val="0"/>
        <w:ind w:firstLine="709"/>
        <w:jc w:val="both"/>
      </w:pPr>
      <w:r>
        <w:t>13. Решения комиссии принимаются простым большинством голосов присутствующих на заседании членов комиссии. В случае равенства голосов решающим является голос председателя комиссии или его заместителя, председательствующего на заседании.</w:t>
      </w:r>
    </w:p>
    <w:p w:rsidR="0088196A" w:rsidRDefault="0088196A" w:rsidP="0088196A">
      <w:pPr>
        <w:autoSpaceDE w:val="0"/>
        <w:autoSpaceDN w:val="0"/>
        <w:adjustRightInd w:val="0"/>
        <w:ind w:firstLine="709"/>
        <w:jc w:val="both"/>
      </w:pPr>
      <w:r>
        <w:t>14. Заседания комиссии оформляются протоколом, который подписывается председателем комиссии, а в его отсутствие - заместителем председателя комиссии.</w:t>
      </w:r>
    </w:p>
    <w:p w:rsidR="0088196A" w:rsidRDefault="0088196A" w:rsidP="0088196A">
      <w:pPr>
        <w:autoSpaceDE w:val="0"/>
        <w:autoSpaceDN w:val="0"/>
        <w:adjustRightInd w:val="0"/>
        <w:ind w:firstLine="709"/>
        <w:jc w:val="both"/>
      </w:pPr>
      <w:r>
        <w:t>15. Члены комиссии принимают участие в заседаниях без права замены. В случае отсутствия члена комиссии на заседании он имеет право представить свое мнение по рассматриваемым вопросам в письменной форме.</w:t>
      </w:r>
    </w:p>
    <w:p w:rsidR="0088196A" w:rsidRDefault="0088196A" w:rsidP="0088196A">
      <w:pPr>
        <w:autoSpaceDE w:val="0"/>
        <w:autoSpaceDN w:val="0"/>
        <w:adjustRightInd w:val="0"/>
        <w:ind w:firstLine="709"/>
        <w:jc w:val="both"/>
      </w:pPr>
      <w:r>
        <w:t>16. По решению председателя комиссии на заседания комиссии могут быть приглашены председатели комиссий по предупреждению и ликвидации чрезвычайных ситуаций и обеспечению пожарной безопасности организаций Серебрянского сельсовета Чулымского района Новосибирской области.</w:t>
      </w:r>
    </w:p>
    <w:p w:rsidR="0088196A" w:rsidRDefault="0088196A" w:rsidP="0088196A">
      <w:pPr>
        <w:autoSpaceDE w:val="0"/>
        <w:autoSpaceDN w:val="0"/>
        <w:adjustRightInd w:val="0"/>
        <w:ind w:firstLine="709"/>
        <w:jc w:val="both"/>
      </w:pPr>
      <w:r>
        <w:t>17. Секретарь комиссии:</w:t>
      </w:r>
    </w:p>
    <w:p w:rsidR="0088196A" w:rsidRDefault="0088196A" w:rsidP="0088196A">
      <w:pPr>
        <w:autoSpaceDE w:val="0"/>
        <w:autoSpaceDN w:val="0"/>
        <w:adjustRightInd w:val="0"/>
        <w:ind w:firstLine="709"/>
        <w:jc w:val="both"/>
      </w:pPr>
      <w:r>
        <w:t>1) формирует повестку и материалы очередного заседания комиссии;</w:t>
      </w:r>
    </w:p>
    <w:p w:rsidR="0088196A" w:rsidRDefault="0088196A" w:rsidP="0088196A">
      <w:pPr>
        <w:autoSpaceDE w:val="0"/>
        <w:autoSpaceDN w:val="0"/>
        <w:adjustRightInd w:val="0"/>
        <w:ind w:firstLine="709"/>
        <w:jc w:val="both"/>
      </w:pPr>
      <w:r>
        <w:t xml:space="preserve">2) не </w:t>
      </w:r>
      <w:proofErr w:type="gramStart"/>
      <w:r>
        <w:t>позднее</w:t>
      </w:r>
      <w:proofErr w:type="gramEnd"/>
      <w:r>
        <w:t xml:space="preserve"> чем за 10 дней до планового заседания комиссии представляет повестку заседания (далее - повестка) на утверждение председателю комиссии;</w:t>
      </w:r>
    </w:p>
    <w:p w:rsidR="0088196A" w:rsidRDefault="0088196A" w:rsidP="0088196A">
      <w:pPr>
        <w:autoSpaceDE w:val="0"/>
        <w:autoSpaceDN w:val="0"/>
        <w:adjustRightInd w:val="0"/>
        <w:ind w:firstLine="709"/>
        <w:jc w:val="both"/>
      </w:pPr>
      <w:r>
        <w:lastRenderedPageBreak/>
        <w:t xml:space="preserve">3) не </w:t>
      </w:r>
      <w:proofErr w:type="gramStart"/>
      <w:r>
        <w:t>позднее</w:t>
      </w:r>
      <w:proofErr w:type="gramEnd"/>
      <w:r>
        <w:t xml:space="preserve"> чем за три дня до планового заседания комиссии направляет повестку членам комиссии для ознакомления и материалы очередного заседания комиссии;</w:t>
      </w:r>
    </w:p>
    <w:p w:rsidR="0088196A" w:rsidRDefault="0088196A" w:rsidP="0088196A">
      <w:pPr>
        <w:autoSpaceDE w:val="0"/>
        <w:autoSpaceDN w:val="0"/>
        <w:adjustRightInd w:val="0"/>
        <w:ind w:firstLine="709"/>
        <w:jc w:val="both"/>
      </w:pPr>
      <w:r>
        <w:t>4) ведет протоколы заседаний комиссии;</w:t>
      </w:r>
    </w:p>
    <w:p w:rsidR="0088196A" w:rsidRDefault="0088196A" w:rsidP="0088196A">
      <w:pPr>
        <w:autoSpaceDE w:val="0"/>
        <w:autoSpaceDN w:val="0"/>
        <w:adjustRightInd w:val="0"/>
        <w:ind w:firstLine="709"/>
        <w:jc w:val="both"/>
      </w:pPr>
      <w:r>
        <w:t>5) осуществляет взаимодействие с комиссиями по предупреждению и ликвидации чрезвычайных ситуаций и обеспечению пожарной безопасности организаций.</w:t>
      </w:r>
    </w:p>
    <w:p w:rsidR="0088196A" w:rsidRDefault="0088196A" w:rsidP="0088196A">
      <w:pPr>
        <w:autoSpaceDE w:val="0"/>
        <w:autoSpaceDN w:val="0"/>
        <w:adjustRightInd w:val="0"/>
        <w:ind w:firstLine="709"/>
        <w:jc w:val="both"/>
      </w:pPr>
      <w:r>
        <w:t xml:space="preserve">18. По запросу комиссии руководители структурных подразделений администрации Серебрянского сельсовета Чулымского района Новосибирской области и организаций, к сфере ведения которых относятся вопросы, включенные в повестку, представляют запрашиваемые материалы не </w:t>
      </w:r>
      <w:proofErr w:type="gramStart"/>
      <w:r>
        <w:t>позднее</w:t>
      </w:r>
      <w:proofErr w:type="gramEnd"/>
      <w:r>
        <w:t xml:space="preserve"> чем за 5 дней до даты проведения планового заседания.</w:t>
      </w:r>
    </w:p>
    <w:p w:rsidR="0088196A" w:rsidRDefault="0088196A" w:rsidP="0088196A">
      <w:pPr>
        <w:autoSpaceDE w:val="0"/>
        <w:autoSpaceDN w:val="0"/>
        <w:adjustRightInd w:val="0"/>
        <w:ind w:firstLine="709"/>
        <w:jc w:val="both"/>
      </w:pPr>
      <w:r>
        <w:t>19. На основании решений комиссии, принимаемых в соответствии с ее компетенцией, комиссия готовит проекты муниципальных правовых актов Серебрянского сельсовета Чулымского района Новосибирской области, обязательных для организаций, расположенных на территории Серебрянского сельсовета Чулымского района Новосибирской области.</w:t>
      </w:r>
    </w:p>
    <w:p w:rsidR="0088196A" w:rsidRDefault="0088196A" w:rsidP="0088196A">
      <w:pPr>
        <w:autoSpaceDE w:val="0"/>
        <w:autoSpaceDN w:val="0"/>
        <w:adjustRightInd w:val="0"/>
        <w:ind w:firstLine="709"/>
        <w:jc w:val="both"/>
      </w:pPr>
      <w:r>
        <w:t>20. Организационно-техническое обеспечение деятельности комиссии осуществляет администрация Серебрянского сельсовета Чулымского района Новосибирской области.</w:t>
      </w:r>
    </w:p>
    <w:p w:rsidR="0088196A" w:rsidRDefault="0088196A" w:rsidP="0088196A">
      <w:pPr>
        <w:autoSpaceDE w:val="0"/>
        <w:autoSpaceDN w:val="0"/>
        <w:adjustRightInd w:val="0"/>
        <w:ind w:firstLine="709"/>
        <w:jc w:val="both"/>
      </w:pPr>
    </w:p>
    <w:p w:rsidR="0088196A" w:rsidRDefault="0088196A" w:rsidP="0088196A">
      <w:pPr>
        <w:autoSpaceDE w:val="0"/>
        <w:autoSpaceDN w:val="0"/>
        <w:adjustRightInd w:val="0"/>
        <w:ind w:firstLine="709"/>
        <w:jc w:val="both"/>
      </w:pPr>
    </w:p>
    <w:p w:rsidR="0088196A" w:rsidRDefault="0088196A" w:rsidP="0088196A">
      <w:pPr>
        <w:autoSpaceDE w:val="0"/>
        <w:autoSpaceDN w:val="0"/>
        <w:adjustRightInd w:val="0"/>
        <w:ind w:firstLine="709"/>
        <w:jc w:val="both"/>
      </w:pPr>
    </w:p>
    <w:p w:rsidR="0088196A" w:rsidRDefault="0088196A" w:rsidP="0088196A">
      <w:pPr>
        <w:shd w:val="clear" w:color="auto" w:fill="FFFFFF"/>
        <w:autoSpaceDE w:val="0"/>
        <w:autoSpaceDN w:val="0"/>
        <w:adjustRightInd w:val="0"/>
      </w:pPr>
    </w:p>
    <w:p w:rsidR="0088196A" w:rsidRDefault="0088196A" w:rsidP="0088196A">
      <w:pPr>
        <w:shd w:val="clear" w:color="auto" w:fill="FFFFFF"/>
        <w:autoSpaceDE w:val="0"/>
        <w:autoSpaceDN w:val="0"/>
        <w:adjustRightInd w:val="0"/>
      </w:pPr>
    </w:p>
    <w:p w:rsidR="0088196A" w:rsidRDefault="0088196A" w:rsidP="0088196A">
      <w:pPr>
        <w:shd w:val="clear" w:color="auto" w:fill="FFFFFF"/>
        <w:autoSpaceDE w:val="0"/>
        <w:autoSpaceDN w:val="0"/>
        <w:adjustRightInd w:val="0"/>
      </w:pPr>
    </w:p>
    <w:p w:rsidR="0088196A" w:rsidRDefault="0088196A" w:rsidP="0088196A">
      <w:pPr>
        <w:shd w:val="clear" w:color="auto" w:fill="FFFFFF"/>
        <w:autoSpaceDE w:val="0"/>
        <w:autoSpaceDN w:val="0"/>
        <w:adjustRightInd w:val="0"/>
      </w:pPr>
    </w:p>
    <w:p w:rsidR="0088196A" w:rsidRDefault="0088196A" w:rsidP="0088196A">
      <w:pPr>
        <w:shd w:val="clear" w:color="auto" w:fill="FFFFFF"/>
        <w:autoSpaceDE w:val="0"/>
        <w:autoSpaceDN w:val="0"/>
        <w:adjustRightInd w:val="0"/>
      </w:pPr>
    </w:p>
    <w:p w:rsidR="0088196A" w:rsidRDefault="0088196A" w:rsidP="0088196A">
      <w:pPr>
        <w:shd w:val="clear" w:color="auto" w:fill="FFFFFF"/>
        <w:autoSpaceDE w:val="0"/>
        <w:autoSpaceDN w:val="0"/>
        <w:adjustRightInd w:val="0"/>
      </w:pPr>
    </w:p>
    <w:p w:rsidR="0088196A" w:rsidRDefault="0088196A" w:rsidP="0088196A">
      <w:pPr>
        <w:shd w:val="clear" w:color="auto" w:fill="FFFFFF"/>
        <w:autoSpaceDE w:val="0"/>
        <w:autoSpaceDN w:val="0"/>
        <w:adjustRightInd w:val="0"/>
      </w:pPr>
    </w:p>
    <w:p w:rsidR="0088196A" w:rsidRDefault="0088196A" w:rsidP="0088196A">
      <w:pPr>
        <w:shd w:val="clear" w:color="auto" w:fill="FFFFFF"/>
        <w:autoSpaceDE w:val="0"/>
        <w:autoSpaceDN w:val="0"/>
        <w:adjustRightInd w:val="0"/>
      </w:pPr>
    </w:p>
    <w:p w:rsidR="0088196A" w:rsidRDefault="0088196A" w:rsidP="0088196A">
      <w:pPr>
        <w:shd w:val="clear" w:color="auto" w:fill="FFFFFF"/>
        <w:autoSpaceDE w:val="0"/>
        <w:autoSpaceDN w:val="0"/>
        <w:adjustRightInd w:val="0"/>
      </w:pPr>
    </w:p>
    <w:p w:rsidR="0088196A" w:rsidRDefault="0088196A" w:rsidP="0088196A">
      <w:pPr>
        <w:shd w:val="clear" w:color="auto" w:fill="FFFFFF"/>
        <w:autoSpaceDE w:val="0"/>
        <w:autoSpaceDN w:val="0"/>
        <w:adjustRightInd w:val="0"/>
      </w:pPr>
    </w:p>
    <w:p w:rsidR="0088196A" w:rsidRDefault="0088196A" w:rsidP="0088196A">
      <w:pPr>
        <w:shd w:val="clear" w:color="auto" w:fill="FFFFFF"/>
        <w:autoSpaceDE w:val="0"/>
        <w:autoSpaceDN w:val="0"/>
        <w:adjustRightInd w:val="0"/>
      </w:pPr>
    </w:p>
    <w:p w:rsidR="0088196A" w:rsidRDefault="0088196A" w:rsidP="0088196A">
      <w:pPr>
        <w:shd w:val="clear" w:color="auto" w:fill="FFFFFF"/>
        <w:autoSpaceDE w:val="0"/>
        <w:autoSpaceDN w:val="0"/>
        <w:adjustRightInd w:val="0"/>
      </w:pPr>
    </w:p>
    <w:p w:rsidR="0088196A" w:rsidRDefault="0088196A" w:rsidP="0088196A">
      <w:pPr>
        <w:shd w:val="clear" w:color="auto" w:fill="FFFFFF"/>
        <w:jc w:val="right"/>
      </w:pPr>
      <w:r>
        <w:t>Утверждено</w:t>
      </w:r>
    </w:p>
    <w:p w:rsidR="0088196A" w:rsidRDefault="0088196A" w:rsidP="0088196A">
      <w:pPr>
        <w:shd w:val="clear" w:color="auto" w:fill="FFFFFF"/>
        <w:jc w:val="right"/>
      </w:pPr>
      <w:r>
        <w:t xml:space="preserve">Постановлением главы </w:t>
      </w:r>
    </w:p>
    <w:p w:rsidR="0088196A" w:rsidRDefault="0088196A" w:rsidP="0088196A">
      <w:pPr>
        <w:shd w:val="clear" w:color="auto" w:fill="FFFFFF"/>
        <w:jc w:val="right"/>
      </w:pPr>
      <w:r>
        <w:t>Серебрянского сельсовета</w:t>
      </w:r>
    </w:p>
    <w:p w:rsidR="0088196A" w:rsidRDefault="0088196A" w:rsidP="0088196A">
      <w:pPr>
        <w:shd w:val="clear" w:color="auto" w:fill="FFFFFF"/>
        <w:jc w:val="right"/>
      </w:pPr>
      <w:r>
        <w:t xml:space="preserve"> Чулымского района</w:t>
      </w:r>
    </w:p>
    <w:p w:rsidR="0088196A" w:rsidRDefault="0088196A" w:rsidP="0088196A">
      <w:pPr>
        <w:shd w:val="clear" w:color="auto" w:fill="FFFFFF"/>
        <w:jc w:val="right"/>
      </w:pPr>
      <w:r>
        <w:t xml:space="preserve"> Новосибирской области </w:t>
      </w:r>
    </w:p>
    <w:p w:rsidR="0088196A" w:rsidRDefault="0088196A" w:rsidP="0088196A">
      <w:pPr>
        <w:jc w:val="right"/>
      </w:pPr>
      <w:r>
        <w:t>от «14» декабря 2018 г. №120</w:t>
      </w:r>
    </w:p>
    <w:p w:rsidR="0088196A" w:rsidRDefault="0088196A" w:rsidP="0088196A">
      <w:pPr>
        <w:jc w:val="right"/>
      </w:pPr>
    </w:p>
    <w:p w:rsidR="0088196A" w:rsidRDefault="0088196A" w:rsidP="0088196A">
      <w:pPr>
        <w:pStyle w:val="ConsPlusNormal"/>
        <w:widowControl/>
        <w:ind w:firstLine="540"/>
        <w:jc w:val="center"/>
        <w:rPr>
          <w:rFonts w:ascii="Times New Roman" w:hAnsi="Times New Roman" w:cs="Times New Roman"/>
          <w:sz w:val="24"/>
          <w:szCs w:val="24"/>
        </w:rPr>
      </w:pPr>
    </w:p>
    <w:p w:rsidR="0088196A" w:rsidRDefault="00F605C0" w:rsidP="0088196A">
      <w:pPr>
        <w:jc w:val="center"/>
      </w:pPr>
      <w:hyperlink r:id="rId56" w:history="1">
        <w:r w:rsidR="0088196A">
          <w:rPr>
            <w:rStyle w:val="a9"/>
          </w:rPr>
          <w:t>Состав</w:t>
        </w:r>
      </w:hyperlink>
      <w:r w:rsidR="0088196A">
        <w:t xml:space="preserve"> комиссии по предупреждению и ликвидации чрезвычайных ситуаций</w:t>
      </w:r>
    </w:p>
    <w:p w:rsidR="0088196A" w:rsidRDefault="0088196A" w:rsidP="0088196A">
      <w:pPr>
        <w:jc w:val="center"/>
      </w:pPr>
      <w:r>
        <w:t xml:space="preserve"> и обеспечению пожарной безопасности Серебрянского сельсовета </w:t>
      </w:r>
    </w:p>
    <w:p w:rsidR="0088196A" w:rsidRDefault="0088196A" w:rsidP="0088196A">
      <w:pPr>
        <w:jc w:val="center"/>
      </w:pPr>
      <w:r>
        <w:t>Чулымского района Новосибирской области</w:t>
      </w:r>
    </w:p>
    <w:p w:rsidR="0088196A" w:rsidRDefault="0088196A" w:rsidP="0088196A">
      <w:pPr>
        <w:jc w:val="center"/>
      </w:pPr>
    </w:p>
    <w:p w:rsidR="0088196A" w:rsidRDefault="0088196A" w:rsidP="0088196A">
      <w:pPr>
        <w:jc w:val="center"/>
      </w:pPr>
    </w:p>
    <w:tbl>
      <w:tblPr>
        <w:tblW w:w="0" w:type="auto"/>
        <w:tblLook w:val="01E0"/>
      </w:tblPr>
      <w:tblGrid>
        <w:gridCol w:w="4785"/>
        <w:gridCol w:w="4786"/>
      </w:tblGrid>
      <w:tr w:rsidR="0088196A" w:rsidTr="0088196A">
        <w:tc>
          <w:tcPr>
            <w:tcW w:w="4785" w:type="dxa"/>
            <w:hideMark/>
          </w:tcPr>
          <w:p w:rsidR="0088196A" w:rsidRDefault="0088196A">
            <w:pPr>
              <w:tabs>
                <w:tab w:val="left" w:pos="6411"/>
              </w:tabs>
              <w:autoSpaceDE w:val="0"/>
              <w:autoSpaceDN w:val="0"/>
              <w:adjustRightInd w:val="0"/>
              <w:spacing w:line="276" w:lineRule="auto"/>
              <w:jc w:val="both"/>
            </w:pPr>
            <w:r>
              <w:t>Писарев Анатолий Николаевич</w:t>
            </w:r>
          </w:p>
        </w:tc>
        <w:tc>
          <w:tcPr>
            <w:tcW w:w="4786" w:type="dxa"/>
          </w:tcPr>
          <w:p w:rsidR="0088196A" w:rsidRDefault="0088196A">
            <w:pPr>
              <w:tabs>
                <w:tab w:val="left" w:pos="6411"/>
              </w:tabs>
              <w:autoSpaceDE w:val="0"/>
              <w:autoSpaceDN w:val="0"/>
              <w:adjustRightInd w:val="0"/>
              <w:spacing w:line="276" w:lineRule="auto"/>
              <w:jc w:val="both"/>
            </w:pPr>
            <w:r>
              <w:t>глава Серебрянского сельсовета Чулымского района Новосибирской области, председатель комиссии</w:t>
            </w:r>
          </w:p>
          <w:p w:rsidR="0088196A" w:rsidRDefault="0088196A">
            <w:pPr>
              <w:tabs>
                <w:tab w:val="left" w:pos="6411"/>
              </w:tabs>
              <w:autoSpaceDE w:val="0"/>
              <w:autoSpaceDN w:val="0"/>
              <w:adjustRightInd w:val="0"/>
              <w:spacing w:line="276" w:lineRule="auto"/>
              <w:jc w:val="both"/>
            </w:pPr>
          </w:p>
        </w:tc>
      </w:tr>
      <w:tr w:rsidR="0088196A" w:rsidTr="0088196A">
        <w:tc>
          <w:tcPr>
            <w:tcW w:w="4785" w:type="dxa"/>
            <w:hideMark/>
          </w:tcPr>
          <w:p w:rsidR="0088196A" w:rsidRDefault="0088196A">
            <w:pPr>
              <w:tabs>
                <w:tab w:val="left" w:pos="6411"/>
              </w:tabs>
              <w:autoSpaceDE w:val="0"/>
              <w:autoSpaceDN w:val="0"/>
              <w:adjustRightInd w:val="0"/>
              <w:spacing w:line="276" w:lineRule="auto"/>
              <w:jc w:val="both"/>
            </w:pPr>
            <w:r>
              <w:t xml:space="preserve">Гутникова Наталья Алексеевна  </w:t>
            </w:r>
          </w:p>
        </w:tc>
        <w:tc>
          <w:tcPr>
            <w:tcW w:w="4786" w:type="dxa"/>
            <w:hideMark/>
          </w:tcPr>
          <w:p w:rsidR="0088196A" w:rsidRDefault="0088196A">
            <w:pPr>
              <w:tabs>
                <w:tab w:val="left" w:pos="6411"/>
              </w:tabs>
              <w:autoSpaceDE w:val="0"/>
              <w:autoSpaceDN w:val="0"/>
              <w:adjustRightInd w:val="0"/>
              <w:spacing w:line="276" w:lineRule="auto"/>
              <w:jc w:val="both"/>
            </w:pPr>
            <w:r>
              <w:t xml:space="preserve">заместитель главы Серебрянского </w:t>
            </w:r>
            <w:r>
              <w:lastRenderedPageBreak/>
              <w:t>сельсовета Чулымского района Новосибирской области, заместитель председателя комиссии</w:t>
            </w:r>
          </w:p>
        </w:tc>
      </w:tr>
      <w:tr w:rsidR="0088196A" w:rsidTr="0088196A">
        <w:tc>
          <w:tcPr>
            <w:tcW w:w="4785" w:type="dxa"/>
            <w:hideMark/>
          </w:tcPr>
          <w:p w:rsidR="0088196A" w:rsidRDefault="0088196A">
            <w:pPr>
              <w:tabs>
                <w:tab w:val="left" w:pos="6411"/>
              </w:tabs>
              <w:autoSpaceDE w:val="0"/>
              <w:autoSpaceDN w:val="0"/>
              <w:adjustRightInd w:val="0"/>
              <w:spacing w:line="276" w:lineRule="auto"/>
              <w:jc w:val="both"/>
            </w:pPr>
            <w:r>
              <w:lastRenderedPageBreak/>
              <w:t xml:space="preserve">Ионина Светлана Александровна  </w:t>
            </w:r>
          </w:p>
        </w:tc>
        <w:tc>
          <w:tcPr>
            <w:tcW w:w="4786" w:type="dxa"/>
            <w:hideMark/>
          </w:tcPr>
          <w:p w:rsidR="0088196A" w:rsidRDefault="0088196A">
            <w:pPr>
              <w:tabs>
                <w:tab w:val="left" w:pos="6411"/>
              </w:tabs>
              <w:autoSpaceDE w:val="0"/>
              <w:autoSpaceDN w:val="0"/>
              <w:adjustRightInd w:val="0"/>
              <w:spacing w:line="276" w:lineRule="auto"/>
              <w:jc w:val="both"/>
            </w:pPr>
            <w:r>
              <w:t>специалист администрации Серебрянского сельсовета Чулымского района Новосибирской области, член комиссии</w:t>
            </w:r>
          </w:p>
        </w:tc>
      </w:tr>
      <w:tr w:rsidR="0088196A" w:rsidTr="0088196A">
        <w:tc>
          <w:tcPr>
            <w:tcW w:w="4785" w:type="dxa"/>
            <w:hideMark/>
          </w:tcPr>
          <w:p w:rsidR="0088196A" w:rsidRDefault="0088196A">
            <w:pPr>
              <w:tabs>
                <w:tab w:val="left" w:pos="6411"/>
              </w:tabs>
              <w:autoSpaceDE w:val="0"/>
              <w:autoSpaceDN w:val="0"/>
              <w:adjustRightInd w:val="0"/>
              <w:spacing w:line="276" w:lineRule="auto"/>
              <w:jc w:val="both"/>
            </w:pPr>
            <w:r>
              <w:t>Никифорова Людмила Александровна</w:t>
            </w:r>
          </w:p>
        </w:tc>
        <w:tc>
          <w:tcPr>
            <w:tcW w:w="4786" w:type="dxa"/>
            <w:hideMark/>
          </w:tcPr>
          <w:p w:rsidR="0088196A" w:rsidRDefault="0088196A">
            <w:pPr>
              <w:tabs>
                <w:tab w:val="left" w:pos="6411"/>
              </w:tabs>
              <w:autoSpaceDE w:val="0"/>
              <w:autoSpaceDN w:val="0"/>
              <w:adjustRightInd w:val="0"/>
              <w:spacing w:line="276" w:lineRule="auto"/>
              <w:jc w:val="both"/>
            </w:pPr>
            <w:r>
              <w:rPr>
                <w:iCs/>
              </w:rPr>
              <w:t>специалист-главный бухгалтер</w:t>
            </w:r>
            <w:r>
              <w:rPr>
                <w:i/>
                <w:iCs/>
              </w:rPr>
              <w:t xml:space="preserve"> </w:t>
            </w:r>
            <w:r>
              <w:t>администрации Серебрянского сельсовета Чулымского района Новосибирской области, секретарь комиссии</w:t>
            </w:r>
          </w:p>
        </w:tc>
      </w:tr>
      <w:tr w:rsidR="0088196A" w:rsidTr="0088196A">
        <w:tc>
          <w:tcPr>
            <w:tcW w:w="4785" w:type="dxa"/>
            <w:hideMark/>
          </w:tcPr>
          <w:p w:rsidR="0088196A" w:rsidRDefault="0088196A">
            <w:pPr>
              <w:tabs>
                <w:tab w:val="left" w:pos="6411"/>
              </w:tabs>
              <w:autoSpaceDE w:val="0"/>
              <w:autoSpaceDN w:val="0"/>
              <w:adjustRightInd w:val="0"/>
              <w:spacing w:line="276" w:lineRule="auto"/>
              <w:jc w:val="both"/>
            </w:pPr>
            <w:r>
              <w:t>Крюгер Вера Николаевна</w:t>
            </w:r>
          </w:p>
        </w:tc>
        <w:tc>
          <w:tcPr>
            <w:tcW w:w="4786" w:type="dxa"/>
            <w:hideMark/>
          </w:tcPr>
          <w:p w:rsidR="0088196A" w:rsidRDefault="0088196A">
            <w:pPr>
              <w:tabs>
                <w:tab w:val="left" w:pos="6411"/>
              </w:tabs>
              <w:autoSpaceDE w:val="0"/>
              <w:autoSpaceDN w:val="0"/>
              <w:adjustRightInd w:val="0"/>
              <w:spacing w:line="276" w:lineRule="auto"/>
              <w:jc w:val="both"/>
            </w:pPr>
            <w:r>
              <w:rPr>
                <w:iCs/>
              </w:rPr>
              <w:t>председатель Совета депутатов Серебрян</w:t>
            </w:r>
            <w:r>
              <w:t>ского сельсовета Чулымского района Новосибирской области, член комиссии</w:t>
            </w:r>
          </w:p>
        </w:tc>
      </w:tr>
      <w:tr w:rsidR="0088196A" w:rsidTr="0088196A">
        <w:tc>
          <w:tcPr>
            <w:tcW w:w="4785" w:type="dxa"/>
            <w:hideMark/>
          </w:tcPr>
          <w:p w:rsidR="0088196A" w:rsidRDefault="0088196A">
            <w:pPr>
              <w:tabs>
                <w:tab w:val="left" w:pos="6411"/>
              </w:tabs>
              <w:autoSpaceDE w:val="0"/>
              <w:autoSpaceDN w:val="0"/>
              <w:adjustRightInd w:val="0"/>
              <w:spacing w:line="276" w:lineRule="auto"/>
              <w:jc w:val="both"/>
            </w:pPr>
            <w:r>
              <w:t>Чепуштанов Александр Николаевич</w:t>
            </w:r>
          </w:p>
        </w:tc>
        <w:tc>
          <w:tcPr>
            <w:tcW w:w="4786" w:type="dxa"/>
            <w:hideMark/>
          </w:tcPr>
          <w:p w:rsidR="0088196A" w:rsidRDefault="0088196A">
            <w:pPr>
              <w:tabs>
                <w:tab w:val="left" w:pos="6411"/>
              </w:tabs>
              <w:autoSpaceDE w:val="0"/>
              <w:autoSpaceDN w:val="0"/>
              <w:adjustRightInd w:val="0"/>
              <w:spacing w:line="276" w:lineRule="auto"/>
              <w:jc w:val="both"/>
            </w:pPr>
            <w:r>
              <w:rPr>
                <w:iCs/>
              </w:rPr>
              <w:t>водитель администрации Серебрянского сельсовета,</w:t>
            </w:r>
            <w:r>
              <w:t xml:space="preserve"> член комиссии</w:t>
            </w:r>
          </w:p>
        </w:tc>
      </w:tr>
    </w:tbl>
    <w:p w:rsidR="0088196A" w:rsidRDefault="0088196A" w:rsidP="0088196A">
      <w:pPr>
        <w:jc w:val="center"/>
      </w:pPr>
    </w:p>
    <w:p w:rsidR="0088196A" w:rsidRDefault="0088196A" w:rsidP="0088196A">
      <w:pPr>
        <w:autoSpaceDE w:val="0"/>
        <w:autoSpaceDN w:val="0"/>
        <w:adjustRightInd w:val="0"/>
        <w:ind w:firstLine="709"/>
        <w:jc w:val="both"/>
      </w:pPr>
    </w:p>
    <w:p w:rsidR="0088196A" w:rsidRDefault="0088196A" w:rsidP="0088196A">
      <w:pPr>
        <w:autoSpaceDE w:val="0"/>
        <w:autoSpaceDN w:val="0"/>
        <w:adjustRightInd w:val="0"/>
        <w:ind w:firstLine="709"/>
        <w:jc w:val="both"/>
      </w:pPr>
    </w:p>
    <w:p w:rsidR="00E32EFB" w:rsidRDefault="00E32EFB" w:rsidP="00E32EFB">
      <w:pPr>
        <w:shd w:val="clear" w:color="auto" w:fill="FFFFFF"/>
        <w:jc w:val="right"/>
      </w:pPr>
    </w:p>
    <w:p w:rsidR="00E32EFB" w:rsidRDefault="00E32EFB" w:rsidP="00E32EFB">
      <w:pPr>
        <w:shd w:val="clear" w:color="auto" w:fill="FFFFFF"/>
        <w:jc w:val="right"/>
      </w:pPr>
    </w:p>
    <w:p w:rsidR="003B46DD" w:rsidRDefault="003B46DD" w:rsidP="003B46DD">
      <w:pPr>
        <w:pStyle w:val="30"/>
        <w:spacing w:before="0"/>
        <w:jc w:val="center"/>
        <w:rPr>
          <w:rFonts w:ascii="Times New Roman" w:hAnsi="Times New Roman"/>
          <w:b w:val="0"/>
          <w:sz w:val="24"/>
          <w:szCs w:val="24"/>
        </w:rPr>
      </w:pPr>
      <w:r>
        <w:rPr>
          <w:rFonts w:ascii="Times New Roman" w:hAnsi="Times New Roman"/>
          <w:b w:val="0"/>
          <w:sz w:val="24"/>
          <w:szCs w:val="24"/>
        </w:rPr>
        <w:t>АДМИНИСТРАЦИЯ</w:t>
      </w:r>
    </w:p>
    <w:p w:rsidR="003B46DD" w:rsidRDefault="003B46DD" w:rsidP="003B46DD">
      <w:pPr>
        <w:pStyle w:val="30"/>
        <w:spacing w:before="0"/>
        <w:jc w:val="center"/>
        <w:rPr>
          <w:rFonts w:ascii="Times New Roman" w:hAnsi="Times New Roman"/>
          <w:b w:val="0"/>
          <w:sz w:val="24"/>
          <w:szCs w:val="24"/>
        </w:rPr>
      </w:pPr>
      <w:r>
        <w:rPr>
          <w:rFonts w:ascii="Times New Roman" w:hAnsi="Times New Roman"/>
          <w:b w:val="0"/>
          <w:sz w:val="24"/>
          <w:szCs w:val="24"/>
        </w:rPr>
        <w:t>СЕРЕБРЯНСКОГО СЕЛЬСОВЕТА</w:t>
      </w:r>
    </w:p>
    <w:p w:rsidR="003B46DD" w:rsidRDefault="003B46DD" w:rsidP="003B46DD">
      <w:pPr>
        <w:pStyle w:val="af6"/>
        <w:jc w:val="left"/>
        <w:rPr>
          <w:rFonts w:ascii="Times New Roman" w:hAnsi="Times New Roman"/>
          <w:b w:val="0"/>
          <w:sz w:val="24"/>
          <w:szCs w:val="24"/>
        </w:rPr>
      </w:pPr>
      <w:r>
        <w:rPr>
          <w:b w:val="0"/>
          <w:sz w:val="24"/>
          <w:szCs w:val="24"/>
        </w:rPr>
        <w:t xml:space="preserve">                        ЧУЛЫМСКОГО РАЙОНА НОВОСИБИРСКОЙ ОБЛАСТИ</w:t>
      </w:r>
    </w:p>
    <w:p w:rsidR="003B46DD" w:rsidRDefault="003B46DD" w:rsidP="003B46DD"/>
    <w:p w:rsidR="003B46DD" w:rsidRDefault="003B46DD" w:rsidP="003B46DD">
      <w:pPr>
        <w:jc w:val="center"/>
      </w:pPr>
    </w:p>
    <w:p w:rsidR="003B46DD" w:rsidRDefault="003B46DD" w:rsidP="003B46DD">
      <w:pPr>
        <w:jc w:val="center"/>
      </w:pPr>
      <w:r>
        <w:t>ПОСТАНОВЛЕНИЕ</w:t>
      </w:r>
    </w:p>
    <w:p w:rsidR="003B46DD" w:rsidRDefault="003B46DD" w:rsidP="003B46DD"/>
    <w:p w:rsidR="003B46DD" w:rsidRDefault="003B46DD" w:rsidP="003B46DD">
      <w:r>
        <w:t>от 14.12.2018 г.                                  с</w:t>
      </w:r>
      <w:proofErr w:type="gramStart"/>
      <w:r>
        <w:t>.С</w:t>
      </w:r>
      <w:proofErr w:type="gramEnd"/>
      <w:r>
        <w:t>еребрянское                                №121</w:t>
      </w:r>
    </w:p>
    <w:p w:rsidR="003B46DD" w:rsidRDefault="003B46DD" w:rsidP="003B46DD">
      <w:pPr>
        <w:jc w:val="center"/>
      </w:pPr>
    </w:p>
    <w:p w:rsidR="003B46DD" w:rsidRDefault="003B46DD" w:rsidP="003B46DD">
      <w:pPr>
        <w:keepNext/>
        <w:keepLines/>
        <w:autoSpaceDE w:val="0"/>
        <w:autoSpaceDN w:val="0"/>
        <w:adjustRightInd w:val="0"/>
        <w:jc w:val="center"/>
        <w:rPr>
          <w:highlight w:val="yellow"/>
        </w:rPr>
      </w:pPr>
    </w:p>
    <w:p w:rsidR="003B46DD" w:rsidRDefault="003B46DD" w:rsidP="003B46DD">
      <w:pPr>
        <w:jc w:val="center"/>
        <w:outlineLvl w:val="0"/>
      </w:pPr>
      <w:r>
        <w:t>О проведении эвакуационных мероприятий в чрезвычайных ситуациях</w:t>
      </w:r>
    </w:p>
    <w:p w:rsidR="003B46DD" w:rsidRDefault="003B46DD" w:rsidP="003B46DD">
      <w:pPr>
        <w:jc w:val="center"/>
        <w:outlineLvl w:val="0"/>
      </w:pPr>
      <w:r>
        <w:t xml:space="preserve"> на территории Серебрянского сельсовета Чулымского района Новосибирской</w:t>
      </w:r>
    </w:p>
    <w:p w:rsidR="003B46DD" w:rsidRDefault="003B46DD" w:rsidP="003B46DD">
      <w:pPr>
        <w:keepNext/>
        <w:keepLines/>
        <w:autoSpaceDE w:val="0"/>
        <w:autoSpaceDN w:val="0"/>
        <w:adjustRightInd w:val="0"/>
        <w:jc w:val="center"/>
        <w:rPr>
          <w:highlight w:val="yellow"/>
        </w:rPr>
      </w:pPr>
    </w:p>
    <w:p w:rsidR="003B46DD" w:rsidRDefault="003B46DD" w:rsidP="003B46DD">
      <w:pPr>
        <w:keepNext/>
        <w:keepLines/>
        <w:autoSpaceDE w:val="0"/>
        <w:autoSpaceDN w:val="0"/>
        <w:adjustRightInd w:val="0"/>
        <w:jc w:val="center"/>
        <w:rPr>
          <w:highlight w:val="yellow"/>
        </w:rPr>
      </w:pPr>
    </w:p>
    <w:p w:rsidR="003B46DD" w:rsidRDefault="003B46DD" w:rsidP="003B46DD">
      <w:pPr>
        <w:autoSpaceDE w:val="0"/>
        <w:autoSpaceDN w:val="0"/>
        <w:adjustRightInd w:val="0"/>
        <w:ind w:firstLine="709"/>
        <w:jc w:val="both"/>
      </w:pPr>
      <w:r>
        <w:t xml:space="preserve">В соответствии с Федеральным </w:t>
      </w:r>
      <w:hyperlink r:id="rId57" w:history="1">
        <w:r>
          <w:rPr>
            <w:rStyle w:val="a9"/>
          </w:rPr>
          <w:t>законом</w:t>
        </w:r>
      </w:hyperlink>
      <w:r>
        <w:t xml:space="preserve"> от 21.12.1994 № 68-ФЗ «О защите населения и территорий от чрезвычайных ситуаций природного и техногенного характера» </w:t>
      </w:r>
    </w:p>
    <w:p w:rsidR="003B46DD" w:rsidRDefault="003B46DD" w:rsidP="003B46DD">
      <w:pPr>
        <w:autoSpaceDE w:val="0"/>
        <w:autoSpaceDN w:val="0"/>
        <w:adjustRightInd w:val="0"/>
        <w:jc w:val="both"/>
      </w:pPr>
      <w:r>
        <w:t>ПОСТАНОВЛЯЮ:</w:t>
      </w:r>
    </w:p>
    <w:p w:rsidR="003B46DD" w:rsidRDefault="003B46DD" w:rsidP="003B46DD">
      <w:pPr>
        <w:autoSpaceDE w:val="0"/>
        <w:autoSpaceDN w:val="0"/>
        <w:adjustRightInd w:val="0"/>
        <w:jc w:val="both"/>
      </w:pPr>
      <w:r>
        <w:t xml:space="preserve">1. Утвердить прилагаемое </w:t>
      </w:r>
      <w:hyperlink r:id="rId58" w:history="1">
        <w:r>
          <w:rPr>
            <w:rStyle w:val="a9"/>
          </w:rPr>
          <w:t>Положение</w:t>
        </w:r>
      </w:hyperlink>
      <w:r>
        <w:t xml:space="preserve"> о проведении эвакуационных мероприятий в чрезвычайных ситуациях природного и техногенного характера на территории Серебрянского сельсовета Чулымского района Новосибирской области.</w:t>
      </w:r>
    </w:p>
    <w:p w:rsidR="003B46DD" w:rsidRDefault="003B46DD" w:rsidP="003B46DD">
      <w:pPr>
        <w:jc w:val="both"/>
      </w:pPr>
      <w:r>
        <w:t>2. </w:t>
      </w:r>
      <w:proofErr w:type="gramStart"/>
      <w:r>
        <w:t>Контроль за</w:t>
      </w:r>
      <w:proofErr w:type="gramEnd"/>
      <w:r>
        <w:t xml:space="preserve"> исполнением настоящего постановления </w:t>
      </w:r>
      <w:r>
        <w:rPr>
          <w:iCs/>
        </w:rPr>
        <w:t>оставляю за собой</w:t>
      </w:r>
      <w:r>
        <w:t>.</w:t>
      </w:r>
    </w:p>
    <w:p w:rsidR="003B46DD" w:rsidRDefault="003B46DD" w:rsidP="003B46DD">
      <w:pPr>
        <w:jc w:val="both"/>
      </w:pPr>
      <w:r>
        <w:t xml:space="preserve">3. Настоящее постановление вступает в силу после его официального опубликования. </w:t>
      </w:r>
    </w:p>
    <w:p w:rsidR="003B46DD" w:rsidRDefault="003B46DD" w:rsidP="003B46DD">
      <w:pPr>
        <w:autoSpaceDE w:val="0"/>
        <w:autoSpaceDN w:val="0"/>
        <w:adjustRightInd w:val="0"/>
        <w:ind w:firstLine="709"/>
        <w:jc w:val="both"/>
      </w:pPr>
    </w:p>
    <w:p w:rsidR="003B46DD" w:rsidRDefault="003B46DD" w:rsidP="003B46DD">
      <w:pPr>
        <w:autoSpaceDE w:val="0"/>
        <w:autoSpaceDN w:val="0"/>
        <w:adjustRightInd w:val="0"/>
        <w:ind w:firstLine="709"/>
        <w:jc w:val="both"/>
      </w:pPr>
    </w:p>
    <w:p w:rsidR="003B46DD" w:rsidRDefault="003B46DD" w:rsidP="003B46DD">
      <w:pPr>
        <w:autoSpaceDE w:val="0"/>
        <w:autoSpaceDN w:val="0"/>
        <w:adjustRightInd w:val="0"/>
        <w:ind w:firstLine="709"/>
        <w:jc w:val="both"/>
      </w:pPr>
    </w:p>
    <w:p w:rsidR="003B46DD" w:rsidRDefault="003B46DD" w:rsidP="003B46DD">
      <w:pPr>
        <w:autoSpaceDE w:val="0"/>
        <w:autoSpaceDN w:val="0"/>
        <w:adjustRightInd w:val="0"/>
        <w:ind w:firstLine="709"/>
        <w:jc w:val="both"/>
      </w:pPr>
    </w:p>
    <w:p w:rsidR="003B46DD" w:rsidRDefault="003B46DD" w:rsidP="003B46DD">
      <w:pPr>
        <w:shd w:val="clear" w:color="auto" w:fill="FFFFFF"/>
        <w:autoSpaceDE w:val="0"/>
        <w:autoSpaceDN w:val="0"/>
        <w:adjustRightInd w:val="0"/>
      </w:pPr>
      <w:r>
        <w:t xml:space="preserve">Глава Серебрянского сельсовета </w:t>
      </w:r>
    </w:p>
    <w:p w:rsidR="003B46DD" w:rsidRDefault="003B46DD" w:rsidP="003B46DD">
      <w:pPr>
        <w:shd w:val="clear" w:color="auto" w:fill="FFFFFF"/>
        <w:autoSpaceDE w:val="0"/>
        <w:autoSpaceDN w:val="0"/>
        <w:adjustRightInd w:val="0"/>
      </w:pPr>
      <w:r>
        <w:t>Чулымского района  Новосибирской области                         А.Н. Писарев.</w:t>
      </w:r>
    </w:p>
    <w:p w:rsidR="003B46DD" w:rsidRDefault="003B46DD" w:rsidP="003B46DD">
      <w:pPr>
        <w:autoSpaceDE w:val="0"/>
        <w:autoSpaceDN w:val="0"/>
        <w:adjustRightInd w:val="0"/>
        <w:ind w:firstLine="720"/>
        <w:jc w:val="both"/>
      </w:pPr>
    </w:p>
    <w:p w:rsidR="003B46DD" w:rsidRDefault="003B46DD" w:rsidP="003B46DD">
      <w:pPr>
        <w:shd w:val="clear" w:color="auto" w:fill="FFFFFF"/>
        <w:jc w:val="right"/>
      </w:pPr>
    </w:p>
    <w:p w:rsidR="003B46DD" w:rsidRDefault="003B46DD" w:rsidP="003B46DD">
      <w:pPr>
        <w:shd w:val="clear" w:color="auto" w:fill="FFFFFF"/>
        <w:jc w:val="right"/>
      </w:pPr>
    </w:p>
    <w:p w:rsidR="003B46DD" w:rsidRDefault="003B46DD" w:rsidP="003B46DD">
      <w:pPr>
        <w:shd w:val="clear" w:color="auto" w:fill="FFFFFF"/>
        <w:jc w:val="right"/>
      </w:pPr>
    </w:p>
    <w:p w:rsidR="003B46DD" w:rsidRDefault="003B46DD" w:rsidP="003B46DD">
      <w:pPr>
        <w:shd w:val="clear" w:color="auto" w:fill="FFFFFF"/>
        <w:jc w:val="right"/>
      </w:pPr>
    </w:p>
    <w:p w:rsidR="003B46DD" w:rsidRDefault="003B46DD" w:rsidP="003B46DD">
      <w:pPr>
        <w:shd w:val="clear" w:color="auto" w:fill="FFFFFF"/>
        <w:jc w:val="right"/>
      </w:pPr>
    </w:p>
    <w:p w:rsidR="003B46DD" w:rsidRDefault="003B46DD" w:rsidP="003B46DD">
      <w:pPr>
        <w:shd w:val="clear" w:color="auto" w:fill="FFFFFF"/>
        <w:jc w:val="right"/>
      </w:pPr>
    </w:p>
    <w:p w:rsidR="003B46DD" w:rsidRDefault="003B46DD" w:rsidP="003B46DD">
      <w:pPr>
        <w:shd w:val="clear" w:color="auto" w:fill="FFFFFF"/>
        <w:jc w:val="right"/>
      </w:pPr>
    </w:p>
    <w:p w:rsidR="003B46DD" w:rsidRDefault="003B46DD" w:rsidP="003B46DD">
      <w:pPr>
        <w:shd w:val="clear" w:color="auto" w:fill="FFFFFF"/>
        <w:jc w:val="right"/>
      </w:pPr>
    </w:p>
    <w:p w:rsidR="003B46DD" w:rsidRDefault="003B46DD" w:rsidP="003B46DD">
      <w:pPr>
        <w:shd w:val="clear" w:color="auto" w:fill="FFFFFF"/>
        <w:jc w:val="right"/>
      </w:pPr>
    </w:p>
    <w:p w:rsidR="003B46DD" w:rsidRDefault="003B46DD" w:rsidP="003B46DD">
      <w:pPr>
        <w:shd w:val="clear" w:color="auto" w:fill="FFFFFF"/>
        <w:jc w:val="right"/>
      </w:pPr>
    </w:p>
    <w:p w:rsidR="003B46DD" w:rsidRDefault="003B46DD" w:rsidP="003B46DD">
      <w:pPr>
        <w:shd w:val="clear" w:color="auto" w:fill="FFFFFF"/>
      </w:pPr>
    </w:p>
    <w:p w:rsidR="003B46DD" w:rsidRDefault="003B46DD" w:rsidP="003B46DD">
      <w:pPr>
        <w:shd w:val="clear" w:color="auto" w:fill="FFFFFF"/>
        <w:jc w:val="right"/>
      </w:pPr>
      <w:r>
        <w:t xml:space="preserve">     Утверждено</w:t>
      </w:r>
    </w:p>
    <w:p w:rsidR="003B46DD" w:rsidRDefault="003B46DD" w:rsidP="003B46DD">
      <w:pPr>
        <w:shd w:val="clear" w:color="auto" w:fill="FFFFFF"/>
        <w:jc w:val="right"/>
      </w:pPr>
      <w:r>
        <w:t xml:space="preserve">Постановлением главы </w:t>
      </w:r>
    </w:p>
    <w:p w:rsidR="003B46DD" w:rsidRDefault="003B46DD" w:rsidP="003B46DD">
      <w:pPr>
        <w:shd w:val="clear" w:color="auto" w:fill="FFFFFF"/>
        <w:jc w:val="right"/>
      </w:pPr>
      <w:r>
        <w:t>Серебрянского сельсовета</w:t>
      </w:r>
    </w:p>
    <w:p w:rsidR="003B46DD" w:rsidRDefault="003B46DD" w:rsidP="003B46DD">
      <w:pPr>
        <w:shd w:val="clear" w:color="auto" w:fill="FFFFFF"/>
        <w:jc w:val="right"/>
      </w:pPr>
      <w:r>
        <w:t xml:space="preserve"> Чулымского района</w:t>
      </w:r>
    </w:p>
    <w:p w:rsidR="003B46DD" w:rsidRDefault="003B46DD" w:rsidP="003B46DD">
      <w:pPr>
        <w:shd w:val="clear" w:color="auto" w:fill="FFFFFF"/>
        <w:jc w:val="right"/>
      </w:pPr>
      <w:r>
        <w:t xml:space="preserve"> Новосибирской области </w:t>
      </w:r>
    </w:p>
    <w:p w:rsidR="003B46DD" w:rsidRDefault="003B46DD" w:rsidP="003B46DD">
      <w:pPr>
        <w:jc w:val="right"/>
        <w:rPr>
          <w:highlight w:val="yellow"/>
        </w:rPr>
      </w:pPr>
      <w:r>
        <w:t xml:space="preserve">                                                                                           от «14» декабря 2018 г. №121</w:t>
      </w:r>
    </w:p>
    <w:p w:rsidR="003B46DD" w:rsidRDefault="003B46DD" w:rsidP="003B46DD">
      <w:pPr>
        <w:pStyle w:val="ConsPlusNormal"/>
        <w:widowControl/>
        <w:ind w:firstLine="0"/>
        <w:jc w:val="right"/>
        <w:rPr>
          <w:rFonts w:ascii="Times New Roman" w:hAnsi="Times New Roman" w:cs="Times New Roman"/>
          <w:sz w:val="24"/>
          <w:szCs w:val="24"/>
        </w:rPr>
      </w:pPr>
    </w:p>
    <w:p w:rsidR="003B46DD" w:rsidRDefault="003B46DD" w:rsidP="003B46DD">
      <w:pPr>
        <w:pStyle w:val="ConsPlusNonformat"/>
        <w:jc w:val="both"/>
        <w:rPr>
          <w:rFonts w:ascii="Times New Roman" w:hAnsi="Times New Roman" w:cs="Times New Roman"/>
          <w:sz w:val="24"/>
          <w:szCs w:val="24"/>
        </w:rPr>
      </w:pPr>
    </w:p>
    <w:p w:rsidR="003B46DD" w:rsidRDefault="003B46DD" w:rsidP="003B46DD">
      <w:pPr>
        <w:pStyle w:val="ConsPlusNonformat"/>
        <w:jc w:val="both"/>
        <w:rPr>
          <w:rFonts w:ascii="Times New Roman" w:hAnsi="Times New Roman" w:cs="Times New Roman"/>
          <w:sz w:val="24"/>
          <w:szCs w:val="24"/>
        </w:rPr>
      </w:pPr>
    </w:p>
    <w:p w:rsidR="003B46DD" w:rsidRDefault="003B46DD" w:rsidP="003B46DD">
      <w:pPr>
        <w:autoSpaceDE w:val="0"/>
        <w:autoSpaceDN w:val="0"/>
        <w:adjustRightInd w:val="0"/>
        <w:ind w:firstLine="540"/>
        <w:jc w:val="center"/>
        <w:outlineLvl w:val="0"/>
      </w:pPr>
      <w:hyperlink r:id="rId59" w:history="1">
        <w:r>
          <w:rPr>
            <w:rStyle w:val="a9"/>
          </w:rPr>
          <w:t>Положение</w:t>
        </w:r>
      </w:hyperlink>
      <w:r>
        <w:t xml:space="preserve"> о проведении эвакуационных мероприятий в чрезвычайных ситуациях природного и техногенного характера на территории</w:t>
      </w:r>
    </w:p>
    <w:p w:rsidR="003B46DD" w:rsidRDefault="003B46DD" w:rsidP="003B46DD">
      <w:pPr>
        <w:autoSpaceDE w:val="0"/>
        <w:autoSpaceDN w:val="0"/>
        <w:adjustRightInd w:val="0"/>
        <w:ind w:firstLine="540"/>
        <w:jc w:val="center"/>
        <w:outlineLvl w:val="0"/>
      </w:pPr>
      <w:r>
        <w:t>Серебрянского сельсовета Чулымского района Новосибирской области</w:t>
      </w:r>
    </w:p>
    <w:p w:rsidR="003B46DD" w:rsidRDefault="003B46DD" w:rsidP="003B46DD">
      <w:pPr>
        <w:autoSpaceDE w:val="0"/>
        <w:autoSpaceDN w:val="0"/>
        <w:adjustRightInd w:val="0"/>
        <w:ind w:firstLine="540"/>
        <w:jc w:val="center"/>
        <w:outlineLvl w:val="0"/>
      </w:pPr>
    </w:p>
    <w:p w:rsidR="003B46DD" w:rsidRDefault="003B46DD" w:rsidP="003B46DD">
      <w:pPr>
        <w:autoSpaceDE w:val="0"/>
        <w:autoSpaceDN w:val="0"/>
        <w:adjustRightInd w:val="0"/>
        <w:ind w:firstLine="540"/>
        <w:jc w:val="center"/>
        <w:outlineLvl w:val="0"/>
      </w:pPr>
      <w:r>
        <w:rPr>
          <w:lang w:val="en-US"/>
        </w:rPr>
        <w:t>I</w:t>
      </w:r>
      <w:r>
        <w:t>.</w:t>
      </w:r>
      <w:r>
        <w:rPr>
          <w:lang w:val="en-US"/>
        </w:rPr>
        <w:t> </w:t>
      </w:r>
      <w:r>
        <w:t>Общие положения</w:t>
      </w:r>
    </w:p>
    <w:p w:rsidR="003B46DD" w:rsidRDefault="003B46DD" w:rsidP="003B46DD">
      <w:pPr>
        <w:autoSpaceDE w:val="0"/>
        <w:autoSpaceDN w:val="0"/>
        <w:adjustRightInd w:val="0"/>
        <w:ind w:firstLine="709"/>
        <w:jc w:val="both"/>
      </w:pPr>
    </w:p>
    <w:p w:rsidR="003B46DD" w:rsidRDefault="003B46DD" w:rsidP="003B46DD">
      <w:pPr>
        <w:autoSpaceDE w:val="0"/>
        <w:autoSpaceDN w:val="0"/>
        <w:adjustRightInd w:val="0"/>
        <w:ind w:firstLine="709"/>
        <w:jc w:val="both"/>
      </w:pPr>
      <w:r>
        <w:t xml:space="preserve">1.1. Настоящее </w:t>
      </w:r>
      <w:hyperlink r:id="rId60" w:history="1">
        <w:r>
          <w:rPr>
            <w:rStyle w:val="a9"/>
          </w:rPr>
          <w:t>Положение</w:t>
        </w:r>
      </w:hyperlink>
      <w:r>
        <w:t xml:space="preserve"> о проведении эвакуационных мероприятий в чрезвычайных ситуациях природного и техногенного характера на территории Серебрянского сельсовета Чулымского района Новосибирской области (далее - Положение) регулирует вопросы планирования, организации и проведения эвакуационных мероприятий в чрезвычайных ситуациях природного и техногенного характера на территории Серебрянского сельсовета Чулымского района Новосибирской области (далее - чрезвычайные ситуации).</w:t>
      </w:r>
    </w:p>
    <w:p w:rsidR="003B46DD" w:rsidRDefault="003B46DD" w:rsidP="003B46DD">
      <w:pPr>
        <w:autoSpaceDE w:val="0"/>
        <w:autoSpaceDN w:val="0"/>
        <w:adjustRightInd w:val="0"/>
        <w:ind w:firstLine="709"/>
        <w:jc w:val="both"/>
      </w:pPr>
      <w:r>
        <w:t>1.2. </w:t>
      </w:r>
      <w:proofErr w:type="gramStart"/>
      <w:r>
        <w:t>Эвакуационные мероприятия планируются эвакуационной комиссией Серебрянского сельсовета Чулымского района Новосибирской области и эвакуационными комиссиями организаций независимо от форм собственности, осуществляющих свою деятельность на территории Серебрянского сельсовета Чулымского района Новосибирской области, в компетенцию которых входит решение вопросов защиты населения и территорий от чрезвычайных ситуаций (далее – эвакуационные комиссии организаций), при повседневной деятельности и осуществляются при угрозе возникновения и возникновении чрезвычайной ситуации.</w:t>
      </w:r>
      <w:proofErr w:type="gramEnd"/>
      <w:r>
        <w:t xml:space="preserve"> Положение об эвакуационной комиссии Серебрянского сельсовета Чулымского района Новосибирской области и ее персональный состав утверждается постановлением администрации Серебрянского сельсовета Чулымского района Новосибирской области. Компетенция и персональный состав эвакуационных комиссий организаций определяется руководителями соответствующих организаций.</w:t>
      </w:r>
    </w:p>
    <w:p w:rsidR="003B46DD" w:rsidRDefault="003B46DD" w:rsidP="003B46DD">
      <w:pPr>
        <w:autoSpaceDE w:val="0"/>
        <w:autoSpaceDN w:val="0"/>
        <w:adjustRightInd w:val="0"/>
        <w:ind w:firstLine="709"/>
        <w:jc w:val="both"/>
      </w:pPr>
      <w:r>
        <w:t>1.3. Эвакуации подлежит население, попадающее в зону чрезвычайной ситуации.</w:t>
      </w:r>
    </w:p>
    <w:p w:rsidR="003B46DD" w:rsidRDefault="003B46DD" w:rsidP="003B46DD">
      <w:pPr>
        <w:autoSpaceDE w:val="0"/>
        <w:autoSpaceDN w:val="0"/>
        <w:adjustRightInd w:val="0"/>
        <w:ind w:firstLine="709"/>
        <w:jc w:val="both"/>
      </w:pPr>
      <w:r>
        <w:t>1.4. Материальные и культурные ценности эвакуируются в порядке, установленном федеральным законодательством.</w:t>
      </w:r>
    </w:p>
    <w:p w:rsidR="003B46DD" w:rsidRDefault="003B46DD" w:rsidP="003B46DD">
      <w:pPr>
        <w:autoSpaceDE w:val="0"/>
        <w:autoSpaceDN w:val="0"/>
        <w:adjustRightInd w:val="0"/>
        <w:ind w:firstLine="709"/>
        <w:jc w:val="both"/>
      </w:pPr>
      <w:r>
        <w:t>1.5. Эвакуация проводится в 2 этапа.</w:t>
      </w:r>
    </w:p>
    <w:p w:rsidR="003B46DD" w:rsidRDefault="003B46DD" w:rsidP="003B46DD">
      <w:pPr>
        <w:autoSpaceDE w:val="0"/>
        <w:autoSpaceDN w:val="0"/>
        <w:adjustRightInd w:val="0"/>
        <w:ind w:firstLine="709"/>
        <w:jc w:val="both"/>
      </w:pPr>
      <w:r>
        <w:lastRenderedPageBreak/>
        <w:t>Первый этап: эвакуация населения из зон чрезвычайных ситуаций проводится на общественные площади пунктов временного размещения, расположенные вне этих зон. Под пункты временного размещения используются учебные заведения, клубы, спортивные залы и другие соответствующие помещения.</w:t>
      </w:r>
    </w:p>
    <w:p w:rsidR="003B46DD" w:rsidRDefault="003B46DD" w:rsidP="003B46DD">
      <w:pPr>
        <w:autoSpaceDE w:val="0"/>
        <w:autoSpaceDN w:val="0"/>
        <w:adjustRightInd w:val="0"/>
        <w:ind w:firstLine="709"/>
        <w:jc w:val="both"/>
      </w:pPr>
      <w:r>
        <w:t>Второй этап: при затяжном характере чрезвычайной ситуации или невозможности возвращения в места постоянного проживания проводится перемещение населения из пунктов временного размещения в пункты длительного проживания, находящиеся на территории своего поселения, или по решению главы района на территорию соседнего поселения района.</w:t>
      </w:r>
    </w:p>
    <w:p w:rsidR="003B46DD" w:rsidRDefault="003B46DD" w:rsidP="003B46DD">
      <w:pPr>
        <w:autoSpaceDE w:val="0"/>
        <w:autoSpaceDN w:val="0"/>
        <w:adjustRightInd w:val="0"/>
        <w:ind w:firstLine="709"/>
        <w:jc w:val="both"/>
      </w:pPr>
      <w:r>
        <w:t>1.6. Вероятным источником возникновения чрезвычайных ситуаций, угрожающих жизни и здоровью людей, осложняющих производственную деятельность на территории Серебрянского сельсовета Чулымского района Новосибирской области, могут быть:</w:t>
      </w:r>
    </w:p>
    <w:p w:rsidR="003B46DD" w:rsidRDefault="003B46DD" w:rsidP="003B46DD">
      <w:pPr>
        <w:autoSpaceDE w:val="0"/>
        <w:autoSpaceDN w:val="0"/>
        <w:adjustRightInd w:val="0"/>
        <w:ind w:firstLine="709"/>
        <w:jc w:val="both"/>
      </w:pPr>
      <w:r>
        <w:t>лесные, торфяные и прочие пожары;</w:t>
      </w:r>
    </w:p>
    <w:p w:rsidR="003B46DD" w:rsidRDefault="003B46DD" w:rsidP="003B46DD">
      <w:pPr>
        <w:autoSpaceDE w:val="0"/>
        <w:autoSpaceDN w:val="0"/>
        <w:adjustRightInd w:val="0"/>
        <w:ind w:firstLine="709"/>
        <w:jc w:val="both"/>
      </w:pPr>
      <w:r>
        <w:t>наводнения (паводки);</w:t>
      </w:r>
    </w:p>
    <w:p w:rsidR="003B46DD" w:rsidRDefault="003B46DD" w:rsidP="003B46DD">
      <w:pPr>
        <w:autoSpaceDE w:val="0"/>
        <w:autoSpaceDN w:val="0"/>
        <w:adjustRightInd w:val="0"/>
        <w:ind w:firstLine="709"/>
        <w:jc w:val="both"/>
      </w:pPr>
      <w:r>
        <w:t>размораживание отопительных систем в жилом фонде в зимнее время.</w:t>
      </w:r>
    </w:p>
    <w:p w:rsidR="003B46DD" w:rsidRDefault="003B46DD" w:rsidP="003B46DD">
      <w:pPr>
        <w:autoSpaceDE w:val="0"/>
        <w:autoSpaceDN w:val="0"/>
        <w:adjustRightInd w:val="0"/>
        <w:ind w:firstLine="709"/>
        <w:jc w:val="both"/>
      </w:pPr>
      <w:r>
        <w:t>1.7. В зависимости от времени и сроков проведения вводятся следующие варианты эвакуации населения, материальных и культурных ценностей: упреждающая (заблаговременная), экстренная (безотлагательная).</w:t>
      </w:r>
    </w:p>
    <w:p w:rsidR="003B46DD" w:rsidRDefault="003B46DD" w:rsidP="003B46DD">
      <w:pPr>
        <w:autoSpaceDE w:val="0"/>
        <w:autoSpaceDN w:val="0"/>
        <w:adjustRightInd w:val="0"/>
        <w:ind w:firstLine="709"/>
        <w:jc w:val="both"/>
      </w:pPr>
      <w:r>
        <w:t>1.8. При получении достоверных данных о вероятности возникновения аварии на потенциально опасных объектах или стихийного бедствия проводится упреждающая (заблаговременная) эвакуация населения, материальных и культурных ценностей из зон чрезвычайных ситуаций. В случае возникновения чрезвычайной ситуации проводится экстренная эвакуация населения, материальных и культурных ценностей. Вывоз (вывод) населения из зоны чрезвычайных ситуаций может осуществляться при малом времени упреждения и в условиях воздействия на людей поражающих факторов источника чрезвычайных ситуаций.</w:t>
      </w:r>
    </w:p>
    <w:p w:rsidR="003B46DD" w:rsidRDefault="003B46DD" w:rsidP="003B46DD">
      <w:pPr>
        <w:autoSpaceDE w:val="0"/>
        <w:autoSpaceDN w:val="0"/>
        <w:adjustRightInd w:val="0"/>
        <w:ind w:firstLine="709"/>
        <w:jc w:val="both"/>
      </w:pPr>
      <w:r>
        <w:t>1.9. Решение на проведение эвакуации населения, материальных и культурных ценностей в зависимости от масштаба чрезвычайной ситуации принимается главой Серебрянского сельсовета Чулымского района Новосибирской области на основании решения комиссии по предупреждению и ликвидации чрезвычайных ситуаций и обеспечению пожарной безопасности Серебрянского сельсовета Чулымского района Новосибирской области.</w:t>
      </w:r>
    </w:p>
    <w:p w:rsidR="003B46DD" w:rsidRDefault="003B46DD" w:rsidP="003B46DD">
      <w:pPr>
        <w:autoSpaceDE w:val="0"/>
        <w:autoSpaceDN w:val="0"/>
        <w:adjustRightInd w:val="0"/>
        <w:ind w:firstLine="709"/>
        <w:jc w:val="both"/>
      </w:pPr>
      <w:r>
        <w:t>1.10. Эвакуируемое население, материальные и культурные ценности размещаются в безопасных районах до особого распоряжения, в зависимости от обстановки.</w:t>
      </w:r>
    </w:p>
    <w:p w:rsidR="003B46DD" w:rsidRDefault="003B46DD" w:rsidP="003B46DD">
      <w:pPr>
        <w:autoSpaceDE w:val="0"/>
        <w:autoSpaceDN w:val="0"/>
        <w:adjustRightInd w:val="0"/>
        <w:ind w:firstLine="709"/>
        <w:jc w:val="both"/>
        <w:outlineLvl w:val="0"/>
      </w:pPr>
    </w:p>
    <w:p w:rsidR="003B46DD" w:rsidRDefault="003B46DD" w:rsidP="003B46DD">
      <w:pPr>
        <w:autoSpaceDE w:val="0"/>
        <w:autoSpaceDN w:val="0"/>
        <w:adjustRightInd w:val="0"/>
        <w:ind w:firstLine="709"/>
        <w:jc w:val="center"/>
        <w:outlineLvl w:val="0"/>
      </w:pPr>
      <w:r>
        <w:t>II. Планирование эвакуационных мероприятий</w:t>
      </w:r>
    </w:p>
    <w:p w:rsidR="003B46DD" w:rsidRDefault="003B46DD" w:rsidP="003B46DD">
      <w:pPr>
        <w:autoSpaceDE w:val="0"/>
        <w:autoSpaceDN w:val="0"/>
        <w:adjustRightInd w:val="0"/>
        <w:ind w:firstLine="709"/>
        <w:jc w:val="both"/>
      </w:pPr>
    </w:p>
    <w:p w:rsidR="003B46DD" w:rsidRDefault="003B46DD" w:rsidP="003B46DD">
      <w:pPr>
        <w:autoSpaceDE w:val="0"/>
        <w:autoSpaceDN w:val="0"/>
        <w:adjustRightInd w:val="0"/>
        <w:ind w:firstLine="709"/>
        <w:jc w:val="both"/>
      </w:pPr>
      <w:r>
        <w:t>2.1. Планирование эвакуационных мероприятий определяется в плане эвакуации при угрозе и возникновении чрезвычайных ситуаций Серебрянского сельсовета Чулымского района Новосибирской области.</w:t>
      </w:r>
    </w:p>
    <w:p w:rsidR="003B46DD" w:rsidRDefault="003B46DD" w:rsidP="003B46DD">
      <w:pPr>
        <w:autoSpaceDE w:val="0"/>
        <w:autoSpaceDN w:val="0"/>
        <w:adjustRightInd w:val="0"/>
        <w:ind w:firstLine="709"/>
        <w:jc w:val="both"/>
      </w:pPr>
      <w:r>
        <w:t>2.2. Организация проведения эвакуации возлагается на эвакуационную комиссию Серебрянского сельсовета Чулымского района Новосибирской области и эвакуационные комиссии организаций.</w:t>
      </w:r>
    </w:p>
    <w:p w:rsidR="003B46DD" w:rsidRDefault="003B46DD" w:rsidP="003B46DD">
      <w:pPr>
        <w:autoSpaceDE w:val="0"/>
        <w:autoSpaceDN w:val="0"/>
        <w:adjustRightInd w:val="0"/>
        <w:ind w:firstLine="709"/>
        <w:jc w:val="both"/>
      </w:pPr>
    </w:p>
    <w:p w:rsidR="003B46DD" w:rsidRDefault="003B46DD" w:rsidP="003B46DD">
      <w:pPr>
        <w:autoSpaceDE w:val="0"/>
        <w:autoSpaceDN w:val="0"/>
        <w:adjustRightInd w:val="0"/>
        <w:ind w:firstLine="709"/>
        <w:jc w:val="center"/>
        <w:outlineLvl w:val="0"/>
      </w:pPr>
      <w:r>
        <w:t>III. Организация проведения эвакуационных мероприятий</w:t>
      </w:r>
    </w:p>
    <w:p w:rsidR="003B46DD" w:rsidRDefault="003B46DD" w:rsidP="003B46DD">
      <w:pPr>
        <w:autoSpaceDE w:val="0"/>
        <w:autoSpaceDN w:val="0"/>
        <w:adjustRightInd w:val="0"/>
        <w:ind w:firstLine="709"/>
        <w:jc w:val="both"/>
      </w:pPr>
    </w:p>
    <w:p w:rsidR="003B46DD" w:rsidRDefault="003B46DD" w:rsidP="003B46DD">
      <w:pPr>
        <w:autoSpaceDE w:val="0"/>
        <w:autoSpaceDN w:val="0"/>
        <w:adjustRightInd w:val="0"/>
        <w:ind w:firstLine="709"/>
        <w:jc w:val="both"/>
      </w:pPr>
      <w:r>
        <w:t>3.1. При получении достоверного прогноза возникновения чрезвычайной ситуации организуются и проводятся эвакуационные мероприятия, цель которых заключается в создании благоприятных условий для организованного вывоза и (вывода) из зоны чрезвычайной ситуации населения.</w:t>
      </w:r>
    </w:p>
    <w:p w:rsidR="003B46DD" w:rsidRDefault="003B46DD" w:rsidP="003B46DD">
      <w:pPr>
        <w:autoSpaceDE w:val="0"/>
        <w:autoSpaceDN w:val="0"/>
        <w:adjustRightInd w:val="0"/>
        <w:ind w:firstLine="709"/>
        <w:jc w:val="both"/>
      </w:pPr>
      <w:r>
        <w:t>3.2. Подготовительные эвакуационные мероприятия:</w:t>
      </w:r>
    </w:p>
    <w:p w:rsidR="003B46DD" w:rsidRDefault="003B46DD" w:rsidP="003B46DD">
      <w:pPr>
        <w:autoSpaceDE w:val="0"/>
        <w:autoSpaceDN w:val="0"/>
        <w:adjustRightInd w:val="0"/>
        <w:ind w:firstLine="709"/>
        <w:jc w:val="both"/>
      </w:pPr>
      <w:r>
        <w:lastRenderedPageBreak/>
        <w:t>приведение в готовность эвакуационной комиссии Серебрянского сельсовета Чулымского района Новосибирской области, эвакуационных комиссий организаций, администрации пунктов временного размещения, пунктов длительного проживания и уточнение порядка их работы;</w:t>
      </w:r>
    </w:p>
    <w:p w:rsidR="003B46DD" w:rsidRDefault="003B46DD" w:rsidP="003B46DD">
      <w:pPr>
        <w:autoSpaceDE w:val="0"/>
        <w:autoSpaceDN w:val="0"/>
        <w:adjustRightInd w:val="0"/>
        <w:ind w:firstLine="709"/>
        <w:jc w:val="both"/>
      </w:pPr>
      <w:r>
        <w:t>уточнение численности населения, подлежащего эвакуации пешим порядком и транспортом;</w:t>
      </w:r>
    </w:p>
    <w:p w:rsidR="003B46DD" w:rsidRDefault="003B46DD" w:rsidP="003B46DD">
      <w:pPr>
        <w:autoSpaceDE w:val="0"/>
        <w:autoSpaceDN w:val="0"/>
        <w:adjustRightInd w:val="0"/>
        <w:ind w:firstLine="709"/>
        <w:jc w:val="both"/>
      </w:pPr>
      <w:r>
        <w:t>распределение транспортных средств;</w:t>
      </w:r>
    </w:p>
    <w:p w:rsidR="003B46DD" w:rsidRDefault="003B46DD" w:rsidP="003B46DD">
      <w:pPr>
        <w:autoSpaceDE w:val="0"/>
        <w:autoSpaceDN w:val="0"/>
        <w:adjustRightInd w:val="0"/>
        <w:ind w:firstLine="709"/>
        <w:jc w:val="both"/>
      </w:pPr>
      <w:r>
        <w:t>подготовка маршрутов эвакуации, установка дорожных знаков и указателей;</w:t>
      </w:r>
    </w:p>
    <w:p w:rsidR="003B46DD" w:rsidRDefault="003B46DD" w:rsidP="003B46DD">
      <w:pPr>
        <w:autoSpaceDE w:val="0"/>
        <w:autoSpaceDN w:val="0"/>
        <w:adjustRightInd w:val="0"/>
        <w:ind w:firstLine="709"/>
        <w:jc w:val="both"/>
      </w:pPr>
      <w:r>
        <w:t>подготовка к развертыванию пунктов временного размещения, пунктов длительного проживания и пунктов посадки (высадки);</w:t>
      </w:r>
    </w:p>
    <w:p w:rsidR="003B46DD" w:rsidRDefault="003B46DD" w:rsidP="003B46DD">
      <w:pPr>
        <w:autoSpaceDE w:val="0"/>
        <w:autoSpaceDN w:val="0"/>
        <w:adjustRightInd w:val="0"/>
        <w:ind w:firstLine="709"/>
        <w:jc w:val="both"/>
      </w:pPr>
      <w:r>
        <w:t>проверка готовности систем оповещения и связи;</w:t>
      </w:r>
    </w:p>
    <w:p w:rsidR="003B46DD" w:rsidRDefault="003B46DD" w:rsidP="003B46DD">
      <w:pPr>
        <w:autoSpaceDE w:val="0"/>
        <w:autoSpaceDN w:val="0"/>
        <w:adjustRightInd w:val="0"/>
        <w:ind w:firstLine="709"/>
        <w:jc w:val="both"/>
      </w:pPr>
      <w:r>
        <w:t>приведение в готовность имеющихся защитных сооружений.</w:t>
      </w:r>
    </w:p>
    <w:p w:rsidR="003B46DD" w:rsidRDefault="003B46DD" w:rsidP="003B46DD">
      <w:pPr>
        <w:autoSpaceDE w:val="0"/>
        <w:autoSpaceDN w:val="0"/>
        <w:adjustRightInd w:val="0"/>
        <w:ind w:firstLine="709"/>
        <w:jc w:val="both"/>
      </w:pPr>
      <w:r>
        <w:t>3.3. С получением сигнала на проведение эвакуации населения осуществляются следующие мероприятия:</w:t>
      </w:r>
    </w:p>
    <w:p w:rsidR="003B46DD" w:rsidRDefault="003B46DD" w:rsidP="003B46DD">
      <w:pPr>
        <w:autoSpaceDE w:val="0"/>
        <w:autoSpaceDN w:val="0"/>
        <w:adjustRightInd w:val="0"/>
        <w:ind w:firstLine="709"/>
        <w:jc w:val="both"/>
      </w:pPr>
      <w:r>
        <w:t>оповещение председателей эвакуационных комиссий организаций, а также населения о проведении эвакуации;</w:t>
      </w:r>
    </w:p>
    <w:p w:rsidR="003B46DD" w:rsidRDefault="003B46DD" w:rsidP="003B46DD">
      <w:pPr>
        <w:autoSpaceDE w:val="0"/>
        <w:autoSpaceDN w:val="0"/>
        <w:adjustRightInd w:val="0"/>
        <w:ind w:firstLine="709"/>
        <w:jc w:val="both"/>
      </w:pPr>
      <w:r>
        <w:t>развертывание и приведение в готовность эвакуационных комиссий, пунктов временного размещения, пунктов длительного проживания;</w:t>
      </w:r>
    </w:p>
    <w:p w:rsidR="003B46DD" w:rsidRDefault="003B46DD" w:rsidP="003B46DD">
      <w:pPr>
        <w:autoSpaceDE w:val="0"/>
        <w:autoSpaceDN w:val="0"/>
        <w:adjustRightInd w:val="0"/>
        <w:ind w:firstLine="709"/>
        <w:jc w:val="both"/>
      </w:pPr>
      <w:r>
        <w:t>сбор и подготовка к отправке в безопасные районы населения, материальных и культурных ценностей, подлежащих эвакуации;</w:t>
      </w:r>
    </w:p>
    <w:p w:rsidR="003B46DD" w:rsidRDefault="003B46DD" w:rsidP="003B46DD">
      <w:pPr>
        <w:autoSpaceDE w:val="0"/>
        <w:autoSpaceDN w:val="0"/>
        <w:adjustRightInd w:val="0"/>
        <w:ind w:firstLine="709"/>
        <w:jc w:val="both"/>
      </w:pPr>
      <w:r>
        <w:t>подача транспортных сре</w:t>
      </w:r>
      <w:proofErr w:type="gramStart"/>
      <w:r>
        <w:t>дств к п</w:t>
      </w:r>
      <w:proofErr w:type="gramEnd"/>
      <w:r>
        <w:t>унктам посадки населения на транспорт;</w:t>
      </w:r>
    </w:p>
    <w:p w:rsidR="003B46DD" w:rsidRDefault="003B46DD" w:rsidP="003B46DD">
      <w:pPr>
        <w:autoSpaceDE w:val="0"/>
        <w:autoSpaceDN w:val="0"/>
        <w:adjustRightInd w:val="0"/>
        <w:ind w:firstLine="709"/>
        <w:jc w:val="both"/>
      </w:pPr>
      <w:r>
        <w:t>прием и размещение эвакуируемого населения в безопасных районах, заблаговременно подготовленных по первоочередным видам жизнеобеспечения.</w:t>
      </w:r>
    </w:p>
    <w:p w:rsidR="003B46DD" w:rsidRDefault="003B46DD" w:rsidP="003B46DD">
      <w:pPr>
        <w:autoSpaceDE w:val="0"/>
        <w:autoSpaceDN w:val="0"/>
        <w:adjustRightInd w:val="0"/>
        <w:ind w:firstLine="709"/>
        <w:jc w:val="both"/>
      </w:pPr>
      <w:r>
        <w:t>3.4. Временное размещение эвакуируемого населения может осуществляться как по заранее отработанным планам, так и в оперативном порядке.</w:t>
      </w:r>
    </w:p>
    <w:p w:rsidR="003B46DD" w:rsidRDefault="003B46DD" w:rsidP="003B46DD">
      <w:pPr>
        <w:autoSpaceDE w:val="0"/>
        <w:autoSpaceDN w:val="0"/>
        <w:adjustRightInd w:val="0"/>
        <w:ind w:firstLine="709"/>
        <w:jc w:val="both"/>
      </w:pPr>
    </w:p>
    <w:p w:rsidR="003B46DD" w:rsidRDefault="003B46DD" w:rsidP="003B46DD">
      <w:pPr>
        <w:autoSpaceDE w:val="0"/>
        <w:autoSpaceDN w:val="0"/>
        <w:adjustRightInd w:val="0"/>
        <w:ind w:firstLine="709"/>
        <w:jc w:val="center"/>
        <w:outlineLvl w:val="0"/>
      </w:pPr>
      <w:r>
        <w:t>IV. Обеспечение эвакуационных мероприятий</w:t>
      </w:r>
    </w:p>
    <w:p w:rsidR="003B46DD" w:rsidRDefault="003B46DD" w:rsidP="003B46DD">
      <w:pPr>
        <w:autoSpaceDE w:val="0"/>
        <w:autoSpaceDN w:val="0"/>
        <w:adjustRightInd w:val="0"/>
        <w:ind w:firstLine="709"/>
        <w:jc w:val="both"/>
      </w:pPr>
    </w:p>
    <w:p w:rsidR="003B46DD" w:rsidRDefault="003B46DD" w:rsidP="003B46DD">
      <w:pPr>
        <w:autoSpaceDE w:val="0"/>
        <w:autoSpaceDN w:val="0"/>
        <w:adjustRightInd w:val="0"/>
        <w:ind w:firstLine="709"/>
        <w:jc w:val="both"/>
      </w:pPr>
      <w:r>
        <w:t>4.1. В целях создания условий для организованного проведения эвакуации планируются и осуществляются мероприятия по следующим видам обеспечения: транспортному, медицинскому, охране общественного порядка, обеспечению безопасности дорожного движения, инженерному, материально-техническому, разведке, связи и оповещения.</w:t>
      </w:r>
    </w:p>
    <w:p w:rsidR="003B46DD" w:rsidRDefault="003B46DD" w:rsidP="003B46DD">
      <w:pPr>
        <w:autoSpaceDE w:val="0"/>
        <w:autoSpaceDN w:val="0"/>
        <w:adjustRightInd w:val="0"/>
        <w:ind w:firstLine="709"/>
        <w:jc w:val="both"/>
      </w:pPr>
      <w:r>
        <w:t>4.2. Транспортное обеспечение эвакуации населения из зон техногенных аварий и стихийных бедствий - это комплекс мероприятий, охватывающих подготовку, распределение и эксплуатацию транспортных средств, предназначенных для выполнения эвакоперевозок. Эвакоперевозки населения осуществляются с использованием транспортных средств администрации Серебрянского сельсовета Чулымского района Новосибирской области, и подведомственных муниципальных учреждений и организаций. К эвакоперевозкам может привлекаться личный транспорт граждан и транспорт организаций с согласия их владельцев.</w:t>
      </w:r>
    </w:p>
    <w:p w:rsidR="003B46DD" w:rsidRDefault="003B46DD" w:rsidP="003B46DD">
      <w:pPr>
        <w:autoSpaceDE w:val="0"/>
        <w:autoSpaceDN w:val="0"/>
        <w:adjustRightInd w:val="0"/>
        <w:ind w:firstLine="709"/>
        <w:jc w:val="both"/>
      </w:pPr>
      <w:r>
        <w:t xml:space="preserve">4.3. Медицинское обеспечение эвакуации включает проведение организационных, лечебных, санитарно-гигиенических и противоэпидемиологических мероприятий, направленных на охрану здоровья эвакуируемого населения, своевременное оказание медицинской помощи </w:t>
      </w:r>
      <w:proofErr w:type="gramStart"/>
      <w:r>
        <w:t>заболевшим</w:t>
      </w:r>
      <w:proofErr w:type="gramEnd"/>
      <w:r>
        <w:t xml:space="preserve"> и получившим травмы в ходе эвакуации, а также предупреждение возникновения и распространения массовых инфекционных заболеваний.</w:t>
      </w:r>
    </w:p>
    <w:p w:rsidR="003B46DD" w:rsidRDefault="003B46DD" w:rsidP="003B46DD">
      <w:pPr>
        <w:autoSpaceDE w:val="0"/>
        <w:autoSpaceDN w:val="0"/>
        <w:adjustRightInd w:val="0"/>
        <w:ind w:firstLine="709"/>
        <w:jc w:val="both"/>
      </w:pPr>
      <w:r>
        <w:t>4.3.1. При проведении эвакуации осуществляются следующие мероприятия:</w:t>
      </w:r>
    </w:p>
    <w:p w:rsidR="003B46DD" w:rsidRDefault="003B46DD" w:rsidP="003B46DD">
      <w:pPr>
        <w:autoSpaceDE w:val="0"/>
        <w:autoSpaceDN w:val="0"/>
        <w:adjustRightInd w:val="0"/>
        <w:ind w:firstLine="709"/>
        <w:jc w:val="both"/>
      </w:pPr>
      <w:r>
        <w:t>развертывание медицинских пунктов на пунктах временного размещения, пунктах посадки (высадки) и в пути следования, а также организация на них дежурства медицинского персонала для оказания медицинской помощи эвакуируемому населению;</w:t>
      </w:r>
    </w:p>
    <w:p w:rsidR="003B46DD" w:rsidRDefault="003B46DD" w:rsidP="003B46DD">
      <w:pPr>
        <w:autoSpaceDE w:val="0"/>
        <w:autoSpaceDN w:val="0"/>
        <w:adjustRightInd w:val="0"/>
        <w:ind w:firstLine="709"/>
        <w:jc w:val="both"/>
      </w:pPr>
      <w:r>
        <w:t>организация обслуживания нетранспортабельных больных;</w:t>
      </w:r>
    </w:p>
    <w:p w:rsidR="003B46DD" w:rsidRDefault="003B46DD" w:rsidP="003B46DD">
      <w:pPr>
        <w:autoSpaceDE w:val="0"/>
        <w:autoSpaceDN w:val="0"/>
        <w:adjustRightInd w:val="0"/>
        <w:ind w:firstLine="709"/>
        <w:jc w:val="both"/>
      </w:pPr>
      <w:proofErr w:type="gramStart"/>
      <w:r>
        <w:lastRenderedPageBreak/>
        <w:t>контроль за</w:t>
      </w:r>
      <w:proofErr w:type="gramEnd"/>
      <w:r>
        <w:t xml:space="preserve"> санитарным состоянием пунктов временного размещения эвакуируемого населения;</w:t>
      </w:r>
    </w:p>
    <w:p w:rsidR="003B46DD" w:rsidRDefault="003B46DD" w:rsidP="003B46DD">
      <w:pPr>
        <w:autoSpaceDE w:val="0"/>
        <w:autoSpaceDN w:val="0"/>
        <w:adjustRightInd w:val="0"/>
        <w:ind w:firstLine="709"/>
        <w:jc w:val="both"/>
      </w:pPr>
      <w:r>
        <w:t>непрерывное наблюдение за противоэпидемической обстановкой, выявление инфекционных больных и выполнение других противоэпидемических мероприятий;</w:t>
      </w:r>
    </w:p>
    <w:p w:rsidR="003B46DD" w:rsidRDefault="003B46DD" w:rsidP="003B46DD">
      <w:pPr>
        <w:autoSpaceDE w:val="0"/>
        <w:autoSpaceDN w:val="0"/>
        <w:adjustRightInd w:val="0"/>
        <w:ind w:firstLine="709"/>
        <w:jc w:val="both"/>
      </w:pPr>
      <w:r>
        <w:t>снабжение медицинских пунктов, лечебно-профилактических, санитарно-эпидемиологических учреждений и формирований здравоохранения, привлекаемых к обеспечению эвакуируемого населения, медицинским имуществом.</w:t>
      </w:r>
    </w:p>
    <w:p w:rsidR="003B46DD" w:rsidRDefault="003B46DD" w:rsidP="003B46DD">
      <w:pPr>
        <w:autoSpaceDE w:val="0"/>
        <w:autoSpaceDN w:val="0"/>
        <w:adjustRightInd w:val="0"/>
        <w:ind w:firstLine="709"/>
        <w:jc w:val="both"/>
      </w:pPr>
      <w:r>
        <w:t>4.3.2. Руководство медицинским обеспечением осуществляют соответствующие руководители учреждений здравоохранения Осиновского сельсовета Чулымского района Новосибирской области.</w:t>
      </w:r>
    </w:p>
    <w:p w:rsidR="003B46DD" w:rsidRDefault="003B46DD" w:rsidP="003B46DD">
      <w:pPr>
        <w:autoSpaceDE w:val="0"/>
        <w:autoSpaceDN w:val="0"/>
        <w:adjustRightInd w:val="0"/>
        <w:ind w:firstLine="709"/>
        <w:jc w:val="both"/>
      </w:pPr>
      <w:r>
        <w:t>4.4. Охрана общественного порядка и обеспечение безопасности дорожного движения включает следующие мероприятия:</w:t>
      </w:r>
    </w:p>
    <w:p w:rsidR="003B46DD" w:rsidRDefault="003B46DD" w:rsidP="003B46DD">
      <w:pPr>
        <w:autoSpaceDE w:val="0"/>
        <w:autoSpaceDN w:val="0"/>
        <w:adjustRightInd w:val="0"/>
        <w:ind w:firstLine="709"/>
        <w:jc w:val="both"/>
      </w:pPr>
      <w:proofErr w:type="gramStart"/>
      <w:r>
        <w:t>осуществление пропускного режима в зоне чрезвычайной ситуации, предусматривающего пресечение проезда транспорта и прохода граждан, незанятых в проведении эвакуационных, спасательных и других неотложных мероприятий;</w:t>
      </w:r>
      <w:proofErr w:type="gramEnd"/>
    </w:p>
    <w:p w:rsidR="003B46DD" w:rsidRDefault="003B46DD" w:rsidP="003B46DD">
      <w:pPr>
        <w:autoSpaceDE w:val="0"/>
        <w:autoSpaceDN w:val="0"/>
        <w:adjustRightInd w:val="0"/>
        <w:ind w:firstLine="709"/>
        <w:jc w:val="both"/>
      </w:pPr>
      <w:r>
        <w:t>охрана порядка и обеспечение безопасности на эвакообъектах (сборных и приемных эвакуационных пунктах, промежуточных пунктах эвакуации, пунктах посадки (высадки), и т.д.), маршрутах эвакуации в населенных пунктах и в пунктах временного размещения эвакуированного населения.</w:t>
      </w:r>
    </w:p>
    <w:p w:rsidR="003B46DD" w:rsidRDefault="003B46DD" w:rsidP="003B46DD">
      <w:pPr>
        <w:autoSpaceDE w:val="0"/>
        <w:autoSpaceDN w:val="0"/>
        <w:adjustRightInd w:val="0"/>
        <w:ind w:firstLine="709"/>
        <w:jc w:val="both"/>
      </w:pPr>
      <w:r>
        <w:t>4.4.1. Охрана общественного порядка и обеспечение безопасности дорожного движения организуется силами администрации Серебрянского сельсовета Чулымского района Новосибирской области.</w:t>
      </w:r>
    </w:p>
    <w:p w:rsidR="003B46DD" w:rsidRDefault="003B46DD" w:rsidP="003B46DD">
      <w:pPr>
        <w:autoSpaceDE w:val="0"/>
        <w:autoSpaceDN w:val="0"/>
        <w:adjustRightInd w:val="0"/>
        <w:ind w:firstLine="709"/>
        <w:jc w:val="both"/>
      </w:pPr>
      <w:r>
        <w:t>4.5. Инженерное обеспечение заключается в создании необходимых условий для эвакуации населения из зон чрезвычайных ситуаций путем обустройства объектов инженерной инфраструктурой в местах сбора эваконаселения и размещения его в безопасных местах.</w:t>
      </w:r>
    </w:p>
    <w:p w:rsidR="003B46DD" w:rsidRDefault="003B46DD" w:rsidP="003B46DD">
      <w:pPr>
        <w:autoSpaceDE w:val="0"/>
        <w:autoSpaceDN w:val="0"/>
        <w:adjustRightInd w:val="0"/>
        <w:ind w:firstLine="709"/>
        <w:jc w:val="both"/>
      </w:pPr>
      <w:r>
        <w:t>4.5.1. Инженерное оборудование мест, размещение эвакуируемого населения включает:</w:t>
      </w:r>
    </w:p>
    <w:p w:rsidR="003B46DD" w:rsidRDefault="003B46DD" w:rsidP="003B46DD">
      <w:pPr>
        <w:autoSpaceDE w:val="0"/>
        <w:autoSpaceDN w:val="0"/>
        <w:adjustRightInd w:val="0"/>
        <w:ind w:firstLine="709"/>
        <w:jc w:val="both"/>
      </w:pPr>
      <w:r>
        <w:t>оборудование общественных зданий, сооружений и устройств, временных сооружений для размещения эвакуируемых;</w:t>
      </w:r>
    </w:p>
    <w:p w:rsidR="003B46DD" w:rsidRDefault="003B46DD" w:rsidP="003B46DD">
      <w:pPr>
        <w:autoSpaceDE w:val="0"/>
        <w:autoSpaceDN w:val="0"/>
        <w:adjustRightInd w:val="0"/>
        <w:ind w:firstLine="709"/>
        <w:jc w:val="both"/>
      </w:pPr>
      <w:r>
        <w:t>оборудование сооружений для временных торговых точек, медицинских пунктов, прачечных, бань и других объектов быта;</w:t>
      </w:r>
    </w:p>
    <w:p w:rsidR="003B46DD" w:rsidRDefault="003B46DD" w:rsidP="003B46DD">
      <w:pPr>
        <w:autoSpaceDE w:val="0"/>
        <w:autoSpaceDN w:val="0"/>
        <w:adjustRightInd w:val="0"/>
        <w:ind w:firstLine="709"/>
        <w:jc w:val="both"/>
      </w:pPr>
      <w:r>
        <w:t>оборудование пунктов водоснабжения.</w:t>
      </w:r>
    </w:p>
    <w:p w:rsidR="003B46DD" w:rsidRDefault="003B46DD" w:rsidP="003B46DD">
      <w:pPr>
        <w:autoSpaceDE w:val="0"/>
        <w:autoSpaceDN w:val="0"/>
        <w:adjustRightInd w:val="0"/>
        <w:ind w:firstLine="709"/>
        <w:jc w:val="both"/>
      </w:pPr>
      <w:r>
        <w:t>4.5.2. Инженерное обеспечение организуется Чулымским МУП «Коммунальщик».</w:t>
      </w:r>
    </w:p>
    <w:p w:rsidR="003B46DD" w:rsidRDefault="003B46DD" w:rsidP="003B46DD">
      <w:pPr>
        <w:autoSpaceDE w:val="0"/>
        <w:autoSpaceDN w:val="0"/>
        <w:adjustRightInd w:val="0"/>
        <w:ind w:firstLine="709"/>
        <w:jc w:val="both"/>
      </w:pPr>
      <w:r>
        <w:t>4.6. Материально-техническое обеспечение эвакуации заключается в организации технического обслуживания и ремонта транспортных сре</w:t>
      </w:r>
      <w:proofErr w:type="gramStart"/>
      <w:r>
        <w:t>дств в х</w:t>
      </w:r>
      <w:proofErr w:type="gramEnd"/>
      <w:r>
        <w:t>оде эвакуации, снабжении горюче-смазочными материалами и запасными частями, водой, продуктами питания и предметами первой необходимости, обеспечении необходимым имуществом.</w:t>
      </w:r>
    </w:p>
    <w:p w:rsidR="003B46DD" w:rsidRDefault="003B46DD" w:rsidP="003B46DD">
      <w:pPr>
        <w:autoSpaceDE w:val="0"/>
        <w:autoSpaceDN w:val="0"/>
        <w:adjustRightInd w:val="0"/>
        <w:ind w:firstLine="709"/>
        <w:jc w:val="both"/>
      </w:pPr>
      <w:r>
        <w:t>4.6.2. Материально-техническое обеспечение организуется администрацией Серебрянского сельсовета Чулымского района Новосибирской области.</w:t>
      </w:r>
    </w:p>
    <w:p w:rsidR="003B46DD" w:rsidRDefault="003B46DD" w:rsidP="003B46DD">
      <w:pPr>
        <w:autoSpaceDE w:val="0"/>
        <w:autoSpaceDN w:val="0"/>
        <w:adjustRightInd w:val="0"/>
        <w:ind w:firstLine="709"/>
        <w:jc w:val="both"/>
      </w:pPr>
      <w:r>
        <w:t>4.7. Обеспечение связи в период эвакуации заключается в оснащении на пунктах временного размещения органов управления эвакомероприятиями стационарными или передвижными средствами связи, в организации и осуществлении бесперебойной связи на всех этапах эвакуации.</w:t>
      </w:r>
    </w:p>
    <w:p w:rsidR="003B46DD" w:rsidRDefault="003B46DD" w:rsidP="003B46DD">
      <w:pPr>
        <w:autoSpaceDE w:val="0"/>
        <w:autoSpaceDN w:val="0"/>
        <w:adjustRightInd w:val="0"/>
        <w:ind w:firstLine="709"/>
        <w:jc w:val="both"/>
      </w:pPr>
      <w:r>
        <w:t>4.7.1. Обеспечение связи организуется ООО «Росттелеком».</w:t>
      </w:r>
    </w:p>
    <w:p w:rsidR="003B46DD" w:rsidRDefault="003B46DD" w:rsidP="003B46DD">
      <w:pPr>
        <w:autoSpaceDE w:val="0"/>
        <w:autoSpaceDN w:val="0"/>
        <w:adjustRightInd w:val="0"/>
        <w:ind w:firstLine="709"/>
        <w:jc w:val="both"/>
      </w:pPr>
      <w:r>
        <w:t>4.8. Финансовое обеспечение эвакуационных мероприятий осуществляется:</w:t>
      </w:r>
    </w:p>
    <w:p w:rsidR="003B46DD" w:rsidRDefault="003B46DD" w:rsidP="003B46DD">
      <w:pPr>
        <w:autoSpaceDE w:val="0"/>
        <w:autoSpaceDN w:val="0"/>
        <w:adjustRightInd w:val="0"/>
        <w:ind w:firstLine="709"/>
        <w:jc w:val="both"/>
      </w:pPr>
      <w:r>
        <w:t>- администрацией Серебрянского сельсовета Чулымского района Новосибирской области - за счет местного бюджета;</w:t>
      </w:r>
    </w:p>
    <w:p w:rsidR="003B46DD" w:rsidRDefault="003B46DD" w:rsidP="003B46DD">
      <w:pPr>
        <w:autoSpaceDE w:val="0"/>
        <w:autoSpaceDN w:val="0"/>
        <w:adjustRightInd w:val="0"/>
        <w:ind w:firstLine="709"/>
        <w:jc w:val="both"/>
      </w:pPr>
      <w:r>
        <w:t>- организациями - за счет собственных средств организаций.</w:t>
      </w:r>
    </w:p>
    <w:p w:rsidR="003B46DD" w:rsidRDefault="003B46DD" w:rsidP="003B46DD">
      <w:pPr>
        <w:autoSpaceDE w:val="0"/>
        <w:autoSpaceDN w:val="0"/>
        <w:adjustRightInd w:val="0"/>
        <w:jc w:val="both"/>
      </w:pPr>
    </w:p>
    <w:p w:rsidR="003B46DD" w:rsidRDefault="003B46DD" w:rsidP="003B46DD">
      <w:pPr>
        <w:autoSpaceDE w:val="0"/>
        <w:autoSpaceDN w:val="0"/>
        <w:adjustRightInd w:val="0"/>
        <w:jc w:val="both"/>
      </w:pPr>
    </w:p>
    <w:p w:rsidR="003B46DD" w:rsidRDefault="003B46DD" w:rsidP="003B46DD">
      <w:pPr>
        <w:autoSpaceDE w:val="0"/>
        <w:autoSpaceDN w:val="0"/>
        <w:adjustRightInd w:val="0"/>
        <w:ind w:firstLine="709"/>
        <w:jc w:val="both"/>
      </w:pPr>
    </w:p>
    <w:p w:rsidR="00E32EFB" w:rsidRDefault="00E32EFB" w:rsidP="00E32EFB">
      <w:pPr>
        <w:shd w:val="clear" w:color="auto" w:fill="FFFFFF"/>
        <w:jc w:val="right"/>
      </w:pPr>
    </w:p>
    <w:p w:rsidR="00E32EFB" w:rsidRDefault="00E32EFB" w:rsidP="00E32EFB">
      <w:pPr>
        <w:shd w:val="clear" w:color="auto" w:fill="FFFFFF"/>
        <w:jc w:val="right"/>
      </w:pPr>
    </w:p>
    <w:p w:rsidR="00E32EFB" w:rsidRDefault="00E32EFB" w:rsidP="00E32EFB">
      <w:pPr>
        <w:shd w:val="clear" w:color="auto" w:fill="FFFFFF"/>
        <w:jc w:val="right"/>
      </w:pPr>
    </w:p>
    <w:p w:rsidR="00E32EFB" w:rsidRDefault="00E32EFB" w:rsidP="00E32EFB">
      <w:pPr>
        <w:shd w:val="clear" w:color="auto" w:fill="FFFFFF"/>
        <w:jc w:val="right"/>
      </w:pPr>
    </w:p>
    <w:p w:rsidR="00E32EFB" w:rsidRDefault="00E32EFB" w:rsidP="00E32EFB">
      <w:pPr>
        <w:shd w:val="clear" w:color="auto" w:fill="FFFFFF"/>
        <w:jc w:val="right"/>
      </w:pPr>
    </w:p>
    <w:p w:rsidR="0046164B" w:rsidRDefault="0046164B" w:rsidP="0046164B">
      <w:pPr>
        <w:pStyle w:val="ConsPlusNormal"/>
        <w:widowControl/>
        <w:ind w:firstLine="540"/>
        <w:jc w:val="right"/>
        <w:rPr>
          <w:rFonts w:ascii="Times New Roman" w:hAnsi="Times New Roman" w:cs="Times New Roman"/>
          <w:sz w:val="24"/>
          <w:szCs w:val="24"/>
        </w:rPr>
      </w:pPr>
    </w:p>
    <w:p w:rsidR="00944486" w:rsidRDefault="00944486" w:rsidP="00944486">
      <w:pPr>
        <w:ind w:firstLine="708"/>
        <w:jc w:val="both"/>
        <w:rPr>
          <w:bCs/>
        </w:rPr>
      </w:pPr>
    </w:p>
    <w:p w:rsidR="00944486" w:rsidRDefault="00944486" w:rsidP="00944486">
      <w:pPr>
        <w:ind w:firstLine="708"/>
        <w:jc w:val="both"/>
        <w:rPr>
          <w:bCs/>
        </w:rPr>
      </w:pPr>
    </w:p>
    <w:p w:rsidR="00944486" w:rsidRDefault="00944486" w:rsidP="00944486">
      <w:pPr>
        <w:ind w:firstLine="708"/>
        <w:jc w:val="both"/>
        <w:rPr>
          <w:bCs/>
        </w:rPr>
      </w:pPr>
    </w:p>
    <w:p w:rsidR="00944486" w:rsidRDefault="00944486" w:rsidP="00944486">
      <w:pPr>
        <w:ind w:firstLine="708"/>
        <w:jc w:val="both"/>
        <w:rPr>
          <w:bCs/>
        </w:rPr>
      </w:pPr>
    </w:p>
    <w:p w:rsidR="00944486" w:rsidRDefault="00944486" w:rsidP="00944486"/>
    <w:p w:rsidR="004572DC" w:rsidRPr="004572DC" w:rsidRDefault="004572DC" w:rsidP="004572DC"/>
    <w:p w:rsidR="004572DC" w:rsidRPr="004572DC" w:rsidRDefault="004572DC" w:rsidP="004572DC"/>
    <w:p w:rsidR="004572DC" w:rsidRPr="004572DC" w:rsidRDefault="004572DC" w:rsidP="004572DC"/>
    <w:p w:rsidR="004572DC" w:rsidRPr="004572DC" w:rsidRDefault="004572DC" w:rsidP="004572DC"/>
    <w:p w:rsidR="00DD7830" w:rsidRPr="004572DC" w:rsidRDefault="00DD7830" w:rsidP="00DD7830">
      <w:pPr>
        <w:jc w:val="both"/>
        <w:rPr>
          <w:color w:val="000000"/>
        </w:rPr>
      </w:pPr>
    </w:p>
    <w:p w:rsidR="00DD4299" w:rsidRPr="004572DC" w:rsidRDefault="00DD7830" w:rsidP="00521A12">
      <w:pPr>
        <w:jc w:val="center"/>
        <w:rPr>
          <w:color w:val="000000"/>
        </w:rPr>
      </w:pPr>
      <w:r w:rsidRPr="004572DC">
        <w:t xml:space="preserve">    </w:t>
      </w:r>
      <w:bookmarkStart w:id="13" w:name="_GoBack"/>
      <w:bookmarkEnd w:id="13"/>
    </w:p>
    <w:p w:rsidR="0077783B" w:rsidRPr="004572DC" w:rsidRDefault="0077783B" w:rsidP="00272CE4"/>
    <w:p w:rsidR="0077783B" w:rsidRPr="004572DC" w:rsidRDefault="0077783B" w:rsidP="00272CE4"/>
    <w:tbl>
      <w:tblPr>
        <w:tblpPr w:leftFromText="180" w:rightFromText="180" w:vertAnchor="text" w:horzAnchor="margin" w:tblpY="394"/>
        <w:tblW w:w="0" w:type="auto"/>
        <w:tblLook w:val="01E0"/>
      </w:tblPr>
      <w:tblGrid>
        <w:gridCol w:w="4077"/>
        <w:gridCol w:w="2977"/>
        <w:gridCol w:w="2268"/>
      </w:tblGrid>
      <w:tr w:rsidR="00521A12" w:rsidRPr="004572DC" w:rsidTr="006A79B2">
        <w:trPr>
          <w:trHeight w:val="1446"/>
        </w:trPr>
        <w:tc>
          <w:tcPr>
            <w:tcW w:w="4077" w:type="dxa"/>
            <w:tcBorders>
              <w:top w:val="single" w:sz="4" w:space="0" w:color="auto"/>
              <w:left w:val="single" w:sz="4" w:space="0" w:color="auto"/>
              <w:bottom w:val="single" w:sz="4" w:space="0" w:color="auto"/>
              <w:right w:val="single" w:sz="4" w:space="0" w:color="auto"/>
            </w:tcBorders>
          </w:tcPr>
          <w:p w:rsidR="00521A12" w:rsidRPr="004572DC" w:rsidRDefault="00521A12" w:rsidP="006A79B2">
            <w:pPr>
              <w:rPr>
                <w:b/>
              </w:rPr>
            </w:pPr>
            <w:r w:rsidRPr="004572DC">
              <w:rPr>
                <w:b/>
              </w:rPr>
              <w:t xml:space="preserve">Редакционный совет  </w:t>
            </w:r>
          </w:p>
          <w:p w:rsidR="00521A12" w:rsidRPr="004572DC" w:rsidRDefault="00521A12" w:rsidP="006A79B2">
            <w:pPr>
              <w:rPr>
                <w:b/>
              </w:rPr>
            </w:pPr>
            <w:r w:rsidRPr="004572DC">
              <w:rPr>
                <w:b/>
              </w:rPr>
              <w:t xml:space="preserve">Адрес: Новосибирская область Чулымский район с. Серебрянское </w:t>
            </w:r>
          </w:p>
          <w:p w:rsidR="00521A12" w:rsidRPr="004572DC" w:rsidRDefault="00521A12" w:rsidP="006A79B2">
            <w:pPr>
              <w:rPr>
                <w:b/>
              </w:rPr>
            </w:pPr>
            <w:r w:rsidRPr="004572DC">
              <w:rPr>
                <w:b/>
              </w:rPr>
              <w:t xml:space="preserve"> ул. Советская 40 б</w:t>
            </w:r>
          </w:p>
          <w:p w:rsidR="00521A12" w:rsidRPr="004572DC" w:rsidRDefault="00521A12" w:rsidP="006A79B2">
            <w:pPr>
              <w:rPr>
                <w:b/>
              </w:rPr>
            </w:pPr>
          </w:p>
        </w:tc>
        <w:tc>
          <w:tcPr>
            <w:tcW w:w="2977" w:type="dxa"/>
            <w:tcBorders>
              <w:top w:val="single" w:sz="4" w:space="0" w:color="auto"/>
              <w:left w:val="single" w:sz="4" w:space="0" w:color="auto"/>
              <w:bottom w:val="single" w:sz="4" w:space="0" w:color="auto"/>
              <w:right w:val="single" w:sz="4" w:space="0" w:color="auto"/>
            </w:tcBorders>
          </w:tcPr>
          <w:p w:rsidR="00521A12" w:rsidRPr="004572DC" w:rsidRDefault="00521A12" w:rsidP="006A79B2">
            <w:pPr>
              <w:rPr>
                <w:b/>
              </w:rPr>
            </w:pPr>
            <w:r w:rsidRPr="004572DC">
              <w:rPr>
                <w:b/>
              </w:rPr>
              <w:t xml:space="preserve">«СЕРЕБРЯНСКИЙ ВЕСТНИК»       </w:t>
            </w:r>
          </w:p>
          <w:p w:rsidR="00521A12" w:rsidRPr="004572DC" w:rsidRDefault="00913F64" w:rsidP="006A79B2">
            <w:pPr>
              <w:rPr>
                <w:b/>
              </w:rPr>
            </w:pPr>
            <w:r>
              <w:rPr>
                <w:b/>
              </w:rPr>
              <w:t>28.12</w:t>
            </w:r>
            <w:r w:rsidR="00521A12" w:rsidRPr="004572DC">
              <w:rPr>
                <w:b/>
              </w:rPr>
              <w:t xml:space="preserve">. 2018 г. </w:t>
            </w:r>
          </w:p>
          <w:p w:rsidR="00521A12" w:rsidRPr="004572DC" w:rsidRDefault="00913F64" w:rsidP="006A79B2">
            <w:pPr>
              <w:rPr>
                <w:b/>
              </w:rPr>
            </w:pPr>
            <w:r>
              <w:rPr>
                <w:b/>
              </w:rPr>
              <w:t>№ 18</w:t>
            </w:r>
          </w:p>
          <w:p w:rsidR="00521A12" w:rsidRPr="004572DC" w:rsidRDefault="00521A12" w:rsidP="006A79B2">
            <w:pPr>
              <w:rPr>
                <w:b/>
              </w:rPr>
            </w:pPr>
          </w:p>
        </w:tc>
        <w:tc>
          <w:tcPr>
            <w:tcW w:w="2268" w:type="dxa"/>
            <w:tcBorders>
              <w:top w:val="single" w:sz="4" w:space="0" w:color="auto"/>
              <w:left w:val="single" w:sz="4" w:space="0" w:color="auto"/>
              <w:bottom w:val="single" w:sz="4" w:space="0" w:color="auto"/>
              <w:right w:val="single" w:sz="4" w:space="0" w:color="auto"/>
            </w:tcBorders>
          </w:tcPr>
          <w:p w:rsidR="00521A12" w:rsidRPr="004572DC" w:rsidRDefault="00521A12" w:rsidP="006A79B2">
            <w:pPr>
              <w:rPr>
                <w:b/>
              </w:rPr>
            </w:pPr>
            <w:r w:rsidRPr="004572DC">
              <w:rPr>
                <w:b/>
              </w:rPr>
              <w:t xml:space="preserve">Над </w:t>
            </w:r>
            <w:proofErr w:type="gramStart"/>
            <w:r w:rsidRPr="004572DC">
              <w:rPr>
                <w:b/>
              </w:rPr>
              <w:t>техническим исполнением</w:t>
            </w:r>
            <w:proofErr w:type="gramEnd"/>
            <w:r w:rsidRPr="004572DC">
              <w:rPr>
                <w:b/>
              </w:rPr>
              <w:t xml:space="preserve"> работала:   </w:t>
            </w:r>
          </w:p>
          <w:p w:rsidR="00521A12" w:rsidRPr="004572DC" w:rsidRDefault="00521A12" w:rsidP="006A79B2">
            <w:pPr>
              <w:rPr>
                <w:b/>
              </w:rPr>
            </w:pPr>
            <w:r w:rsidRPr="004572DC">
              <w:rPr>
                <w:b/>
              </w:rPr>
              <w:t>С.А.Ионина</w:t>
            </w:r>
          </w:p>
          <w:p w:rsidR="00521A12" w:rsidRPr="004572DC" w:rsidRDefault="00521A12" w:rsidP="006A79B2">
            <w:pPr>
              <w:rPr>
                <w:b/>
              </w:rPr>
            </w:pPr>
          </w:p>
        </w:tc>
      </w:tr>
    </w:tbl>
    <w:p w:rsidR="0077783B" w:rsidRPr="00064582" w:rsidRDefault="0077783B" w:rsidP="00272CE4">
      <w:pPr>
        <w:sectPr w:rsidR="0077783B" w:rsidRPr="00064582">
          <w:pgSz w:w="11906" w:h="16838"/>
          <w:pgMar w:top="1134" w:right="850" w:bottom="1134" w:left="1701" w:header="708" w:footer="708" w:gutter="0"/>
          <w:cols w:space="720"/>
        </w:sectPr>
      </w:pPr>
    </w:p>
    <w:p w:rsidR="00521A12" w:rsidRPr="00064582" w:rsidRDefault="00521A12" w:rsidP="00521A12"/>
    <w:sectPr w:rsidR="00521A12" w:rsidRPr="00064582" w:rsidSect="00124C19">
      <w:pgSz w:w="11906" w:h="16838"/>
      <w:pgMar w:top="709" w:right="707" w:bottom="540" w:left="1985" w:header="709" w:footer="709" w:gutter="0"/>
      <w:pgNumType w:start="1"/>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Peterburg">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DejaVu Sans">
    <w:altName w:val="MS Mincho"/>
    <w:panose1 w:val="00000000000000000000"/>
    <w:charset w:val="80"/>
    <w:family w:val="auto"/>
    <w:notTrueType/>
    <w:pitch w:val="variable"/>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5894C2E4"/>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D056047A"/>
    <w:lvl w:ilvl="0">
      <w:start w:val="1"/>
      <w:numFmt w:val="bullet"/>
      <w:pStyle w:val="a"/>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000002"/>
    <w:multiLevelType w:val="multilevel"/>
    <w:tmpl w:val="00000002"/>
    <w:name w:val="WW8Num2"/>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OpenSymbol" w:hAnsi="OpenSymbo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OpenSymbol" w:hAnsi="OpenSymbol"/>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OpenSymbol" w:hAnsi="OpenSymbol"/>
      </w:rPr>
    </w:lvl>
    <w:lvl w:ilvl="8">
      <w:start w:val="1"/>
      <w:numFmt w:val="bullet"/>
      <w:lvlText w:val=""/>
      <w:lvlJc w:val="left"/>
      <w:pPr>
        <w:tabs>
          <w:tab w:val="num" w:pos="6480"/>
        </w:tabs>
        <w:ind w:left="6480" w:hanging="360"/>
      </w:pPr>
      <w:rPr>
        <w:rFonts w:ascii="Wingdings" w:hAnsi="Wingdings" w:cs="Wingdings"/>
      </w:rPr>
    </w:lvl>
  </w:abstractNum>
  <w:abstractNum w:abstractNumId="4">
    <w:nsid w:val="00000003"/>
    <w:multiLevelType w:val="multilevel"/>
    <w:tmpl w:val="00000003"/>
    <w:name w:val="WW8Num3"/>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OpenSymbol" w:hAnsi="OpenSymbo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OpenSymbol" w:hAnsi="OpenSymbol"/>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OpenSymbol" w:hAnsi="OpenSymbol"/>
      </w:rPr>
    </w:lvl>
    <w:lvl w:ilvl="8">
      <w:start w:val="1"/>
      <w:numFmt w:val="bullet"/>
      <w:lvlText w:val=""/>
      <w:lvlJc w:val="left"/>
      <w:pPr>
        <w:tabs>
          <w:tab w:val="num" w:pos="6480"/>
        </w:tabs>
        <w:ind w:left="6480" w:hanging="360"/>
      </w:pPr>
      <w:rPr>
        <w:rFonts w:ascii="Wingdings" w:hAnsi="Wingdings" w:cs="Wingdings"/>
      </w:rPr>
    </w:lvl>
  </w:abstractNum>
  <w:abstractNum w:abstractNumId="5">
    <w:nsid w:val="00E91BAE"/>
    <w:multiLevelType w:val="hybridMultilevel"/>
    <w:tmpl w:val="EE4A0AD2"/>
    <w:lvl w:ilvl="0" w:tplc="B0486458">
      <w:start w:val="1"/>
      <w:numFmt w:val="decimal"/>
      <w:lvlText w:val="%1."/>
      <w:lvlJc w:val="left"/>
      <w:pPr>
        <w:ind w:left="1422" w:hanging="8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8670F20"/>
    <w:multiLevelType w:val="hybridMultilevel"/>
    <w:tmpl w:val="4C048B9E"/>
    <w:lvl w:ilvl="0" w:tplc="D90E6C96">
      <w:start w:val="1"/>
      <w:numFmt w:val="decimal"/>
      <w:lvlText w:val="%1."/>
      <w:lvlJc w:val="left"/>
      <w:pPr>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8710514"/>
    <w:multiLevelType w:val="hybridMultilevel"/>
    <w:tmpl w:val="21A88CB6"/>
    <w:lvl w:ilvl="0" w:tplc="86A86F6C">
      <w:start w:val="3"/>
      <w:numFmt w:val="decimal"/>
      <w:lvlText w:val="%1."/>
      <w:lvlJc w:val="left"/>
      <w:pPr>
        <w:ind w:left="108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AA26018"/>
    <w:multiLevelType w:val="hybridMultilevel"/>
    <w:tmpl w:val="4516B7FA"/>
    <w:lvl w:ilvl="0" w:tplc="A754F4F4">
      <w:start w:val="1"/>
      <w:numFmt w:val="bullet"/>
      <w:pStyle w:val="a0"/>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9">
    <w:nsid w:val="1F41272E"/>
    <w:multiLevelType w:val="hybridMultilevel"/>
    <w:tmpl w:val="FE4664C2"/>
    <w:lvl w:ilvl="0" w:tplc="6B7A9B94">
      <w:start w:val="4"/>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3581685"/>
    <w:multiLevelType w:val="hybridMultilevel"/>
    <w:tmpl w:val="48D6A692"/>
    <w:lvl w:ilvl="0" w:tplc="249A97C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82C63E9"/>
    <w:multiLevelType w:val="multilevel"/>
    <w:tmpl w:val="46E07336"/>
    <w:lvl w:ilvl="0">
      <w:start w:val="1"/>
      <w:numFmt w:val="decimal"/>
      <w:lvlText w:val="%1."/>
      <w:lvlJc w:val="left"/>
      <w:pPr>
        <w:ind w:left="645" w:hanging="645"/>
      </w:pPr>
    </w:lvl>
    <w:lvl w:ilvl="1">
      <w:start w:val="1"/>
      <w:numFmt w:val="decimal"/>
      <w:lvlText w:val="%1.%2."/>
      <w:lvlJc w:val="left"/>
      <w:pPr>
        <w:ind w:left="1107" w:hanging="720"/>
      </w:pPr>
    </w:lvl>
    <w:lvl w:ilvl="2">
      <w:start w:val="3"/>
      <w:numFmt w:val="decimal"/>
      <w:lvlText w:val="%1.%2.%3."/>
      <w:lvlJc w:val="left"/>
      <w:pPr>
        <w:ind w:left="1494" w:hanging="720"/>
      </w:pPr>
    </w:lvl>
    <w:lvl w:ilvl="3">
      <w:start w:val="1"/>
      <w:numFmt w:val="decimal"/>
      <w:lvlText w:val="%1.%2.%3.%4."/>
      <w:lvlJc w:val="left"/>
      <w:pPr>
        <w:ind w:left="2241" w:hanging="1080"/>
      </w:pPr>
    </w:lvl>
    <w:lvl w:ilvl="4">
      <w:start w:val="1"/>
      <w:numFmt w:val="decimal"/>
      <w:lvlText w:val="%1.%2.%3.%4.%5."/>
      <w:lvlJc w:val="left"/>
      <w:pPr>
        <w:ind w:left="2628" w:hanging="1080"/>
      </w:pPr>
    </w:lvl>
    <w:lvl w:ilvl="5">
      <w:start w:val="1"/>
      <w:numFmt w:val="decimal"/>
      <w:lvlText w:val="%1.%2.%3.%4.%5.%6."/>
      <w:lvlJc w:val="left"/>
      <w:pPr>
        <w:ind w:left="3375" w:hanging="1440"/>
      </w:pPr>
    </w:lvl>
    <w:lvl w:ilvl="6">
      <w:start w:val="1"/>
      <w:numFmt w:val="decimal"/>
      <w:lvlText w:val="%1.%2.%3.%4.%5.%6.%7."/>
      <w:lvlJc w:val="left"/>
      <w:pPr>
        <w:ind w:left="4122" w:hanging="1800"/>
      </w:pPr>
    </w:lvl>
    <w:lvl w:ilvl="7">
      <w:start w:val="1"/>
      <w:numFmt w:val="decimal"/>
      <w:lvlText w:val="%1.%2.%3.%4.%5.%6.%7.%8."/>
      <w:lvlJc w:val="left"/>
      <w:pPr>
        <w:ind w:left="4509" w:hanging="1800"/>
      </w:pPr>
    </w:lvl>
    <w:lvl w:ilvl="8">
      <w:start w:val="1"/>
      <w:numFmt w:val="decimal"/>
      <w:lvlText w:val="%1.%2.%3.%4.%5.%6.%7.%8.%9."/>
      <w:lvlJc w:val="left"/>
      <w:pPr>
        <w:ind w:left="5256" w:hanging="2160"/>
      </w:pPr>
    </w:lvl>
  </w:abstractNum>
  <w:abstractNum w:abstractNumId="12">
    <w:nsid w:val="2AB6333D"/>
    <w:multiLevelType w:val="multilevel"/>
    <w:tmpl w:val="48FC63E6"/>
    <w:lvl w:ilvl="0">
      <w:start w:val="1"/>
      <w:numFmt w:val="decimal"/>
      <w:pStyle w:val="2"/>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31D1F61"/>
    <w:multiLevelType w:val="hybridMultilevel"/>
    <w:tmpl w:val="48C88178"/>
    <w:lvl w:ilvl="0" w:tplc="7AF47BA8">
      <w:start w:val="1"/>
      <w:numFmt w:val="decimal"/>
      <w:lvlText w:val="%1."/>
      <w:lvlJc w:val="left"/>
      <w:pPr>
        <w:ind w:left="1174" w:hanging="46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C472DBA"/>
    <w:multiLevelType w:val="hybridMultilevel"/>
    <w:tmpl w:val="D94AAC02"/>
    <w:lvl w:ilvl="0" w:tplc="D0CA7894">
      <w:start w:val="1"/>
      <w:numFmt w:val="decimal"/>
      <w:lvlText w:val="%1."/>
      <w:lvlJc w:val="left"/>
      <w:pPr>
        <w:ind w:left="810" w:hanging="360"/>
      </w:pPr>
      <w:rPr>
        <w:rFonts w:ascii="Times New Roman" w:hAnsi="Times New Roman" w:cs="Times New Roman" w:hint="default"/>
        <w:b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5BE40A0"/>
    <w:multiLevelType w:val="multilevel"/>
    <w:tmpl w:val="808CEF98"/>
    <w:lvl w:ilvl="0">
      <w:start w:val="1"/>
      <w:numFmt w:val="decimal"/>
      <w:lvlText w:val="%1."/>
      <w:lvlJc w:val="left"/>
      <w:pPr>
        <w:ind w:left="720" w:hanging="360"/>
      </w:p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16">
    <w:nsid w:val="571635CE"/>
    <w:multiLevelType w:val="hybridMultilevel"/>
    <w:tmpl w:val="F2EABD50"/>
    <w:lvl w:ilvl="0" w:tplc="4A029E5E">
      <w:start w:val="6"/>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D8920C9"/>
    <w:multiLevelType w:val="hybridMultilevel"/>
    <w:tmpl w:val="AF365712"/>
    <w:lvl w:ilvl="0" w:tplc="0419000F">
      <w:start w:val="1"/>
      <w:numFmt w:val="decimal"/>
      <w:lvlText w:val="%1."/>
      <w:lvlJc w:val="left"/>
      <w:pPr>
        <w:ind w:left="75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986195B"/>
    <w:multiLevelType w:val="hybridMultilevel"/>
    <w:tmpl w:val="AF40991A"/>
    <w:lvl w:ilvl="0" w:tplc="F4A27346">
      <w:start w:val="1"/>
      <w:numFmt w:val="decimal"/>
      <w:lvlText w:val="%1."/>
      <w:lvlJc w:val="left"/>
      <w:pPr>
        <w:ind w:left="2115" w:hanging="13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0"/>
  </w:num>
  <w:num w:numId="3">
    <w:abstractNumId w:val="12"/>
  </w:num>
  <w:num w:numId="4">
    <w:abstractNumId w:val="8"/>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FC72A6"/>
    <w:rsid w:val="000063C4"/>
    <w:rsid w:val="00014A1C"/>
    <w:rsid w:val="000207FD"/>
    <w:rsid w:val="0002193B"/>
    <w:rsid w:val="0002636F"/>
    <w:rsid w:val="000317C0"/>
    <w:rsid w:val="0003187C"/>
    <w:rsid w:val="00037887"/>
    <w:rsid w:val="000414DF"/>
    <w:rsid w:val="00051EC8"/>
    <w:rsid w:val="00054C8F"/>
    <w:rsid w:val="000618B5"/>
    <w:rsid w:val="00064582"/>
    <w:rsid w:val="000800BD"/>
    <w:rsid w:val="00085FE1"/>
    <w:rsid w:val="000904AC"/>
    <w:rsid w:val="00090D84"/>
    <w:rsid w:val="00091EEC"/>
    <w:rsid w:val="000934F7"/>
    <w:rsid w:val="000A0D99"/>
    <w:rsid w:val="000D0CCE"/>
    <w:rsid w:val="000D5401"/>
    <w:rsid w:val="000E5455"/>
    <w:rsid w:val="000F3A1C"/>
    <w:rsid w:val="000F45E6"/>
    <w:rsid w:val="000F59D2"/>
    <w:rsid w:val="000F5D08"/>
    <w:rsid w:val="000F69B2"/>
    <w:rsid w:val="00103089"/>
    <w:rsid w:val="00105C85"/>
    <w:rsid w:val="001164D6"/>
    <w:rsid w:val="00124C19"/>
    <w:rsid w:val="00132173"/>
    <w:rsid w:val="00140735"/>
    <w:rsid w:val="00150441"/>
    <w:rsid w:val="001552CA"/>
    <w:rsid w:val="00162529"/>
    <w:rsid w:val="00163E5D"/>
    <w:rsid w:val="0016508B"/>
    <w:rsid w:val="00167606"/>
    <w:rsid w:val="001778E6"/>
    <w:rsid w:val="00177FEA"/>
    <w:rsid w:val="00181019"/>
    <w:rsid w:val="0019586E"/>
    <w:rsid w:val="001A6B51"/>
    <w:rsid w:val="001B3710"/>
    <w:rsid w:val="001C4DEB"/>
    <w:rsid w:val="001D5853"/>
    <w:rsid w:val="00203BC2"/>
    <w:rsid w:val="002103B7"/>
    <w:rsid w:val="0022265E"/>
    <w:rsid w:val="00224880"/>
    <w:rsid w:val="00231720"/>
    <w:rsid w:val="002317FB"/>
    <w:rsid w:val="0023226D"/>
    <w:rsid w:val="00237611"/>
    <w:rsid w:val="002408EC"/>
    <w:rsid w:val="002453A5"/>
    <w:rsid w:val="00245AE9"/>
    <w:rsid w:val="00245CEE"/>
    <w:rsid w:val="002469CA"/>
    <w:rsid w:val="002516F9"/>
    <w:rsid w:val="00253B33"/>
    <w:rsid w:val="00257B47"/>
    <w:rsid w:val="00264B08"/>
    <w:rsid w:val="0027217E"/>
    <w:rsid w:val="00272CE4"/>
    <w:rsid w:val="00281562"/>
    <w:rsid w:val="0029714E"/>
    <w:rsid w:val="002A0905"/>
    <w:rsid w:val="002A4507"/>
    <w:rsid w:val="002B05DE"/>
    <w:rsid w:val="002C32D3"/>
    <w:rsid w:val="002C7ECB"/>
    <w:rsid w:val="002D47C3"/>
    <w:rsid w:val="002D50B5"/>
    <w:rsid w:val="002D7BBF"/>
    <w:rsid w:val="002E2F3F"/>
    <w:rsid w:val="002F48C4"/>
    <w:rsid w:val="002F7121"/>
    <w:rsid w:val="0030511E"/>
    <w:rsid w:val="00311AFB"/>
    <w:rsid w:val="00314546"/>
    <w:rsid w:val="00316429"/>
    <w:rsid w:val="00323B7B"/>
    <w:rsid w:val="00324F73"/>
    <w:rsid w:val="003328CA"/>
    <w:rsid w:val="00334044"/>
    <w:rsid w:val="00335E82"/>
    <w:rsid w:val="00336AA1"/>
    <w:rsid w:val="00336C7D"/>
    <w:rsid w:val="00350EAD"/>
    <w:rsid w:val="0036098F"/>
    <w:rsid w:val="00362723"/>
    <w:rsid w:val="00384609"/>
    <w:rsid w:val="00385F9E"/>
    <w:rsid w:val="00394EE3"/>
    <w:rsid w:val="003961ED"/>
    <w:rsid w:val="00397BA0"/>
    <w:rsid w:val="003A4294"/>
    <w:rsid w:val="003A4358"/>
    <w:rsid w:val="003B2BC9"/>
    <w:rsid w:val="003B3250"/>
    <w:rsid w:val="003B46DD"/>
    <w:rsid w:val="003B5F18"/>
    <w:rsid w:val="003C7CDF"/>
    <w:rsid w:val="003D295A"/>
    <w:rsid w:val="003D377F"/>
    <w:rsid w:val="003D77D8"/>
    <w:rsid w:val="003E4F54"/>
    <w:rsid w:val="003E788C"/>
    <w:rsid w:val="003F11B2"/>
    <w:rsid w:val="003F57C7"/>
    <w:rsid w:val="00400744"/>
    <w:rsid w:val="0042200C"/>
    <w:rsid w:val="00427972"/>
    <w:rsid w:val="00430ADD"/>
    <w:rsid w:val="00437C88"/>
    <w:rsid w:val="004424B3"/>
    <w:rsid w:val="004462F6"/>
    <w:rsid w:val="00451F59"/>
    <w:rsid w:val="004572DC"/>
    <w:rsid w:val="0046164B"/>
    <w:rsid w:val="00470202"/>
    <w:rsid w:val="00474813"/>
    <w:rsid w:val="00475A19"/>
    <w:rsid w:val="0047778B"/>
    <w:rsid w:val="00485FAF"/>
    <w:rsid w:val="004874AA"/>
    <w:rsid w:val="0048761D"/>
    <w:rsid w:val="00496B57"/>
    <w:rsid w:val="004A4161"/>
    <w:rsid w:val="004A4E98"/>
    <w:rsid w:val="004B29BB"/>
    <w:rsid w:val="004C1F5E"/>
    <w:rsid w:val="004C3E46"/>
    <w:rsid w:val="004C5153"/>
    <w:rsid w:val="004D1859"/>
    <w:rsid w:val="004D4BEE"/>
    <w:rsid w:val="004D739C"/>
    <w:rsid w:val="004F1760"/>
    <w:rsid w:val="004F2EB8"/>
    <w:rsid w:val="004F5DC6"/>
    <w:rsid w:val="005121AA"/>
    <w:rsid w:val="00521A12"/>
    <w:rsid w:val="005369C9"/>
    <w:rsid w:val="00546F1B"/>
    <w:rsid w:val="00570B99"/>
    <w:rsid w:val="00571B4D"/>
    <w:rsid w:val="00577E18"/>
    <w:rsid w:val="00587558"/>
    <w:rsid w:val="005942F8"/>
    <w:rsid w:val="005962D4"/>
    <w:rsid w:val="005A1066"/>
    <w:rsid w:val="005A153D"/>
    <w:rsid w:val="005A32C8"/>
    <w:rsid w:val="005A3444"/>
    <w:rsid w:val="005C3460"/>
    <w:rsid w:val="005D34A5"/>
    <w:rsid w:val="005D3A9F"/>
    <w:rsid w:val="005E002E"/>
    <w:rsid w:val="005F3DDF"/>
    <w:rsid w:val="005F4B65"/>
    <w:rsid w:val="005F6537"/>
    <w:rsid w:val="006001A2"/>
    <w:rsid w:val="006045D0"/>
    <w:rsid w:val="00621FA8"/>
    <w:rsid w:val="00641F43"/>
    <w:rsid w:val="0064271A"/>
    <w:rsid w:val="00651E3A"/>
    <w:rsid w:val="0065393B"/>
    <w:rsid w:val="006565F8"/>
    <w:rsid w:val="00660454"/>
    <w:rsid w:val="006778BB"/>
    <w:rsid w:val="00686356"/>
    <w:rsid w:val="00687ABF"/>
    <w:rsid w:val="0069450F"/>
    <w:rsid w:val="00696BC4"/>
    <w:rsid w:val="006A29E2"/>
    <w:rsid w:val="006A5FF2"/>
    <w:rsid w:val="006A7FDB"/>
    <w:rsid w:val="006B234D"/>
    <w:rsid w:val="006B6DD8"/>
    <w:rsid w:val="006C0668"/>
    <w:rsid w:val="006D2CF6"/>
    <w:rsid w:val="006E3E96"/>
    <w:rsid w:val="006E7FC9"/>
    <w:rsid w:val="007015E8"/>
    <w:rsid w:val="0070257E"/>
    <w:rsid w:val="00703447"/>
    <w:rsid w:val="00703F93"/>
    <w:rsid w:val="00705E32"/>
    <w:rsid w:val="00737522"/>
    <w:rsid w:val="00742830"/>
    <w:rsid w:val="007432D1"/>
    <w:rsid w:val="00745206"/>
    <w:rsid w:val="00745CC7"/>
    <w:rsid w:val="00754140"/>
    <w:rsid w:val="00760D6E"/>
    <w:rsid w:val="00764ED7"/>
    <w:rsid w:val="007716E8"/>
    <w:rsid w:val="00772371"/>
    <w:rsid w:val="00776EA5"/>
    <w:rsid w:val="0077783B"/>
    <w:rsid w:val="00782668"/>
    <w:rsid w:val="007929E9"/>
    <w:rsid w:val="00795355"/>
    <w:rsid w:val="007A67B1"/>
    <w:rsid w:val="007B7FDB"/>
    <w:rsid w:val="007C487E"/>
    <w:rsid w:val="007C71A9"/>
    <w:rsid w:val="007E24B5"/>
    <w:rsid w:val="007E4709"/>
    <w:rsid w:val="007F1C4B"/>
    <w:rsid w:val="007F3635"/>
    <w:rsid w:val="007F4693"/>
    <w:rsid w:val="007F4F5D"/>
    <w:rsid w:val="008050F8"/>
    <w:rsid w:val="00805D46"/>
    <w:rsid w:val="00810D4C"/>
    <w:rsid w:val="00813F1D"/>
    <w:rsid w:val="00814A94"/>
    <w:rsid w:val="00815262"/>
    <w:rsid w:val="008239DD"/>
    <w:rsid w:val="00856286"/>
    <w:rsid w:val="00856859"/>
    <w:rsid w:val="00863165"/>
    <w:rsid w:val="0088196A"/>
    <w:rsid w:val="00884FD1"/>
    <w:rsid w:val="008A5302"/>
    <w:rsid w:val="008A5C45"/>
    <w:rsid w:val="008A60C1"/>
    <w:rsid w:val="008B0FAE"/>
    <w:rsid w:val="008B3A49"/>
    <w:rsid w:val="008B5E04"/>
    <w:rsid w:val="008B750F"/>
    <w:rsid w:val="008C7115"/>
    <w:rsid w:val="008D3762"/>
    <w:rsid w:val="008F50A9"/>
    <w:rsid w:val="008F5F4A"/>
    <w:rsid w:val="009102DC"/>
    <w:rsid w:val="00913F64"/>
    <w:rsid w:val="009142BD"/>
    <w:rsid w:val="00923595"/>
    <w:rsid w:val="0092403A"/>
    <w:rsid w:val="00932121"/>
    <w:rsid w:val="00934FA3"/>
    <w:rsid w:val="00937AF8"/>
    <w:rsid w:val="00941852"/>
    <w:rsid w:val="00944486"/>
    <w:rsid w:val="009467EF"/>
    <w:rsid w:val="00980589"/>
    <w:rsid w:val="00980B2B"/>
    <w:rsid w:val="00990A1B"/>
    <w:rsid w:val="009A2B9E"/>
    <w:rsid w:val="009A4A50"/>
    <w:rsid w:val="009B0D2F"/>
    <w:rsid w:val="009B4EEB"/>
    <w:rsid w:val="009B6D40"/>
    <w:rsid w:val="009C2C98"/>
    <w:rsid w:val="009C4CA8"/>
    <w:rsid w:val="009C7C46"/>
    <w:rsid w:val="009D13F3"/>
    <w:rsid w:val="009E1E1D"/>
    <w:rsid w:val="009E62F2"/>
    <w:rsid w:val="009F0434"/>
    <w:rsid w:val="009F6CF4"/>
    <w:rsid w:val="00A10439"/>
    <w:rsid w:val="00A17E86"/>
    <w:rsid w:val="00A205C5"/>
    <w:rsid w:val="00A2135E"/>
    <w:rsid w:val="00A26749"/>
    <w:rsid w:val="00A31581"/>
    <w:rsid w:val="00A32FCD"/>
    <w:rsid w:val="00A34496"/>
    <w:rsid w:val="00A35C2F"/>
    <w:rsid w:val="00A36D79"/>
    <w:rsid w:val="00A4015E"/>
    <w:rsid w:val="00A47676"/>
    <w:rsid w:val="00A52382"/>
    <w:rsid w:val="00A54A88"/>
    <w:rsid w:val="00A8221C"/>
    <w:rsid w:val="00A84CC4"/>
    <w:rsid w:val="00A90E18"/>
    <w:rsid w:val="00AA3893"/>
    <w:rsid w:val="00AB238E"/>
    <w:rsid w:val="00AB2CBE"/>
    <w:rsid w:val="00AC4B90"/>
    <w:rsid w:val="00AC646E"/>
    <w:rsid w:val="00AC685C"/>
    <w:rsid w:val="00AE6EDD"/>
    <w:rsid w:val="00AF11DA"/>
    <w:rsid w:val="00AF7ADE"/>
    <w:rsid w:val="00B105C1"/>
    <w:rsid w:val="00B12381"/>
    <w:rsid w:val="00B17134"/>
    <w:rsid w:val="00B43479"/>
    <w:rsid w:val="00B62B74"/>
    <w:rsid w:val="00B71A54"/>
    <w:rsid w:val="00B773A1"/>
    <w:rsid w:val="00B80FC9"/>
    <w:rsid w:val="00B85F82"/>
    <w:rsid w:val="00B95ACC"/>
    <w:rsid w:val="00B9622F"/>
    <w:rsid w:val="00B963B7"/>
    <w:rsid w:val="00B9679D"/>
    <w:rsid w:val="00BA38F4"/>
    <w:rsid w:val="00BA61B7"/>
    <w:rsid w:val="00BB0640"/>
    <w:rsid w:val="00BC0C1B"/>
    <w:rsid w:val="00BC1C88"/>
    <w:rsid w:val="00BC5890"/>
    <w:rsid w:val="00BC7AC5"/>
    <w:rsid w:val="00BE2B38"/>
    <w:rsid w:val="00BE3981"/>
    <w:rsid w:val="00BE50D5"/>
    <w:rsid w:val="00BF4602"/>
    <w:rsid w:val="00C00044"/>
    <w:rsid w:val="00C000C3"/>
    <w:rsid w:val="00C07A02"/>
    <w:rsid w:val="00C134AF"/>
    <w:rsid w:val="00C26DAF"/>
    <w:rsid w:val="00C354EF"/>
    <w:rsid w:val="00C449D0"/>
    <w:rsid w:val="00C451DF"/>
    <w:rsid w:val="00C45370"/>
    <w:rsid w:val="00C45F3C"/>
    <w:rsid w:val="00C461A2"/>
    <w:rsid w:val="00C5085B"/>
    <w:rsid w:val="00C60281"/>
    <w:rsid w:val="00C73F08"/>
    <w:rsid w:val="00C7707A"/>
    <w:rsid w:val="00C77E7E"/>
    <w:rsid w:val="00CA1E90"/>
    <w:rsid w:val="00CA57E8"/>
    <w:rsid w:val="00CA7FD3"/>
    <w:rsid w:val="00CB1257"/>
    <w:rsid w:val="00CB151C"/>
    <w:rsid w:val="00CC1B1B"/>
    <w:rsid w:val="00CC2D4D"/>
    <w:rsid w:val="00CC4C56"/>
    <w:rsid w:val="00CD6E00"/>
    <w:rsid w:val="00CE205C"/>
    <w:rsid w:val="00CE466C"/>
    <w:rsid w:val="00CF7CDD"/>
    <w:rsid w:val="00D01E74"/>
    <w:rsid w:val="00D06B1C"/>
    <w:rsid w:val="00D13F8A"/>
    <w:rsid w:val="00D278C4"/>
    <w:rsid w:val="00D31236"/>
    <w:rsid w:val="00D427EA"/>
    <w:rsid w:val="00D469F3"/>
    <w:rsid w:val="00D726FD"/>
    <w:rsid w:val="00D73C54"/>
    <w:rsid w:val="00D817CE"/>
    <w:rsid w:val="00D9567E"/>
    <w:rsid w:val="00D95E18"/>
    <w:rsid w:val="00DA5EBB"/>
    <w:rsid w:val="00DC6A59"/>
    <w:rsid w:val="00DC7AAC"/>
    <w:rsid w:val="00DD016C"/>
    <w:rsid w:val="00DD076C"/>
    <w:rsid w:val="00DD0F09"/>
    <w:rsid w:val="00DD37E9"/>
    <w:rsid w:val="00DD4299"/>
    <w:rsid w:val="00DD7830"/>
    <w:rsid w:val="00DE38A0"/>
    <w:rsid w:val="00DF273A"/>
    <w:rsid w:val="00E004A0"/>
    <w:rsid w:val="00E00A74"/>
    <w:rsid w:val="00E01511"/>
    <w:rsid w:val="00E2446C"/>
    <w:rsid w:val="00E271CE"/>
    <w:rsid w:val="00E30CD5"/>
    <w:rsid w:val="00E32EFB"/>
    <w:rsid w:val="00E809D7"/>
    <w:rsid w:val="00E95041"/>
    <w:rsid w:val="00E95858"/>
    <w:rsid w:val="00EB366C"/>
    <w:rsid w:val="00EB6510"/>
    <w:rsid w:val="00EB78BF"/>
    <w:rsid w:val="00EC13C7"/>
    <w:rsid w:val="00EC529A"/>
    <w:rsid w:val="00ED55FD"/>
    <w:rsid w:val="00ED5D93"/>
    <w:rsid w:val="00EF2557"/>
    <w:rsid w:val="00F04FA0"/>
    <w:rsid w:val="00F10093"/>
    <w:rsid w:val="00F16A00"/>
    <w:rsid w:val="00F175C5"/>
    <w:rsid w:val="00F17ADE"/>
    <w:rsid w:val="00F33604"/>
    <w:rsid w:val="00F3599E"/>
    <w:rsid w:val="00F37818"/>
    <w:rsid w:val="00F400B6"/>
    <w:rsid w:val="00F4094E"/>
    <w:rsid w:val="00F500C1"/>
    <w:rsid w:val="00F51CE4"/>
    <w:rsid w:val="00F57387"/>
    <w:rsid w:val="00F605C0"/>
    <w:rsid w:val="00F60DBE"/>
    <w:rsid w:val="00F66B6A"/>
    <w:rsid w:val="00F72F2C"/>
    <w:rsid w:val="00F742E8"/>
    <w:rsid w:val="00F7757E"/>
    <w:rsid w:val="00F84A9C"/>
    <w:rsid w:val="00F86982"/>
    <w:rsid w:val="00F92171"/>
    <w:rsid w:val="00F92EB4"/>
    <w:rsid w:val="00F93A44"/>
    <w:rsid w:val="00F94533"/>
    <w:rsid w:val="00FC1E9B"/>
    <w:rsid w:val="00FC58F8"/>
    <w:rsid w:val="00FC72A6"/>
    <w:rsid w:val="00FD10F3"/>
    <w:rsid w:val="00FE6BAB"/>
    <w:rsid w:val="00FF3226"/>
    <w:rsid w:val="00FF37E1"/>
    <w:rsid w:val="00FF527C"/>
    <w:rsid w:val="00FF74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FC72A6"/>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FC72A6"/>
    <w:pPr>
      <w:keepNext/>
      <w:outlineLvl w:val="0"/>
    </w:pPr>
    <w:rPr>
      <w:sz w:val="28"/>
    </w:rPr>
  </w:style>
  <w:style w:type="paragraph" w:styleId="20">
    <w:name w:val="heading 2"/>
    <w:basedOn w:val="a1"/>
    <w:next w:val="a1"/>
    <w:link w:val="21"/>
    <w:unhideWhenUsed/>
    <w:qFormat/>
    <w:rsid w:val="00FC72A6"/>
    <w:pPr>
      <w:keepNext/>
      <w:keepLines/>
      <w:spacing w:before="200" w:line="276" w:lineRule="auto"/>
      <w:outlineLvl w:val="1"/>
    </w:pPr>
    <w:rPr>
      <w:rFonts w:ascii="Cambria" w:hAnsi="Cambria"/>
      <w:b/>
      <w:bCs/>
      <w:color w:val="4F81BD"/>
      <w:sz w:val="26"/>
      <w:szCs w:val="26"/>
      <w:lang w:eastAsia="en-US"/>
    </w:rPr>
  </w:style>
  <w:style w:type="paragraph" w:styleId="30">
    <w:name w:val="heading 3"/>
    <w:basedOn w:val="a1"/>
    <w:next w:val="a1"/>
    <w:link w:val="31"/>
    <w:uiPriority w:val="9"/>
    <w:unhideWhenUsed/>
    <w:qFormat/>
    <w:rsid w:val="00FC72A6"/>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1"/>
    <w:next w:val="a1"/>
    <w:link w:val="40"/>
    <w:semiHidden/>
    <w:unhideWhenUsed/>
    <w:qFormat/>
    <w:rsid w:val="00FC72A6"/>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1"/>
    <w:next w:val="a1"/>
    <w:link w:val="50"/>
    <w:semiHidden/>
    <w:unhideWhenUsed/>
    <w:qFormat/>
    <w:rsid w:val="00FC72A6"/>
    <w:pPr>
      <w:spacing w:before="240" w:after="60"/>
      <w:ind w:firstLine="709"/>
      <w:outlineLvl w:val="4"/>
    </w:pPr>
    <w:rPr>
      <w:b/>
      <w:bCs/>
      <w:i/>
      <w:iCs/>
      <w:sz w:val="26"/>
      <w:szCs w:val="26"/>
    </w:rPr>
  </w:style>
  <w:style w:type="paragraph" w:styleId="6">
    <w:name w:val="heading 6"/>
    <w:basedOn w:val="a1"/>
    <w:next w:val="a1"/>
    <w:link w:val="60"/>
    <w:semiHidden/>
    <w:unhideWhenUsed/>
    <w:qFormat/>
    <w:rsid w:val="00FC72A6"/>
    <w:pPr>
      <w:spacing w:before="240" w:after="60"/>
      <w:ind w:firstLine="709"/>
      <w:outlineLvl w:val="5"/>
    </w:pPr>
    <w:rPr>
      <w:b/>
      <w:bCs/>
      <w:sz w:val="22"/>
      <w:szCs w:val="22"/>
    </w:rPr>
  </w:style>
  <w:style w:type="paragraph" w:styleId="7">
    <w:name w:val="heading 7"/>
    <w:basedOn w:val="a1"/>
    <w:next w:val="a1"/>
    <w:link w:val="70"/>
    <w:semiHidden/>
    <w:unhideWhenUsed/>
    <w:qFormat/>
    <w:rsid w:val="00FC72A6"/>
    <w:pPr>
      <w:spacing w:before="240" w:after="60"/>
      <w:ind w:firstLine="709"/>
      <w:jc w:val="both"/>
      <w:outlineLvl w:val="6"/>
    </w:pPr>
    <w:rPr>
      <w:rFonts w:ascii="Calibri" w:hAnsi="Calibri"/>
    </w:rPr>
  </w:style>
  <w:style w:type="paragraph" w:styleId="8">
    <w:name w:val="heading 8"/>
    <w:basedOn w:val="a1"/>
    <w:next w:val="a1"/>
    <w:link w:val="80"/>
    <w:semiHidden/>
    <w:unhideWhenUsed/>
    <w:qFormat/>
    <w:rsid w:val="00FC72A6"/>
    <w:pPr>
      <w:keepNext/>
      <w:keepLines/>
      <w:spacing w:before="200" w:line="276" w:lineRule="auto"/>
      <w:outlineLvl w:val="7"/>
    </w:pPr>
    <w:rPr>
      <w:rFonts w:ascii="Cambria" w:hAnsi="Cambria"/>
      <w:color w:val="404040"/>
      <w:sz w:val="20"/>
      <w:szCs w:val="20"/>
      <w:lang w:eastAsia="en-US"/>
    </w:rPr>
  </w:style>
  <w:style w:type="paragraph" w:styleId="9">
    <w:name w:val="heading 9"/>
    <w:basedOn w:val="a1"/>
    <w:next w:val="a1"/>
    <w:link w:val="90"/>
    <w:semiHidden/>
    <w:unhideWhenUsed/>
    <w:qFormat/>
    <w:rsid w:val="00FC72A6"/>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FC72A6"/>
    <w:rPr>
      <w:rFonts w:ascii="Times New Roman" w:eastAsia="Times New Roman" w:hAnsi="Times New Roman" w:cs="Times New Roman"/>
      <w:sz w:val="28"/>
      <w:szCs w:val="24"/>
      <w:lang w:eastAsia="ru-RU"/>
    </w:rPr>
  </w:style>
  <w:style w:type="character" w:customStyle="1" w:styleId="21">
    <w:name w:val="Заголовок 2 Знак"/>
    <w:basedOn w:val="a2"/>
    <w:link w:val="20"/>
    <w:rsid w:val="00FC72A6"/>
    <w:rPr>
      <w:rFonts w:ascii="Cambria" w:eastAsia="Times New Roman" w:hAnsi="Cambria" w:cs="Times New Roman"/>
      <w:b/>
      <w:bCs/>
      <w:color w:val="4F81BD"/>
      <w:sz w:val="26"/>
      <w:szCs w:val="26"/>
    </w:rPr>
  </w:style>
  <w:style w:type="character" w:customStyle="1" w:styleId="31">
    <w:name w:val="Заголовок 3 Знак"/>
    <w:basedOn w:val="a2"/>
    <w:link w:val="30"/>
    <w:uiPriority w:val="9"/>
    <w:rsid w:val="00FC72A6"/>
    <w:rPr>
      <w:rFonts w:ascii="Cambria" w:eastAsia="Times New Roman" w:hAnsi="Cambria" w:cs="Times New Roman"/>
      <w:b/>
      <w:bCs/>
      <w:color w:val="4F81BD"/>
    </w:rPr>
  </w:style>
  <w:style w:type="character" w:customStyle="1" w:styleId="40">
    <w:name w:val="Заголовок 4 Знак"/>
    <w:basedOn w:val="a2"/>
    <w:link w:val="4"/>
    <w:semiHidden/>
    <w:rsid w:val="00FC72A6"/>
    <w:rPr>
      <w:rFonts w:ascii="Cambria" w:eastAsia="Times New Roman" w:hAnsi="Cambria" w:cs="Times New Roman"/>
      <w:b/>
      <w:bCs/>
      <w:i/>
      <w:iCs/>
      <w:color w:val="4F81BD"/>
    </w:rPr>
  </w:style>
  <w:style w:type="character" w:customStyle="1" w:styleId="50">
    <w:name w:val="Заголовок 5 Знак"/>
    <w:basedOn w:val="a2"/>
    <w:link w:val="5"/>
    <w:semiHidden/>
    <w:rsid w:val="00FC72A6"/>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semiHidden/>
    <w:rsid w:val="00FC72A6"/>
    <w:rPr>
      <w:rFonts w:ascii="Times New Roman" w:eastAsia="Times New Roman" w:hAnsi="Times New Roman" w:cs="Times New Roman"/>
      <w:b/>
      <w:bCs/>
      <w:lang w:eastAsia="ru-RU"/>
    </w:rPr>
  </w:style>
  <w:style w:type="character" w:customStyle="1" w:styleId="70">
    <w:name w:val="Заголовок 7 Знак"/>
    <w:basedOn w:val="a2"/>
    <w:link w:val="7"/>
    <w:semiHidden/>
    <w:rsid w:val="00FC72A6"/>
    <w:rPr>
      <w:rFonts w:ascii="Calibri" w:eastAsia="Times New Roman" w:hAnsi="Calibri" w:cs="Times New Roman"/>
      <w:sz w:val="24"/>
      <w:szCs w:val="24"/>
      <w:lang w:eastAsia="ru-RU"/>
    </w:rPr>
  </w:style>
  <w:style w:type="character" w:customStyle="1" w:styleId="80">
    <w:name w:val="Заголовок 8 Знак"/>
    <w:basedOn w:val="a2"/>
    <w:link w:val="8"/>
    <w:semiHidden/>
    <w:rsid w:val="00FC72A6"/>
    <w:rPr>
      <w:rFonts w:ascii="Cambria" w:eastAsia="Times New Roman" w:hAnsi="Cambria" w:cs="Times New Roman"/>
      <w:color w:val="404040"/>
      <w:sz w:val="20"/>
      <w:szCs w:val="20"/>
    </w:rPr>
  </w:style>
  <w:style w:type="character" w:customStyle="1" w:styleId="90">
    <w:name w:val="Заголовок 9 Знак"/>
    <w:basedOn w:val="a2"/>
    <w:link w:val="9"/>
    <w:semiHidden/>
    <w:rsid w:val="00FC72A6"/>
    <w:rPr>
      <w:rFonts w:ascii="Arial" w:eastAsia="Times New Roman" w:hAnsi="Arial" w:cs="Arial"/>
      <w:lang w:eastAsia="ru-RU"/>
    </w:rPr>
  </w:style>
  <w:style w:type="paragraph" w:styleId="a5">
    <w:name w:val="No Spacing"/>
    <w:aliases w:val="с интервалом,Без интервала1,No Spacing,No Spacing1"/>
    <w:link w:val="a6"/>
    <w:uiPriority w:val="1"/>
    <w:qFormat/>
    <w:rsid w:val="00FC72A6"/>
    <w:pPr>
      <w:spacing w:after="0" w:line="240" w:lineRule="auto"/>
    </w:pPr>
  </w:style>
  <w:style w:type="paragraph" w:styleId="a7">
    <w:name w:val="Body Text"/>
    <w:aliases w:val="Знак1 Знак,Основной текст11,bt"/>
    <w:basedOn w:val="a1"/>
    <w:link w:val="a8"/>
    <w:unhideWhenUsed/>
    <w:rsid w:val="00FC72A6"/>
    <w:pPr>
      <w:jc w:val="center"/>
    </w:pPr>
    <w:rPr>
      <w:sz w:val="28"/>
    </w:rPr>
  </w:style>
  <w:style w:type="character" w:customStyle="1" w:styleId="a8">
    <w:name w:val="Основной текст Знак"/>
    <w:aliases w:val="Знак1 Знак Знак,Основной текст11 Знак,bt Знак"/>
    <w:basedOn w:val="a2"/>
    <w:link w:val="a7"/>
    <w:rsid w:val="00FC72A6"/>
    <w:rPr>
      <w:rFonts w:ascii="Times New Roman" w:eastAsia="Times New Roman" w:hAnsi="Times New Roman" w:cs="Times New Roman"/>
      <w:sz w:val="28"/>
      <w:szCs w:val="24"/>
      <w:lang w:eastAsia="ru-RU"/>
    </w:rPr>
  </w:style>
  <w:style w:type="paragraph" w:customStyle="1" w:styleId="ConsPlusNonformat">
    <w:name w:val="ConsPlusNonformat"/>
    <w:uiPriority w:val="99"/>
    <w:rsid w:val="00FC72A6"/>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2"/>
    <w:uiPriority w:val="99"/>
    <w:unhideWhenUsed/>
    <w:rsid w:val="00FC72A6"/>
    <w:rPr>
      <w:color w:val="0000FF"/>
      <w:u w:val="single"/>
    </w:rPr>
  </w:style>
  <w:style w:type="paragraph" w:styleId="aa">
    <w:name w:val="Normal (Web)"/>
    <w:basedOn w:val="a1"/>
    <w:unhideWhenUsed/>
    <w:rsid w:val="00FC72A6"/>
  </w:style>
  <w:style w:type="character" w:styleId="ab">
    <w:name w:val="Strong"/>
    <w:basedOn w:val="a2"/>
    <w:qFormat/>
    <w:rsid w:val="00FC72A6"/>
    <w:rPr>
      <w:b/>
      <w:bCs/>
    </w:rPr>
  </w:style>
  <w:style w:type="paragraph" w:styleId="22">
    <w:name w:val="Body Text 2"/>
    <w:basedOn w:val="a1"/>
    <w:link w:val="23"/>
    <w:unhideWhenUsed/>
    <w:rsid w:val="00FC72A6"/>
    <w:pPr>
      <w:spacing w:after="120" w:line="480" w:lineRule="auto"/>
    </w:pPr>
  </w:style>
  <w:style w:type="character" w:customStyle="1" w:styleId="23">
    <w:name w:val="Основной текст 2 Знак"/>
    <w:basedOn w:val="a2"/>
    <w:link w:val="22"/>
    <w:rsid w:val="00FC72A6"/>
    <w:rPr>
      <w:rFonts w:ascii="Times New Roman" w:eastAsia="Times New Roman" w:hAnsi="Times New Roman" w:cs="Times New Roman"/>
      <w:sz w:val="24"/>
      <w:szCs w:val="24"/>
      <w:lang w:eastAsia="ru-RU"/>
    </w:rPr>
  </w:style>
  <w:style w:type="character" w:styleId="ac">
    <w:name w:val="FollowedHyperlink"/>
    <w:basedOn w:val="a2"/>
    <w:uiPriority w:val="99"/>
    <w:semiHidden/>
    <w:unhideWhenUsed/>
    <w:rsid w:val="00FC72A6"/>
    <w:rPr>
      <w:color w:val="800080"/>
      <w:u w:val="single"/>
    </w:rPr>
  </w:style>
  <w:style w:type="paragraph" w:styleId="11">
    <w:name w:val="toc 1"/>
    <w:aliases w:val="заголовок"/>
    <w:basedOn w:val="a1"/>
    <w:autoRedefine/>
    <w:semiHidden/>
    <w:unhideWhenUsed/>
    <w:qFormat/>
    <w:rsid w:val="00FC72A6"/>
    <w:pPr>
      <w:spacing w:line="288" w:lineRule="auto"/>
      <w:ind w:firstLine="567"/>
    </w:pPr>
    <w:rPr>
      <w:rFonts w:eastAsia="Calibri"/>
      <w:b/>
      <w:bCs/>
      <w:sz w:val="28"/>
      <w:lang w:eastAsia="en-US"/>
    </w:rPr>
  </w:style>
  <w:style w:type="paragraph" w:styleId="24">
    <w:name w:val="toc 2"/>
    <w:basedOn w:val="a1"/>
    <w:autoRedefine/>
    <w:uiPriority w:val="39"/>
    <w:semiHidden/>
    <w:unhideWhenUsed/>
    <w:qFormat/>
    <w:rsid w:val="00FC72A6"/>
    <w:pPr>
      <w:spacing w:before="240" w:line="276" w:lineRule="auto"/>
    </w:pPr>
    <w:rPr>
      <w:rFonts w:ascii="Calibri" w:eastAsia="Calibri" w:hAnsi="Calibri"/>
      <w:b/>
      <w:bCs/>
      <w:sz w:val="20"/>
      <w:szCs w:val="20"/>
      <w:lang w:eastAsia="en-US"/>
    </w:rPr>
  </w:style>
  <w:style w:type="paragraph" w:styleId="32">
    <w:name w:val="toc 3"/>
    <w:basedOn w:val="a1"/>
    <w:autoRedefine/>
    <w:uiPriority w:val="39"/>
    <w:semiHidden/>
    <w:unhideWhenUsed/>
    <w:qFormat/>
    <w:rsid w:val="00FC72A6"/>
    <w:pPr>
      <w:spacing w:line="276" w:lineRule="auto"/>
      <w:ind w:left="220"/>
    </w:pPr>
    <w:rPr>
      <w:rFonts w:ascii="Calibri" w:eastAsia="Calibri" w:hAnsi="Calibri"/>
      <w:sz w:val="20"/>
      <w:szCs w:val="20"/>
      <w:lang w:eastAsia="en-US"/>
    </w:rPr>
  </w:style>
  <w:style w:type="paragraph" w:styleId="41">
    <w:name w:val="toc 4"/>
    <w:basedOn w:val="a1"/>
    <w:next w:val="a1"/>
    <w:autoRedefine/>
    <w:uiPriority w:val="39"/>
    <w:unhideWhenUsed/>
    <w:rsid w:val="00FC72A6"/>
    <w:pPr>
      <w:spacing w:line="276" w:lineRule="auto"/>
      <w:ind w:left="440"/>
    </w:pPr>
    <w:rPr>
      <w:rFonts w:ascii="Calibri" w:eastAsia="Calibri" w:hAnsi="Calibri"/>
      <w:sz w:val="20"/>
      <w:szCs w:val="20"/>
      <w:lang w:eastAsia="en-US"/>
    </w:rPr>
  </w:style>
  <w:style w:type="paragraph" w:styleId="51">
    <w:name w:val="toc 5"/>
    <w:basedOn w:val="a1"/>
    <w:next w:val="a1"/>
    <w:autoRedefine/>
    <w:uiPriority w:val="39"/>
    <w:semiHidden/>
    <w:unhideWhenUsed/>
    <w:rsid w:val="00FC72A6"/>
    <w:pPr>
      <w:spacing w:line="276" w:lineRule="auto"/>
      <w:ind w:left="660"/>
    </w:pPr>
    <w:rPr>
      <w:rFonts w:ascii="Calibri" w:eastAsia="Calibri" w:hAnsi="Calibri"/>
      <w:sz w:val="20"/>
      <w:szCs w:val="20"/>
      <w:lang w:eastAsia="en-US"/>
    </w:rPr>
  </w:style>
  <w:style w:type="paragraph" w:styleId="61">
    <w:name w:val="toc 6"/>
    <w:basedOn w:val="a1"/>
    <w:next w:val="a1"/>
    <w:autoRedefine/>
    <w:uiPriority w:val="39"/>
    <w:semiHidden/>
    <w:unhideWhenUsed/>
    <w:rsid w:val="00FC72A6"/>
    <w:pPr>
      <w:spacing w:line="276" w:lineRule="auto"/>
      <w:ind w:left="880"/>
    </w:pPr>
    <w:rPr>
      <w:rFonts w:ascii="Calibri" w:eastAsia="Calibri" w:hAnsi="Calibri"/>
      <w:sz w:val="20"/>
      <w:szCs w:val="20"/>
      <w:lang w:eastAsia="en-US"/>
    </w:rPr>
  </w:style>
  <w:style w:type="paragraph" w:styleId="71">
    <w:name w:val="toc 7"/>
    <w:basedOn w:val="a1"/>
    <w:next w:val="a1"/>
    <w:autoRedefine/>
    <w:uiPriority w:val="39"/>
    <w:semiHidden/>
    <w:unhideWhenUsed/>
    <w:rsid w:val="00FC72A6"/>
    <w:pPr>
      <w:spacing w:line="276" w:lineRule="auto"/>
      <w:ind w:left="1100"/>
    </w:pPr>
    <w:rPr>
      <w:rFonts w:ascii="Calibri" w:eastAsia="Calibri" w:hAnsi="Calibri"/>
      <w:sz w:val="20"/>
      <w:szCs w:val="20"/>
      <w:lang w:eastAsia="en-US"/>
    </w:rPr>
  </w:style>
  <w:style w:type="paragraph" w:styleId="81">
    <w:name w:val="toc 8"/>
    <w:basedOn w:val="a1"/>
    <w:next w:val="a1"/>
    <w:autoRedefine/>
    <w:uiPriority w:val="39"/>
    <w:semiHidden/>
    <w:unhideWhenUsed/>
    <w:rsid w:val="00FC72A6"/>
    <w:pPr>
      <w:spacing w:line="276" w:lineRule="auto"/>
      <w:ind w:left="1320"/>
    </w:pPr>
    <w:rPr>
      <w:rFonts w:ascii="Calibri" w:eastAsia="Calibri" w:hAnsi="Calibri"/>
      <w:sz w:val="20"/>
      <w:szCs w:val="20"/>
      <w:lang w:eastAsia="en-US"/>
    </w:rPr>
  </w:style>
  <w:style w:type="paragraph" w:styleId="91">
    <w:name w:val="toc 9"/>
    <w:basedOn w:val="a1"/>
    <w:next w:val="a1"/>
    <w:autoRedefine/>
    <w:uiPriority w:val="39"/>
    <w:semiHidden/>
    <w:unhideWhenUsed/>
    <w:rsid w:val="00FC72A6"/>
    <w:pPr>
      <w:spacing w:line="276" w:lineRule="auto"/>
      <w:ind w:left="1540"/>
    </w:pPr>
    <w:rPr>
      <w:rFonts w:ascii="Calibri" w:eastAsia="Calibri" w:hAnsi="Calibri"/>
      <w:sz w:val="20"/>
      <w:szCs w:val="20"/>
      <w:lang w:eastAsia="en-US"/>
    </w:rPr>
  </w:style>
  <w:style w:type="character" w:customStyle="1" w:styleId="ad">
    <w:name w:val="Обычный отступ Знак"/>
    <w:aliases w:val="Заг_табл Знак Знак1,Заг_табл Знак Знак Знак"/>
    <w:basedOn w:val="a2"/>
    <w:link w:val="ae"/>
    <w:semiHidden/>
    <w:locked/>
    <w:rsid w:val="00FC72A6"/>
    <w:rPr>
      <w:rFonts w:ascii="Times New Roman" w:eastAsia="Times New Roman" w:hAnsi="Times New Roman" w:cs="Times New Roman"/>
      <w:iCs/>
      <w:sz w:val="24"/>
      <w:szCs w:val="24"/>
    </w:rPr>
  </w:style>
  <w:style w:type="paragraph" w:styleId="ae">
    <w:name w:val="Normal Indent"/>
    <w:aliases w:val="Заг_табл Знак,Заг_табл Знак Знак"/>
    <w:basedOn w:val="a1"/>
    <w:next w:val="a1"/>
    <w:link w:val="ad"/>
    <w:autoRedefine/>
    <w:semiHidden/>
    <w:unhideWhenUsed/>
    <w:rsid w:val="00FC72A6"/>
    <w:pPr>
      <w:widowControl w:val="0"/>
      <w:spacing w:before="120"/>
      <w:ind w:firstLine="709"/>
      <w:jc w:val="both"/>
    </w:pPr>
    <w:rPr>
      <w:iCs/>
      <w:lang w:eastAsia="en-US"/>
    </w:rPr>
  </w:style>
  <w:style w:type="paragraph" w:styleId="af">
    <w:name w:val="footnote text"/>
    <w:basedOn w:val="a1"/>
    <w:link w:val="af0"/>
    <w:semiHidden/>
    <w:unhideWhenUsed/>
    <w:rsid w:val="00FC72A6"/>
    <w:rPr>
      <w:sz w:val="20"/>
      <w:szCs w:val="20"/>
    </w:rPr>
  </w:style>
  <w:style w:type="character" w:customStyle="1" w:styleId="af0">
    <w:name w:val="Текст сноски Знак"/>
    <w:basedOn w:val="a2"/>
    <w:link w:val="af"/>
    <w:semiHidden/>
    <w:rsid w:val="00FC72A6"/>
    <w:rPr>
      <w:rFonts w:ascii="Times New Roman" w:eastAsia="Times New Roman" w:hAnsi="Times New Roman" w:cs="Times New Roman"/>
      <w:sz w:val="20"/>
      <w:szCs w:val="20"/>
      <w:lang w:eastAsia="ru-RU"/>
    </w:rPr>
  </w:style>
  <w:style w:type="character" w:customStyle="1" w:styleId="af1">
    <w:name w:val="Верхний колонтитул Знак"/>
    <w:aliases w:val="Знак Знак1,ВерхКолонтитул Знак"/>
    <w:basedOn w:val="a2"/>
    <w:link w:val="af2"/>
    <w:locked/>
    <w:rsid w:val="00FC72A6"/>
    <w:rPr>
      <w:rFonts w:ascii="Calibri" w:hAnsi="Calibri"/>
    </w:rPr>
  </w:style>
  <w:style w:type="paragraph" w:styleId="af2">
    <w:name w:val="header"/>
    <w:aliases w:val="Знак,ВерхКолонтитул"/>
    <w:basedOn w:val="a1"/>
    <w:link w:val="af1"/>
    <w:unhideWhenUsed/>
    <w:rsid w:val="00FC72A6"/>
    <w:pPr>
      <w:spacing w:line="240" w:lineRule="exact"/>
      <w:jc w:val="both"/>
    </w:pPr>
    <w:rPr>
      <w:rFonts w:ascii="Calibri" w:eastAsiaTheme="minorHAnsi" w:hAnsi="Calibri" w:cstheme="minorBidi"/>
      <w:sz w:val="22"/>
      <w:szCs w:val="22"/>
      <w:lang w:eastAsia="en-US"/>
    </w:rPr>
  </w:style>
  <w:style w:type="character" w:customStyle="1" w:styleId="12">
    <w:name w:val="Верхний колонтитул Знак1"/>
    <w:aliases w:val="Знак Знак,ВерхКолонтитул Знак1"/>
    <w:basedOn w:val="a2"/>
    <w:semiHidden/>
    <w:rsid w:val="00FC72A6"/>
    <w:rPr>
      <w:rFonts w:ascii="Times New Roman" w:eastAsia="Times New Roman" w:hAnsi="Times New Roman" w:cs="Times New Roman"/>
      <w:sz w:val="24"/>
      <w:szCs w:val="24"/>
      <w:lang w:eastAsia="ru-RU"/>
    </w:rPr>
  </w:style>
  <w:style w:type="paragraph" w:styleId="af3">
    <w:name w:val="footer"/>
    <w:basedOn w:val="a1"/>
    <w:link w:val="af4"/>
    <w:semiHidden/>
    <w:unhideWhenUsed/>
    <w:rsid w:val="00FC72A6"/>
    <w:pPr>
      <w:tabs>
        <w:tab w:val="center" w:pos="4677"/>
        <w:tab w:val="right" w:pos="9355"/>
      </w:tabs>
    </w:pPr>
    <w:rPr>
      <w:rFonts w:ascii="Calibri" w:eastAsia="Calibri" w:hAnsi="Calibri"/>
      <w:sz w:val="22"/>
      <w:szCs w:val="22"/>
      <w:lang w:eastAsia="en-US"/>
    </w:rPr>
  </w:style>
  <w:style w:type="character" w:customStyle="1" w:styleId="af4">
    <w:name w:val="Нижний колонтитул Знак"/>
    <w:basedOn w:val="a2"/>
    <w:link w:val="af3"/>
    <w:semiHidden/>
    <w:rsid w:val="00FC72A6"/>
    <w:rPr>
      <w:rFonts w:ascii="Calibri" w:eastAsia="Calibri" w:hAnsi="Calibri" w:cs="Times New Roman"/>
    </w:rPr>
  </w:style>
  <w:style w:type="paragraph" w:styleId="af5">
    <w:name w:val="caption"/>
    <w:basedOn w:val="a1"/>
    <w:next w:val="a1"/>
    <w:semiHidden/>
    <w:unhideWhenUsed/>
    <w:qFormat/>
    <w:rsid w:val="00FC72A6"/>
    <w:pPr>
      <w:spacing w:after="200"/>
    </w:pPr>
    <w:rPr>
      <w:rFonts w:ascii="Calibri" w:eastAsia="Calibri" w:hAnsi="Calibri"/>
      <w:b/>
      <w:bCs/>
      <w:color w:val="4F81BD"/>
      <w:sz w:val="18"/>
      <w:szCs w:val="18"/>
      <w:lang w:eastAsia="en-US"/>
    </w:rPr>
  </w:style>
  <w:style w:type="paragraph" w:styleId="a">
    <w:name w:val="List Bullet"/>
    <w:basedOn w:val="a1"/>
    <w:uiPriority w:val="99"/>
    <w:semiHidden/>
    <w:unhideWhenUsed/>
    <w:rsid w:val="00FC72A6"/>
    <w:pPr>
      <w:numPr>
        <w:numId w:val="1"/>
      </w:numPr>
      <w:tabs>
        <w:tab w:val="clear" w:pos="360"/>
      </w:tabs>
      <w:ind w:left="720"/>
    </w:pPr>
  </w:style>
  <w:style w:type="paragraph" w:styleId="3">
    <w:name w:val="List Bullet 3"/>
    <w:basedOn w:val="a1"/>
    <w:autoRedefine/>
    <w:semiHidden/>
    <w:unhideWhenUsed/>
    <w:rsid w:val="00FC72A6"/>
    <w:pPr>
      <w:numPr>
        <w:numId w:val="2"/>
      </w:numPr>
      <w:tabs>
        <w:tab w:val="clear" w:pos="926"/>
      </w:tabs>
      <w:spacing w:line="360" w:lineRule="auto"/>
      <w:ind w:left="0" w:firstLine="0"/>
      <w:jc w:val="right"/>
    </w:pPr>
    <w:rPr>
      <w:rFonts w:ascii="Arial" w:hAnsi="Arial"/>
      <w:szCs w:val="20"/>
      <w:lang w:eastAsia="en-US"/>
    </w:rPr>
  </w:style>
  <w:style w:type="paragraph" w:styleId="af6">
    <w:name w:val="Title"/>
    <w:basedOn w:val="a1"/>
    <w:link w:val="af7"/>
    <w:uiPriority w:val="10"/>
    <w:qFormat/>
    <w:rsid w:val="00FC72A6"/>
    <w:pPr>
      <w:jc w:val="center"/>
    </w:pPr>
    <w:rPr>
      <w:rFonts w:ascii="Arial" w:hAnsi="Arial"/>
      <w:b/>
      <w:sz w:val="22"/>
      <w:szCs w:val="20"/>
    </w:rPr>
  </w:style>
  <w:style w:type="character" w:customStyle="1" w:styleId="af7">
    <w:name w:val="Название Знак"/>
    <w:basedOn w:val="a2"/>
    <w:link w:val="af6"/>
    <w:uiPriority w:val="10"/>
    <w:rsid w:val="00FC72A6"/>
    <w:rPr>
      <w:rFonts w:ascii="Arial" w:eastAsia="Times New Roman" w:hAnsi="Arial" w:cs="Times New Roman"/>
      <w:b/>
      <w:szCs w:val="20"/>
      <w:lang w:eastAsia="ru-RU"/>
    </w:rPr>
  </w:style>
  <w:style w:type="character" w:customStyle="1" w:styleId="13">
    <w:name w:val="Основной текст Знак1"/>
    <w:aliases w:val="Знак1 Знак Знак1,Основной текст11 Знак1,bt Знак1"/>
    <w:basedOn w:val="a2"/>
    <w:semiHidden/>
    <w:rsid w:val="00FC72A6"/>
    <w:rPr>
      <w:rFonts w:ascii="Calibri" w:eastAsia="Calibri" w:hAnsi="Calibri" w:cs="Times New Roman"/>
    </w:rPr>
  </w:style>
  <w:style w:type="character" w:customStyle="1" w:styleId="af8">
    <w:name w:val="Основной текст с отступом Знак"/>
    <w:aliases w:val="Мой Заголовок 1 Знак,Основной текст 1 Знак,Нумерованный список !! Знак,Body Text Indent Знак,Надин стиль Знак,Основной текст с отступом1 Знак"/>
    <w:basedOn w:val="a2"/>
    <w:link w:val="af9"/>
    <w:locked/>
    <w:rsid w:val="00FC72A6"/>
    <w:rPr>
      <w:rFonts w:ascii="Times New Roman" w:eastAsia="Times New Roman" w:hAnsi="Times New Roman" w:cs="Times New Roman"/>
      <w:sz w:val="24"/>
      <w:szCs w:val="24"/>
      <w:lang w:eastAsia="ar-SA"/>
    </w:rPr>
  </w:style>
  <w:style w:type="paragraph" w:styleId="af9">
    <w:name w:val="Body Text Indent"/>
    <w:aliases w:val="Мой Заголовок 1,Основной текст 1,Нумерованный список !!,Body Text Indent,Надин стиль,Основной текст с отступом1"/>
    <w:basedOn w:val="a1"/>
    <w:link w:val="af8"/>
    <w:unhideWhenUsed/>
    <w:rsid w:val="00FC72A6"/>
    <w:pPr>
      <w:suppressAutoHyphens/>
      <w:spacing w:after="120"/>
      <w:ind w:left="283"/>
    </w:pPr>
    <w:rPr>
      <w:lang w:eastAsia="ar-SA"/>
    </w:rPr>
  </w:style>
  <w:style w:type="character" w:customStyle="1" w:styleId="14">
    <w:name w:val="Основной текст с отступом Знак1"/>
    <w:aliases w:val="Мой Заголовок 1 Знак1,Основной текст 1 Знак1,Нумерованный список !! Знак1,Body Text Indent Знак1,Надин стиль Знак1,Основной текст с отступом1 Знак1"/>
    <w:basedOn w:val="a2"/>
    <w:semiHidden/>
    <w:rsid w:val="00FC72A6"/>
    <w:rPr>
      <w:rFonts w:ascii="Times New Roman" w:eastAsia="Times New Roman" w:hAnsi="Times New Roman" w:cs="Times New Roman"/>
      <w:sz w:val="24"/>
      <w:szCs w:val="24"/>
      <w:lang w:eastAsia="ru-RU"/>
    </w:rPr>
  </w:style>
  <w:style w:type="paragraph" w:styleId="afa">
    <w:name w:val="Body Text First Indent"/>
    <w:basedOn w:val="a7"/>
    <w:link w:val="afb"/>
    <w:semiHidden/>
    <w:unhideWhenUsed/>
    <w:rsid w:val="00FC72A6"/>
    <w:pPr>
      <w:spacing w:after="120"/>
      <w:ind w:firstLine="210"/>
      <w:jc w:val="left"/>
    </w:pPr>
    <w:rPr>
      <w:sz w:val="22"/>
      <w:szCs w:val="22"/>
      <w:lang w:eastAsia="en-US"/>
    </w:rPr>
  </w:style>
  <w:style w:type="character" w:customStyle="1" w:styleId="afb">
    <w:name w:val="Красная строка Знак"/>
    <w:basedOn w:val="a8"/>
    <w:link w:val="afa"/>
    <w:semiHidden/>
    <w:rsid w:val="00FC72A6"/>
    <w:rPr>
      <w:rFonts w:ascii="Times New Roman" w:eastAsia="Times New Roman" w:hAnsi="Times New Roman" w:cs="Times New Roman"/>
      <w:sz w:val="28"/>
      <w:szCs w:val="24"/>
      <w:lang w:eastAsia="ru-RU"/>
    </w:rPr>
  </w:style>
  <w:style w:type="paragraph" w:styleId="33">
    <w:name w:val="Body Text 3"/>
    <w:basedOn w:val="a1"/>
    <w:link w:val="34"/>
    <w:unhideWhenUsed/>
    <w:rsid w:val="00FC72A6"/>
    <w:pPr>
      <w:spacing w:after="120"/>
    </w:pPr>
    <w:rPr>
      <w:sz w:val="16"/>
      <w:szCs w:val="16"/>
    </w:rPr>
  </w:style>
  <w:style w:type="character" w:customStyle="1" w:styleId="34">
    <w:name w:val="Основной текст 3 Знак"/>
    <w:basedOn w:val="a2"/>
    <w:link w:val="33"/>
    <w:rsid w:val="00FC72A6"/>
    <w:rPr>
      <w:rFonts w:ascii="Times New Roman" w:eastAsia="Times New Roman" w:hAnsi="Times New Roman" w:cs="Times New Roman"/>
      <w:sz w:val="16"/>
      <w:szCs w:val="16"/>
      <w:lang w:eastAsia="ru-RU"/>
    </w:rPr>
  </w:style>
  <w:style w:type="paragraph" w:styleId="25">
    <w:name w:val="Body Text Indent 2"/>
    <w:basedOn w:val="a1"/>
    <w:link w:val="26"/>
    <w:unhideWhenUsed/>
    <w:rsid w:val="00FC72A6"/>
    <w:pPr>
      <w:spacing w:after="120" w:line="480" w:lineRule="auto"/>
      <w:ind w:left="283" w:firstLine="709"/>
      <w:jc w:val="both"/>
    </w:pPr>
    <w:rPr>
      <w:sz w:val="28"/>
    </w:rPr>
  </w:style>
  <w:style w:type="character" w:customStyle="1" w:styleId="26">
    <w:name w:val="Основной текст с отступом 2 Знак"/>
    <w:basedOn w:val="a2"/>
    <w:link w:val="25"/>
    <w:rsid w:val="00FC72A6"/>
    <w:rPr>
      <w:rFonts w:ascii="Times New Roman" w:eastAsia="Times New Roman" w:hAnsi="Times New Roman" w:cs="Times New Roman"/>
      <w:sz w:val="28"/>
      <w:szCs w:val="24"/>
      <w:lang w:eastAsia="ru-RU"/>
    </w:rPr>
  </w:style>
  <w:style w:type="paragraph" w:styleId="35">
    <w:name w:val="Body Text Indent 3"/>
    <w:basedOn w:val="a1"/>
    <w:link w:val="36"/>
    <w:unhideWhenUsed/>
    <w:rsid w:val="00FC72A6"/>
    <w:pPr>
      <w:spacing w:after="120"/>
      <w:ind w:left="283"/>
    </w:pPr>
    <w:rPr>
      <w:sz w:val="16"/>
      <w:szCs w:val="16"/>
    </w:rPr>
  </w:style>
  <w:style w:type="character" w:customStyle="1" w:styleId="36">
    <w:name w:val="Основной текст с отступом 3 Знак"/>
    <w:basedOn w:val="a2"/>
    <w:link w:val="35"/>
    <w:rsid w:val="00FC72A6"/>
    <w:rPr>
      <w:rFonts w:ascii="Times New Roman" w:eastAsia="Times New Roman" w:hAnsi="Times New Roman" w:cs="Times New Roman"/>
      <w:sz w:val="16"/>
      <w:szCs w:val="16"/>
      <w:lang w:eastAsia="ru-RU"/>
    </w:rPr>
  </w:style>
  <w:style w:type="paragraph" w:styleId="afc">
    <w:name w:val="Block Text"/>
    <w:basedOn w:val="a1"/>
    <w:semiHidden/>
    <w:unhideWhenUsed/>
    <w:rsid w:val="00FC72A6"/>
    <w:pPr>
      <w:ind w:left="-709" w:right="43" w:firstLine="851"/>
      <w:jc w:val="both"/>
    </w:pPr>
    <w:rPr>
      <w:sz w:val="28"/>
      <w:szCs w:val="20"/>
    </w:rPr>
  </w:style>
  <w:style w:type="paragraph" w:styleId="afd">
    <w:name w:val="Document Map"/>
    <w:basedOn w:val="a1"/>
    <w:link w:val="15"/>
    <w:semiHidden/>
    <w:unhideWhenUsed/>
    <w:rsid w:val="00FC72A6"/>
    <w:pPr>
      <w:shd w:val="clear" w:color="auto" w:fill="000080"/>
    </w:pPr>
    <w:rPr>
      <w:rFonts w:ascii="Tahoma" w:eastAsia="Calibri" w:hAnsi="Tahoma"/>
    </w:rPr>
  </w:style>
  <w:style w:type="character" w:customStyle="1" w:styleId="afe">
    <w:name w:val="Схема документа Знак"/>
    <w:basedOn w:val="a2"/>
    <w:semiHidden/>
    <w:rsid w:val="00FC72A6"/>
    <w:rPr>
      <w:rFonts w:ascii="Tahoma" w:eastAsia="Times New Roman" w:hAnsi="Tahoma" w:cs="Tahoma"/>
      <w:sz w:val="16"/>
      <w:szCs w:val="16"/>
      <w:lang w:eastAsia="ru-RU"/>
    </w:rPr>
  </w:style>
  <w:style w:type="paragraph" w:styleId="aff">
    <w:name w:val="Plain Text"/>
    <w:basedOn w:val="a1"/>
    <w:link w:val="16"/>
    <w:semiHidden/>
    <w:unhideWhenUsed/>
    <w:rsid w:val="00FC72A6"/>
    <w:pPr>
      <w:ind w:firstLine="709"/>
    </w:pPr>
    <w:rPr>
      <w:rFonts w:ascii="Courier New" w:hAnsi="Courier New"/>
    </w:rPr>
  </w:style>
  <w:style w:type="character" w:customStyle="1" w:styleId="aff0">
    <w:name w:val="Текст Знак"/>
    <w:basedOn w:val="a2"/>
    <w:semiHidden/>
    <w:rsid w:val="00FC72A6"/>
    <w:rPr>
      <w:rFonts w:ascii="Consolas" w:eastAsia="Times New Roman" w:hAnsi="Consolas" w:cs="Times New Roman"/>
      <w:sz w:val="21"/>
      <w:szCs w:val="21"/>
      <w:lang w:eastAsia="ru-RU"/>
    </w:rPr>
  </w:style>
  <w:style w:type="paragraph" w:styleId="aff1">
    <w:name w:val="Balloon Text"/>
    <w:basedOn w:val="a1"/>
    <w:link w:val="aff2"/>
    <w:semiHidden/>
    <w:unhideWhenUsed/>
    <w:rsid w:val="00FC72A6"/>
    <w:rPr>
      <w:rFonts w:ascii="Tahoma" w:eastAsia="Calibri" w:hAnsi="Tahoma" w:cs="Tahoma"/>
      <w:sz w:val="16"/>
      <w:szCs w:val="16"/>
      <w:lang w:eastAsia="en-US"/>
    </w:rPr>
  </w:style>
  <w:style w:type="character" w:customStyle="1" w:styleId="aff2">
    <w:name w:val="Текст выноски Знак"/>
    <w:basedOn w:val="a2"/>
    <w:link w:val="aff1"/>
    <w:semiHidden/>
    <w:rsid w:val="00FC72A6"/>
    <w:rPr>
      <w:rFonts w:ascii="Tahoma" w:eastAsia="Calibri" w:hAnsi="Tahoma" w:cs="Tahoma"/>
      <w:sz w:val="16"/>
      <w:szCs w:val="16"/>
    </w:rPr>
  </w:style>
  <w:style w:type="character" w:customStyle="1" w:styleId="a6">
    <w:name w:val="Без интервала Знак"/>
    <w:aliases w:val="с интервалом Знак,Без интервала1 Знак,No Spacing Знак,No Spacing1 Знак"/>
    <w:basedOn w:val="a2"/>
    <w:link w:val="a5"/>
    <w:uiPriority w:val="1"/>
    <w:locked/>
    <w:rsid w:val="00FC72A6"/>
  </w:style>
  <w:style w:type="paragraph" w:styleId="aff3">
    <w:name w:val="List Paragraph"/>
    <w:basedOn w:val="a1"/>
    <w:uiPriority w:val="99"/>
    <w:qFormat/>
    <w:rsid w:val="00FC72A6"/>
    <w:pPr>
      <w:spacing w:after="200" w:line="276" w:lineRule="auto"/>
      <w:ind w:left="720"/>
      <w:contextualSpacing/>
    </w:pPr>
    <w:rPr>
      <w:rFonts w:ascii="Calibri" w:eastAsia="Calibri" w:hAnsi="Calibri"/>
      <w:sz w:val="22"/>
      <w:szCs w:val="22"/>
      <w:lang w:eastAsia="en-US"/>
    </w:rPr>
  </w:style>
  <w:style w:type="paragraph" w:styleId="aff4">
    <w:name w:val="TOC Heading"/>
    <w:basedOn w:val="1"/>
    <w:next w:val="a1"/>
    <w:uiPriority w:val="99"/>
    <w:semiHidden/>
    <w:unhideWhenUsed/>
    <w:qFormat/>
    <w:rsid w:val="00FC72A6"/>
    <w:pPr>
      <w:keepLines/>
      <w:spacing w:before="480" w:line="276" w:lineRule="auto"/>
      <w:outlineLvl w:val="9"/>
    </w:pPr>
    <w:rPr>
      <w:rFonts w:ascii="Cambria" w:hAnsi="Cambria"/>
      <w:b/>
      <w:bCs/>
      <w:color w:val="365F91"/>
      <w:szCs w:val="28"/>
      <w:lang w:eastAsia="en-US"/>
    </w:rPr>
  </w:style>
  <w:style w:type="character" w:customStyle="1" w:styleId="S2">
    <w:name w:val="S_Маркированный Знак2"/>
    <w:basedOn w:val="a2"/>
    <w:link w:val="S"/>
    <w:locked/>
    <w:rsid w:val="00FC72A6"/>
    <w:rPr>
      <w:rFonts w:ascii="Times New Roman" w:eastAsia="Times New Roman" w:hAnsi="Times New Roman" w:cs="Times New Roman"/>
      <w:sz w:val="24"/>
      <w:szCs w:val="24"/>
      <w:lang w:eastAsia="ar-SA"/>
    </w:rPr>
  </w:style>
  <w:style w:type="paragraph" w:customStyle="1" w:styleId="S">
    <w:name w:val="S_Маркированный"/>
    <w:basedOn w:val="a1"/>
    <w:link w:val="S2"/>
    <w:rsid w:val="00FC72A6"/>
    <w:pPr>
      <w:tabs>
        <w:tab w:val="left" w:pos="1260"/>
      </w:tabs>
      <w:suppressAutoHyphens/>
      <w:spacing w:line="360" w:lineRule="auto"/>
      <w:ind w:firstLine="720"/>
      <w:jc w:val="both"/>
    </w:pPr>
    <w:rPr>
      <w:lang w:eastAsia="ar-SA"/>
    </w:rPr>
  </w:style>
  <w:style w:type="character" w:customStyle="1" w:styleId="S20">
    <w:name w:val="S_Заголовок 2 Знак"/>
    <w:basedOn w:val="a2"/>
    <w:link w:val="S21"/>
    <w:locked/>
    <w:rsid w:val="00FC72A6"/>
    <w:rPr>
      <w:rFonts w:ascii="Times New Roman" w:eastAsia="Times New Roman" w:hAnsi="Times New Roman" w:cs="Times New Roman"/>
      <w:b/>
      <w:i/>
      <w:sz w:val="28"/>
      <w:szCs w:val="28"/>
      <w:lang w:eastAsia="ar-SA"/>
    </w:rPr>
  </w:style>
  <w:style w:type="paragraph" w:customStyle="1" w:styleId="S21">
    <w:name w:val="S_Заголовок 2"/>
    <w:basedOn w:val="20"/>
    <w:link w:val="S20"/>
    <w:rsid w:val="00FC72A6"/>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3">
    <w:name w:val="S_Заголовок 3 Знак"/>
    <w:basedOn w:val="a2"/>
    <w:link w:val="S30"/>
    <w:locked/>
    <w:rsid w:val="00FC72A6"/>
    <w:rPr>
      <w:rFonts w:ascii="Times New Roman" w:eastAsia="Times New Roman" w:hAnsi="Times New Roman" w:cs="Times New Roman"/>
      <w:b/>
      <w:i/>
      <w:sz w:val="28"/>
      <w:szCs w:val="28"/>
      <w:lang w:eastAsia="ar-SA"/>
    </w:rPr>
  </w:style>
  <w:style w:type="paragraph" w:customStyle="1" w:styleId="S30">
    <w:name w:val="S_Заголовок 3"/>
    <w:basedOn w:val="30"/>
    <w:link w:val="S3"/>
    <w:rsid w:val="00FC72A6"/>
    <w:pPr>
      <w:keepLines w:val="0"/>
      <w:suppressAutoHyphens/>
      <w:spacing w:before="0" w:line="240" w:lineRule="auto"/>
      <w:ind w:firstLine="720"/>
      <w:jc w:val="both"/>
    </w:pPr>
    <w:rPr>
      <w:rFonts w:ascii="Times New Roman" w:hAnsi="Times New Roman"/>
      <w:bCs w:val="0"/>
      <w:i/>
      <w:color w:val="auto"/>
      <w:sz w:val="28"/>
      <w:szCs w:val="28"/>
      <w:lang w:eastAsia="ar-SA"/>
    </w:rPr>
  </w:style>
  <w:style w:type="paragraph" w:customStyle="1" w:styleId="S4">
    <w:name w:val="S_Заголовок 4"/>
    <w:basedOn w:val="4"/>
    <w:rsid w:val="00FC72A6"/>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7">
    <w:name w:val="Знак1"/>
    <w:basedOn w:val="a1"/>
    <w:uiPriority w:val="99"/>
    <w:rsid w:val="00FC72A6"/>
    <w:pPr>
      <w:spacing w:before="100" w:beforeAutospacing="1" w:after="100" w:afterAutospacing="1"/>
    </w:pPr>
    <w:rPr>
      <w:rFonts w:ascii="Tahoma" w:hAnsi="Tahoma"/>
      <w:sz w:val="20"/>
      <w:szCs w:val="20"/>
      <w:lang w:val="en-US" w:eastAsia="en-US"/>
    </w:rPr>
  </w:style>
  <w:style w:type="paragraph" w:customStyle="1" w:styleId="Default">
    <w:name w:val="Default"/>
    <w:rsid w:val="00FC72A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rNar">
    <w:name w:val="Обычный ArNar Знак"/>
    <w:basedOn w:val="a2"/>
    <w:link w:val="ArNar0"/>
    <w:locked/>
    <w:rsid w:val="00FC72A6"/>
    <w:rPr>
      <w:rFonts w:ascii="Arial Narrow" w:hAnsi="Arial Narrow"/>
      <w:color w:val="000000"/>
    </w:rPr>
  </w:style>
  <w:style w:type="paragraph" w:customStyle="1" w:styleId="ArNar0">
    <w:name w:val="Обычный ArNar"/>
    <w:basedOn w:val="a1"/>
    <w:link w:val="ArNar"/>
    <w:rsid w:val="00FC72A6"/>
    <w:pPr>
      <w:ind w:firstLine="709"/>
      <w:jc w:val="both"/>
    </w:pPr>
    <w:rPr>
      <w:rFonts w:ascii="Arial Narrow" w:eastAsiaTheme="minorHAnsi" w:hAnsi="Arial Narrow" w:cstheme="minorBidi"/>
      <w:color w:val="000000"/>
      <w:sz w:val="22"/>
      <w:szCs w:val="22"/>
      <w:lang w:eastAsia="en-US"/>
    </w:rPr>
  </w:style>
  <w:style w:type="paragraph" w:customStyle="1" w:styleId="aff5">
    <w:name w:val="Перечисление + инт"/>
    <w:basedOn w:val="a1"/>
    <w:rsid w:val="00FC72A6"/>
    <w:pPr>
      <w:tabs>
        <w:tab w:val="num" w:pos="1069"/>
      </w:tabs>
      <w:snapToGrid w:val="0"/>
      <w:spacing w:before="60" w:after="60"/>
      <w:ind w:left="1069" w:hanging="360"/>
      <w:jc w:val="both"/>
    </w:pPr>
    <w:rPr>
      <w:rFonts w:ascii="Arial Narrow" w:hAnsi="Arial Narrow"/>
      <w:color w:val="000000"/>
      <w:sz w:val="22"/>
      <w:szCs w:val="20"/>
    </w:rPr>
  </w:style>
  <w:style w:type="paragraph" w:customStyle="1" w:styleId="27">
    <w:name w:val="Текст с интервалом 2"/>
    <w:basedOn w:val="ArNar0"/>
    <w:rsid w:val="00FC72A6"/>
    <w:pPr>
      <w:spacing w:before="60"/>
    </w:pPr>
  </w:style>
  <w:style w:type="paragraph" w:customStyle="1" w:styleId="aff6">
    <w:name w:val="Текст с интервалом"/>
    <w:basedOn w:val="ArNar0"/>
    <w:next w:val="ArNar0"/>
    <w:rsid w:val="00FC72A6"/>
    <w:pPr>
      <w:spacing w:before="60" w:after="60"/>
    </w:pPr>
  </w:style>
  <w:style w:type="character" w:customStyle="1" w:styleId="18">
    <w:name w:val="Основной(РПЗ) Знак1"/>
    <w:basedOn w:val="a2"/>
    <w:link w:val="aff7"/>
    <w:locked/>
    <w:rsid w:val="00FC72A6"/>
    <w:rPr>
      <w:rFonts w:ascii="Times New Roman" w:eastAsia="Times New Roman" w:hAnsi="Times New Roman" w:cs="Times New Roman"/>
      <w:sz w:val="26"/>
      <w:szCs w:val="26"/>
    </w:rPr>
  </w:style>
  <w:style w:type="paragraph" w:customStyle="1" w:styleId="aff7">
    <w:name w:val="Основной(РПЗ)"/>
    <w:basedOn w:val="a1"/>
    <w:link w:val="18"/>
    <w:qFormat/>
    <w:rsid w:val="00FC72A6"/>
    <w:pPr>
      <w:widowControl w:val="0"/>
      <w:autoSpaceDE w:val="0"/>
      <w:autoSpaceDN w:val="0"/>
      <w:adjustRightInd w:val="0"/>
      <w:ind w:firstLine="709"/>
      <w:jc w:val="both"/>
    </w:pPr>
    <w:rPr>
      <w:sz w:val="26"/>
      <w:szCs w:val="26"/>
      <w:lang w:eastAsia="en-US"/>
    </w:rPr>
  </w:style>
  <w:style w:type="character" w:customStyle="1" w:styleId="aff8">
    <w:name w:val="Колонтитул низ Знак"/>
    <w:basedOn w:val="af0"/>
    <w:link w:val="aff9"/>
    <w:locked/>
    <w:rsid w:val="00FC72A6"/>
    <w:rPr>
      <w:rFonts w:ascii="Times New Roman" w:eastAsia="Times New Roman" w:hAnsi="Times New Roman" w:cs="Times New Roman"/>
      <w:i/>
      <w:color w:val="333333"/>
      <w:sz w:val="20"/>
      <w:szCs w:val="20"/>
      <w:lang w:eastAsia="ru-RU"/>
    </w:rPr>
  </w:style>
  <w:style w:type="paragraph" w:customStyle="1" w:styleId="aff9">
    <w:name w:val="Колонтитул низ"/>
    <w:basedOn w:val="af3"/>
    <w:link w:val="aff8"/>
    <w:qFormat/>
    <w:rsid w:val="00FC72A6"/>
    <w:pPr>
      <w:ind w:firstLine="454"/>
      <w:jc w:val="both"/>
    </w:pPr>
    <w:rPr>
      <w:rFonts w:ascii="Times New Roman" w:eastAsia="Times New Roman" w:hAnsi="Times New Roman"/>
      <w:i/>
      <w:color w:val="333333"/>
      <w:sz w:val="20"/>
      <w:szCs w:val="20"/>
      <w:lang w:eastAsia="ru-RU"/>
    </w:rPr>
  </w:style>
  <w:style w:type="character" w:customStyle="1" w:styleId="28">
    <w:name w:val="Заголовок (Уровень 2) Знак"/>
    <w:basedOn w:val="a2"/>
    <w:link w:val="2"/>
    <w:locked/>
    <w:rsid w:val="00FC72A6"/>
    <w:rPr>
      <w:rFonts w:ascii="Times New Roman" w:eastAsia="Times New Roman" w:hAnsi="Times New Roman" w:cs="Times New Roman"/>
      <w:b/>
      <w:bCs/>
      <w:sz w:val="28"/>
      <w:szCs w:val="28"/>
    </w:rPr>
  </w:style>
  <w:style w:type="paragraph" w:customStyle="1" w:styleId="2">
    <w:name w:val="Заголовок (Уровень 2)"/>
    <w:basedOn w:val="a1"/>
    <w:next w:val="a7"/>
    <w:link w:val="28"/>
    <w:autoRedefine/>
    <w:qFormat/>
    <w:rsid w:val="00FC72A6"/>
    <w:pPr>
      <w:numPr>
        <w:numId w:val="3"/>
      </w:numPr>
      <w:autoSpaceDE w:val="0"/>
      <w:autoSpaceDN w:val="0"/>
      <w:adjustRightInd w:val="0"/>
      <w:outlineLvl w:val="0"/>
    </w:pPr>
    <w:rPr>
      <w:b/>
      <w:bCs/>
      <w:sz w:val="28"/>
      <w:szCs w:val="28"/>
      <w:lang w:eastAsia="en-US"/>
    </w:rPr>
  </w:style>
  <w:style w:type="character" w:customStyle="1" w:styleId="affa">
    <w:name w:val="Обычный текст Знак"/>
    <w:basedOn w:val="a2"/>
    <w:link w:val="affb"/>
    <w:locked/>
    <w:rsid w:val="00FC72A6"/>
    <w:rPr>
      <w:rFonts w:ascii="Times New Roman" w:eastAsia="Times New Roman" w:hAnsi="Times New Roman" w:cs="Times New Roman"/>
      <w:sz w:val="28"/>
      <w:szCs w:val="28"/>
    </w:rPr>
  </w:style>
  <w:style w:type="paragraph" w:customStyle="1" w:styleId="affb">
    <w:name w:val="Обычный текст"/>
    <w:basedOn w:val="a1"/>
    <w:link w:val="affa"/>
    <w:qFormat/>
    <w:rsid w:val="00FC72A6"/>
    <w:pPr>
      <w:ind w:firstLine="709"/>
      <w:jc w:val="both"/>
    </w:pPr>
    <w:rPr>
      <w:sz w:val="28"/>
      <w:szCs w:val="28"/>
      <w:lang w:eastAsia="en-US"/>
    </w:rPr>
  </w:style>
  <w:style w:type="character" w:customStyle="1" w:styleId="affc">
    <w:name w:val="Подчеркнутый Знак"/>
    <w:basedOn w:val="a2"/>
    <w:link w:val="affd"/>
    <w:semiHidden/>
    <w:locked/>
    <w:rsid w:val="00FC72A6"/>
    <w:rPr>
      <w:rFonts w:ascii="Times New Roman" w:eastAsia="Times New Roman" w:hAnsi="Times New Roman" w:cs="Times New Roman"/>
      <w:sz w:val="24"/>
      <w:szCs w:val="24"/>
      <w:u w:val="single"/>
    </w:rPr>
  </w:style>
  <w:style w:type="paragraph" w:customStyle="1" w:styleId="affd">
    <w:name w:val="Подчеркнутый"/>
    <w:basedOn w:val="a1"/>
    <w:link w:val="affc"/>
    <w:semiHidden/>
    <w:rsid w:val="00FC72A6"/>
    <w:pPr>
      <w:spacing w:line="360" w:lineRule="auto"/>
      <w:ind w:firstLine="709"/>
      <w:jc w:val="both"/>
    </w:pPr>
    <w:rPr>
      <w:u w:val="single"/>
      <w:lang w:eastAsia="en-US"/>
    </w:rPr>
  </w:style>
  <w:style w:type="paragraph" w:customStyle="1" w:styleId="19">
    <w:name w:val="Заголовок1"/>
    <w:basedOn w:val="a1"/>
    <w:rsid w:val="00FC72A6"/>
    <w:pPr>
      <w:tabs>
        <w:tab w:val="left" w:pos="8460"/>
      </w:tabs>
      <w:spacing w:line="360" w:lineRule="auto"/>
      <w:ind w:firstLine="540"/>
      <w:jc w:val="center"/>
    </w:pPr>
    <w:rPr>
      <w:caps/>
    </w:rPr>
  </w:style>
  <w:style w:type="paragraph" w:customStyle="1" w:styleId="S1">
    <w:name w:val="S_Заголовок 1"/>
    <w:basedOn w:val="a1"/>
    <w:rsid w:val="00FC72A6"/>
    <w:pPr>
      <w:ind w:left="1287" w:hanging="360"/>
      <w:jc w:val="center"/>
    </w:pPr>
    <w:rPr>
      <w:b/>
      <w:caps/>
    </w:rPr>
  </w:style>
  <w:style w:type="character" w:customStyle="1" w:styleId="S0">
    <w:name w:val="S_Обычный Знак"/>
    <w:basedOn w:val="a2"/>
    <w:link w:val="S5"/>
    <w:locked/>
    <w:rsid w:val="00FC72A6"/>
    <w:rPr>
      <w:rFonts w:ascii="Times New Roman" w:eastAsia="Times New Roman" w:hAnsi="Times New Roman" w:cs="Times New Roman"/>
      <w:i/>
      <w:sz w:val="28"/>
      <w:szCs w:val="28"/>
    </w:rPr>
  </w:style>
  <w:style w:type="paragraph" w:customStyle="1" w:styleId="S5">
    <w:name w:val="S_Обычный"/>
    <w:basedOn w:val="a1"/>
    <w:link w:val="S0"/>
    <w:autoRedefine/>
    <w:rsid w:val="00FC72A6"/>
    <w:pPr>
      <w:ind w:left="720"/>
    </w:pPr>
    <w:rPr>
      <w:i/>
      <w:sz w:val="28"/>
      <w:szCs w:val="28"/>
      <w:lang w:eastAsia="en-US"/>
    </w:rPr>
  </w:style>
  <w:style w:type="paragraph" w:customStyle="1" w:styleId="affe">
    <w:name w:val="Знак Знак Знак Знак"/>
    <w:basedOn w:val="a1"/>
    <w:rsid w:val="00FC72A6"/>
    <w:pPr>
      <w:spacing w:before="100" w:beforeAutospacing="1" w:after="100" w:afterAutospacing="1"/>
    </w:pPr>
    <w:rPr>
      <w:rFonts w:ascii="Tahoma" w:hAnsi="Tahoma"/>
      <w:sz w:val="20"/>
      <w:szCs w:val="20"/>
      <w:lang w:val="en-US" w:eastAsia="en-US"/>
    </w:rPr>
  </w:style>
  <w:style w:type="paragraph" w:customStyle="1" w:styleId="29">
    <w:name w:val="Знак Знак Знак Знак2"/>
    <w:basedOn w:val="a1"/>
    <w:rsid w:val="00FC72A6"/>
    <w:pPr>
      <w:spacing w:before="100" w:beforeAutospacing="1" w:after="100" w:afterAutospacing="1"/>
    </w:pPr>
    <w:rPr>
      <w:rFonts w:ascii="Tahoma" w:hAnsi="Tahoma"/>
      <w:sz w:val="20"/>
      <w:szCs w:val="20"/>
      <w:lang w:val="en-US" w:eastAsia="en-US"/>
    </w:rPr>
  </w:style>
  <w:style w:type="paragraph" w:customStyle="1" w:styleId="62">
    <w:name w:val="Знак6"/>
    <w:basedOn w:val="a1"/>
    <w:rsid w:val="00FC72A6"/>
    <w:pPr>
      <w:spacing w:line="240" w:lineRule="exact"/>
      <w:jc w:val="both"/>
    </w:pPr>
    <w:rPr>
      <w:lang w:val="en-US" w:eastAsia="en-US"/>
    </w:rPr>
  </w:style>
  <w:style w:type="paragraph" w:customStyle="1" w:styleId="1a">
    <w:name w:val="Основной текст1"/>
    <w:basedOn w:val="a1"/>
    <w:link w:val="afff"/>
    <w:rsid w:val="00FC72A6"/>
    <w:pPr>
      <w:tabs>
        <w:tab w:val="left" w:pos="709"/>
      </w:tabs>
      <w:jc w:val="both"/>
    </w:pPr>
    <w:rPr>
      <w:rFonts w:ascii="Arial" w:hAnsi="Arial"/>
      <w:szCs w:val="20"/>
    </w:rPr>
  </w:style>
  <w:style w:type="paragraph" w:customStyle="1" w:styleId="1406">
    <w:name w:val="1406"/>
    <w:basedOn w:val="a1"/>
    <w:rsid w:val="00FC72A6"/>
    <w:pPr>
      <w:autoSpaceDE w:val="0"/>
      <w:autoSpaceDN w:val="0"/>
      <w:spacing w:after="120"/>
      <w:jc w:val="center"/>
    </w:pPr>
    <w:rPr>
      <w:b/>
      <w:bCs/>
      <w:color w:val="000000"/>
      <w:sz w:val="28"/>
      <w:szCs w:val="28"/>
    </w:rPr>
  </w:style>
  <w:style w:type="paragraph" w:customStyle="1" w:styleId="1460">
    <w:name w:val="1460"/>
    <w:basedOn w:val="a1"/>
    <w:rsid w:val="00FC72A6"/>
    <w:pPr>
      <w:autoSpaceDE w:val="0"/>
      <w:autoSpaceDN w:val="0"/>
      <w:spacing w:before="120"/>
      <w:jc w:val="center"/>
    </w:pPr>
    <w:rPr>
      <w:b/>
      <w:bCs/>
      <w:color w:val="000000"/>
      <w:sz w:val="28"/>
      <w:szCs w:val="28"/>
    </w:rPr>
  </w:style>
  <w:style w:type="paragraph" w:customStyle="1" w:styleId="1b">
    <w:name w:val="Знак Знак Знак Знак1"/>
    <w:basedOn w:val="a1"/>
    <w:rsid w:val="00FC72A6"/>
    <w:pPr>
      <w:spacing w:before="100" w:beforeAutospacing="1" w:after="100" w:afterAutospacing="1"/>
    </w:pPr>
    <w:rPr>
      <w:rFonts w:ascii="Tahoma" w:hAnsi="Tahoma"/>
      <w:sz w:val="20"/>
      <w:szCs w:val="20"/>
      <w:lang w:val="en-US" w:eastAsia="en-US"/>
    </w:rPr>
  </w:style>
  <w:style w:type="paragraph" w:customStyle="1" w:styleId="52">
    <w:name w:val="Знак5"/>
    <w:basedOn w:val="a1"/>
    <w:rsid w:val="00FC72A6"/>
    <w:pPr>
      <w:spacing w:line="240" w:lineRule="exact"/>
      <w:jc w:val="both"/>
    </w:pPr>
    <w:rPr>
      <w:lang w:val="en-US" w:eastAsia="en-US"/>
    </w:rPr>
  </w:style>
  <w:style w:type="paragraph" w:customStyle="1" w:styleId="FR2">
    <w:name w:val="FR2"/>
    <w:uiPriority w:val="99"/>
    <w:rsid w:val="00FC72A6"/>
    <w:pPr>
      <w:widowControl w:val="0"/>
      <w:autoSpaceDE w:val="0"/>
      <w:autoSpaceDN w:val="0"/>
      <w:adjustRightInd w:val="0"/>
      <w:spacing w:after="0" w:line="240" w:lineRule="auto"/>
      <w:ind w:left="80" w:firstLine="120"/>
    </w:pPr>
    <w:rPr>
      <w:rFonts w:ascii="Arial" w:eastAsia="Times New Roman" w:hAnsi="Arial" w:cs="Arial"/>
      <w:sz w:val="12"/>
      <w:szCs w:val="12"/>
      <w:lang w:eastAsia="ru-RU"/>
    </w:rPr>
  </w:style>
  <w:style w:type="paragraph" w:customStyle="1" w:styleId="42">
    <w:name w:val="Знак4"/>
    <w:basedOn w:val="a1"/>
    <w:rsid w:val="00FC72A6"/>
    <w:pPr>
      <w:spacing w:line="240" w:lineRule="exact"/>
      <w:jc w:val="both"/>
    </w:pPr>
    <w:rPr>
      <w:lang w:val="en-US" w:eastAsia="en-US"/>
    </w:rPr>
  </w:style>
  <w:style w:type="paragraph" w:customStyle="1" w:styleId="37">
    <w:name w:val="Знак3"/>
    <w:basedOn w:val="a1"/>
    <w:rsid w:val="00FC72A6"/>
    <w:pPr>
      <w:spacing w:line="240" w:lineRule="exact"/>
      <w:jc w:val="both"/>
    </w:pPr>
    <w:rPr>
      <w:lang w:val="en-US" w:eastAsia="en-US"/>
    </w:rPr>
  </w:style>
  <w:style w:type="paragraph" w:customStyle="1" w:styleId="2a">
    <w:name w:val="Знак2"/>
    <w:basedOn w:val="a1"/>
    <w:rsid w:val="00FC72A6"/>
    <w:pPr>
      <w:spacing w:line="240" w:lineRule="exact"/>
      <w:jc w:val="both"/>
    </w:pPr>
    <w:rPr>
      <w:lang w:val="en-US" w:eastAsia="en-US"/>
    </w:rPr>
  </w:style>
  <w:style w:type="paragraph" w:customStyle="1" w:styleId="2b">
    <w:name w:val="Основной текст2"/>
    <w:basedOn w:val="a1"/>
    <w:rsid w:val="00FC72A6"/>
    <w:pPr>
      <w:tabs>
        <w:tab w:val="left" w:pos="709"/>
      </w:tabs>
      <w:jc w:val="both"/>
    </w:pPr>
    <w:rPr>
      <w:rFonts w:ascii="Arial" w:hAnsi="Arial"/>
      <w:szCs w:val="20"/>
    </w:rPr>
  </w:style>
  <w:style w:type="paragraph" w:customStyle="1" w:styleId="S6">
    <w:name w:val="S_Обычный жирный"/>
    <w:basedOn w:val="a1"/>
    <w:uiPriority w:val="99"/>
    <w:qFormat/>
    <w:rsid w:val="00FC72A6"/>
    <w:pPr>
      <w:ind w:firstLine="709"/>
      <w:jc w:val="both"/>
    </w:pPr>
    <w:rPr>
      <w:sz w:val="28"/>
    </w:rPr>
  </w:style>
  <w:style w:type="character" w:customStyle="1" w:styleId="S7">
    <w:name w:val="S_Заголовок таблицы Знак"/>
    <w:basedOn w:val="S0"/>
    <w:link w:val="S8"/>
    <w:locked/>
    <w:rsid w:val="00FC72A6"/>
    <w:rPr>
      <w:rFonts w:ascii="Times New Roman" w:eastAsia="Times New Roman" w:hAnsi="Times New Roman" w:cs="Times New Roman"/>
      <w:i/>
      <w:sz w:val="24"/>
      <w:szCs w:val="24"/>
      <w:u w:val="single"/>
    </w:rPr>
  </w:style>
  <w:style w:type="paragraph" w:customStyle="1" w:styleId="S8">
    <w:name w:val="S_Заголовок таблицы"/>
    <w:basedOn w:val="a1"/>
    <w:link w:val="S7"/>
    <w:autoRedefine/>
    <w:rsid w:val="00FC72A6"/>
    <w:pPr>
      <w:ind w:firstLine="709"/>
      <w:jc w:val="center"/>
    </w:pPr>
    <w:rPr>
      <w:i/>
      <w:u w:val="single"/>
      <w:lang w:eastAsia="en-US"/>
    </w:rPr>
  </w:style>
  <w:style w:type="character" w:customStyle="1" w:styleId="S10">
    <w:name w:val="S_Таблица Знак1"/>
    <w:basedOn w:val="a2"/>
    <w:link w:val="S9"/>
    <w:locked/>
    <w:rsid w:val="00FC72A6"/>
    <w:rPr>
      <w:rFonts w:ascii="Times New Roman" w:eastAsia="Times New Roman" w:hAnsi="Times New Roman" w:cs="Times New Roman"/>
      <w:sz w:val="24"/>
      <w:szCs w:val="24"/>
    </w:rPr>
  </w:style>
  <w:style w:type="paragraph" w:customStyle="1" w:styleId="S9">
    <w:name w:val="S_Таблица"/>
    <w:basedOn w:val="a1"/>
    <w:link w:val="S10"/>
    <w:autoRedefine/>
    <w:rsid w:val="00FC72A6"/>
    <w:pPr>
      <w:jc w:val="right"/>
    </w:pPr>
    <w:rPr>
      <w:lang w:eastAsia="en-US"/>
    </w:rPr>
  </w:style>
  <w:style w:type="paragraph" w:customStyle="1" w:styleId="Sa">
    <w:name w:val="S_Обычный в таблице"/>
    <w:basedOn w:val="a1"/>
    <w:rsid w:val="00FC72A6"/>
    <w:pPr>
      <w:jc w:val="center"/>
    </w:pPr>
    <w:rPr>
      <w:sz w:val="20"/>
      <w:szCs w:val="20"/>
    </w:rPr>
  </w:style>
  <w:style w:type="paragraph" w:customStyle="1" w:styleId="ConsNormal">
    <w:name w:val="ConsNormal"/>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0">
    <w:name w:val="Текст в таблице ДБ"/>
    <w:basedOn w:val="a1"/>
    <w:rsid w:val="00FC72A6"/>
  </w:style>
  <w:style w:type="paragraph" w:customStyle="1" w:styleId="afff1">
    <w:name w:val="Текст таблицы"/>
    <w:basedOn w:val="a1"/>
    <w:rsid w:val="00FC72A6"/>
    <w:pPr>
      <w:jc w:val="center"/>
    </w:pPr>
    <w:rPr>
      <w:rFonts w:ascii="Arial" w:hAnsi="Arial"/>
    </w:rPr>
  </w:style>
  <w:style w:type="paragraph" w:customStyle="1" w:styleId="1c">
    <w:name w:val="Обычный1"/>
    <w:rsid w:val="00FC72A6"/>
    <w:pPr>
      <w:snapToGrid w:val="0"/>
      <w:spacing w:after="0" w:line="240" w:lineRule="auto"/>
    </w:pPr>
    <w:rPr>
      <w:rFonts w:ascii="Times New Roman" w:eastAsia="Times New Roman" w:hAnsi="Times New Roman" w:cs="Times New Roman"/>
      <w:sz w:val="20"/>
      <w:szCs w:val="20"/>
      <w:lang w:eastAsia="ru-RU"/>
    </w:rPr>
  </w:style>
  <w:style w:type="paragraph" w:customStyle="1" w:styleId="afff2">
    <w:name w:val="Перечисление"/>
    <w:basedOn w:val="a7"/>
    <w:rsid w:val="00FC72A6"/>
    <w:pPr>
      <w:jc w:val="both"/>
    </w:pPr>
    <w:rPr>
      <w:sz w:val="24"/>
      <w:szCs w:val="22"/>
      <w:lang w:eastAsia="en-US"/>
    </w:rPr>
  </w:style>
  <w:style w:type="paragraph" w:customStyle="1" w:styleId="afff3">
    <w:name w:val="Основной текст документа"/>
    <w:rsid w:val="00FC72A6"/>
    <w:pPr>
      <w:spacing w:before="60" w:after="60" w:line="240" w:lineRule="auto"/>
      <w:ind w:firstLine="709"/>
      <w:jc w:val="both"/>
    </w:pPr>
    <w:rPr>
      <w:rFonts w:ascii="Times New Roman" w:eastAsia="Times New Roman" w:hAnsi="Times New Roman" w:cs="Times New Roman"/>
      <w:sz w:val="24"/>
      <w:szCs w:val="20"/>
      <w:lang w:eastAsia="ru-RU"/>
    </w:rPr>
  </w:style>
  <w:style w:type="paragraph" w:customStyle="1" w:styleId="FR3">
    <w:name w:val="FR3"/>
    <w:uiPriority w:val="99"/>
    <w:rsid w:val="00FC72A6"/>
    <w:pPr>
      <w:widowControl w:val="0"/>
      <w:autoSpaceDE w:val="0"/>
      <w:autoSpaceDN w:val="0"/>
      <w:adjustRightInd w:val="0"/>
      <w:spacing w:after="0" w:line="319" w:lineRule="auto"/>
      <w:ind w:firstLine="500"/>
    </w:pPr>
    <w:rPr>
      <w:rFonts w:ascii="Times New Roman" w:eastAsia="Times New Roman" w:hAnsi="Times New Roman" w:cs="Times New Roman"/>
      <w:sz w:val="18"/>
      <w:szCs w:val="18"/>
      <w:lang w:eastAsia="ru-RU"/>
    </w:rPr>
  </w:style>
  <w:style w:type="paragraph" w:customStyle="1" w:styleId="ConsPlusNormal">
    <w:name w:val="ConsPlusNormal"/>
    <w:link w:val="ConsPlusNormal0"/>
    <w:uiPriority w:val="99"/>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1">
    <w:name w:val="Style21"/>
    <w:basedOn w:val="a1"/>
    <w:uiPriority w:val="99"/>
    <w:rsid w:val="00FC72A6"/>
    <w:pPr>
      <w:widowControl w:val="0"/>
      <w:autoSpaceDE w:val="0"/>
      <w:autoSpaceDN w:val="0"/>
      <w:adjustRightInd w:val="0"/>
      <w:spacing w:line="324" w:lineRule="exact"/>
      <w:ind w:hanging="302"/>
    </w:pPr>
  </w:style>
  <w:style w:type="paragraph" w:customStyle="1" w:styleId="Style4">
    <w:name w:val="Style4"/>
    <w:basedOn w:val="a1"/>
    <w:rsid w:val="00FC72A6"/>
    <w:pPr>
      <w:widowControl w:val="0"/>
      <w:autoSpaceDE w:val="0"/>
      <w:autoSpaceDN w:val="0"/>
      <w:adjustRightInd w:val="0"/>
      <w:spacing w:line="482" w:lineRule="exact"/>
    </w:pPr>
  </w:style>
  <w:style w:type="paragraph" w:customStyle="1" w:styleId="afff4">
    <w:name w:val="Таблица"/>
    <w:basedOn w:val="a1"/>
    <w:rsid w:val="00FC72A6"/>
    <w:pPr>
      <w:widowControl w:val="0"/>
      <w:spacing w:line="264" w:lineRule="auto"/>
      <w:jc w:val="both"/>
    </w:pPr>
    <w:rPr>
      <w:szCs w:val="20"/>
    </w:rPr>
  </w:style>
  <w:style w:type="paragraph" w:customStyle="1" w:styleId="afff5">
    <w:name w:val="Основной"/>
    <w:basedOn w:val="af9"/>
    <w:rsid w:val="00FC72A6"/>
    <w:pPr>
      <w:suppressAutoHyphens w:val="0"/>
      <w:spacing w:after="0"/>
      <w:ind w:left="0" w:firstLine="680"/>
      <w:jc w:val="both"/>
    </w:pPr>
    <w:rPr>
      <w:sz w:val="28"/>
      <w:lang w:eastAsia="ru-RU"/>
    </w:rPr>
  </w:style>
  <w:style w:type="paragraph" w:customStyle="1" w:styleId="bodytext">
    <w:name w:val="body_text"/>
    <w:rsid w:val="00FC72A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c">
    <w:name w:val="çàãîëîâîê 2"/>
    <w:basedOn w:val="a1"/>
    <w:next w:val="a1"/>
    <w:rsid w:val="00FC72A6"/>
    <w:pPr>
      <w:keepNext/>
      <w:spacing w:line="360" w:lineRule="auto"/>
      <w:ind w:firstLine="709"/>
      <w:jc w:val="right"/>
    </w:pPr>
    <w:rPr>
      <w:b/>
      <w:szCs w:val="20"/>
    </w:rPr>
  </w:style>
  <w:style w:type="paragraph" w:customStyle="1" w:styleId="afff6">
    <w:name w:val="Комментарий"/>
    <w:basedOn w:val="a1"/>
    <w:next w:val="a1"/>
    <w:rsid w:val="00FC72A6"/>
    <w:pPr>
      <w:widowControl w:val="0"/>
      <w:autoSpaceDE w:val="0"/>
      <w:autoSpaceDN w:val="0"/>
      <w:adjustRightInd w:val="0"/>
      <w:ind w:left="170" w:firstLine="709"/>
      <w:jc w:val="both"/>
    </w:pPr>
    <w:rPr>
      <w:rFonts w:ascii="Arial" w:hAnsi="Arial"/>
      <w:i/>
      <w:iCs/>
      <w:color w:val="800080"/>
      <w:sz w:val="20"/>
      <w:szCs w:val="20"/>
    </w:rPr>
  </w:style>
  <w:style w:type="paragraph" w:customStyle="1" w:styleId="Report">
    <w:name w:val="Report"/>
    <w:basedOn w:val="a1"/>
    <w:rsid w:val="00FC72A6"/>
    <w:pPr>
      <w:spacing w:line="360" w:lineRule="auto"/>
      <w:ind w:firstLine="567"/>
      <w:jc w:val="both"/>
    </w:pPr>
    <w:rPr>
      <w:szCs w:val="20"/>
    </w:rPr>
  </w:style>
  <w:style w:type="paragraph" w:customStyle="1" w:styleId="120">
    <w:name w:val="Основной текст.Основной текст12"/>
    <w:rsid w:val="00FC72A6"/>
    <w:pPr>
      <w:spacing w:after="0" w:line="240" w:lineRule="auto"/>
      <w:ind w:firstLine="709"/>
    </w:pPr>
    <w:rPr>
      <w:rFonts w:ascii="Times New Roman" w:eastAsia="Times New Roman" w:hAnsi="Times New Roman" w:cs="Times New Roman"/>
      <w:color w:val="000000"/>
      <w:sz w:val="28"/>
      <w:szCs w:val="20"/>
      <w:lang w:eastAsia="ru-RU"/>
    </w:rPr>
  </w:style>
  <w:style w:type="paragraph" w:customStyle="1" w:styleId="1d">
    <w:name w:val="Основной текст с отступом.Мой Заголовок 1"/>
    <w:basedOn w:val="a1"/>
    <w:rsid w:val="00FC72A6"/>
    <w:pPr>
      <w:widowControl w:val="0"/>
      <w:ind w:firstLine="720"/>
      <w:jc w:val="both"/>
    </w:pPr>
    <w:rPr>
      <w:sz w:val="28"/>
      <w:szCs w:val="20"/>
    </w:rPr>
  </w:style>
  <w:style w:type="paragraph" w:customStyle="1" w:styleId="ConsPlusTitle">
    <w:name w:val="ConsPlusTitle"/>
    <w:link w:val="ConsPlusTitle0"/>
    <w:rsid w:val="00FC72A6"/>
    <w:pPr>
      <w:widowControl w:val="0"/>
      <w:autoSpaceDE w:val="0"/>
      <w:autoSpaceDN w:val="0"/>
      <w:adjustRightInd w:val="0"/>
      <w:spacing w:after="0" w:line="240" w:lineRule="auto"/>
      <w:ind w:firstLine="709"/>
    </w:pPr>
    <w:rPr>
      <w:rFonts w:ascii="Arial" w:eastAsia="Times New Roman" w:hAnsi="Arial" w:cs="Arial"/>
      <w:b/>
      <w:bCs/>
      <w:sz w:val="16"/>
      <w:szCs w:val="16"/>
      <w:lang w:eastAsia="ru-RU"/>
    </w:rPr>
  </w:style>
  <w:style w:type="paragraph" w:customStyle="1" w:styleId="BodyText21">
    <w:name w:val="Body Text 2.Мой Заголовок 1"/>
    <w:rsid w:val="00FC72A6"/>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CharChar">
    <w:name w:val="Char Char"/>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1"/>
    <w:rsid w:val="00FC72A6"/>
    <w:pPr>
      <w:widowControl w:val="0"/>
      <w:autoSpaceDE w:val="0"/>
      <w:autoSpaceDN w:val="0"/>
      <w:adjustRightInd w:val="0"/>
      <w:spacing w:line="182" w:lineRule="exact"/>
      <w:ind w:firstLine="709"/>
    </w:pPr>
  </w:style>
  <w:style w:type="paragraph" w:customStyle="1" w:styleId="Style6">
    <w:name w:val="Style6"/>
    <w:basedOn w:val="a1"/>
    <w:rsid w:val="00FC72A6"/>
    <w:pPr>
      <w:widowControl w:val="0"/>
      <w:autoSpaceDE w:val="0"/>
      <w:autoSpaceDN w:val="0"/>
      <w:adjustRightInd w:val="0"/>
      <w:spacing w:line="346" w:lineRule="exact"/>
      <w:ind w:firstLine="709"/>
    </w:pPr>
  </w:style>
  <w:style w:type="paragraph" w:customStyle="1" w:styleId="Style7">
    <w:name w:val="Style7"/>
    <w:basedOn w:val="a1"/>
    <w:rsid w:val="00FC72A6"/>
    <w:pPr>
      <w:widowControl w:val="0"/>
      <w:autoSpaceDE w:val="0"/>
      <w:autoSpaceDN w:val="0"/>
      <w:adjustRightInd w:val="0"/>
      <w:ind w:firstLine="709"/>
    </w:pPr>
  </w:style>
  <w:style w:type="paragraph" w:customStyle="1" w:styleId="Style8">
    <w:name w:val="Style8"/>
    <w:basedOn w:val="a1"/>
    <w:rsid w:val="00FC72A6"/>
    <w:pPr>
      <w:widowControl w:val="0"/>
      <w:autoSpaceDE w:val="0"/>
      <w:autoSpaceDN w:val="0"/>
      <w:adjustRightInd w:val="0"/>
      <w:spacing w:line="163" w:lineRule="exact"/>
      <w:ind w:firstLine="709"/>
      <w:jc w:val="center"/>
    </w:pPr>
  </w:style>
  <w:style w:type="paragraph" w:customStyle="1" w:styleId="Style9">
    <w:name w:val="Style9"/>
    <w:basedOn w:val="a1"/>
    <w:rsid w:val="00FC72A6"/>
    <w:pPr>
      <w:widowControl w:val="0"/>
      <w:autoSpaceDE w:val="0"/>
      <w:autoSpaceDN w:val="0"/>
      <w:adjustRightInd w:val="0"/>
      <w:ind w:firstLine="709"/>
    </w:pPr>
  </w:style>
  <w:style w:type="paragraph" w:customStyle="1" w:styleId="Style11">
    <w:name w:val="Style11"/>
    <w:basedOn w:val="a1"/>
    <w:rsid w:val="00FC72A6"/>
    <w:pPr>
      <w:widowControl w:val="0"/>
      <w:autoSpaceDE w:val="0"/>
      <w:autoSpaceDN w:val="0"/>
      <w:adjustRightInd w:val="0"/>
      <w:spacing w:line="158" w:lineRule="exact"/>
      <w:ind w:firstLine="154"/>
    </w:pPr>
  </w:style>
  <w:style w:type="paragraph" w:customStyle="1" w:styleId="Style10">
    <w:name w:val="Style10"/>
    <w:basedOn w:val="a1"/>
    <w:rsid w:val="00FC72A6"/>
    <w:pPr>
      <w:widowControl w:val="0"/>
      <w:autoSpaceDE w:val="0"/>
      <w:autoSpaceDN w:val="0"/>
      <w:adjustRightInd w:val="0"/>
      <w:spacing w:line="163" w:lineRule="exact"/>
      <w:ind w:firstLine="115"/>
    </w:pPr>
  </w:style>
  <w:style w:type="paragraph" w:customStyle="1" w:styleId="Style12">
    <w:name w:val="Style12"/>
    <w:basedOn w:val="a1"/>
    <w:rsid w:val="00FC72A6"/>
    <w:pPr>
      <w:widowControl w:val="0"/>
      <w:autoSpaceDE w:val="0"/>
      <w:autoSpaceDN w:val="0"/>
      <w:adjustRightInd w:val="0"/>
      <w:spacing w:line="163" w:lineRule="exact"/>
      <w:ind w:firstLine="709"/>
      <w:jc w:val="right"/>
    </w:pPr>
  </w:style>
  <w:style w:type="paragraph" w:customStyle="1" w:styleId="Style13">
    <w:name w:val="Style13"/>
    <w:basedOn w:val="a1"/>
    <w:rsid w:val="00FC72A6"/>
    <w:pPr>
      <w:widowControl w:val="0"/>
      <w:autoSpaceDE w:val="0"/>
      <w:autoSpaceDN w:val="0"/>
      <w:adjustRightInd w:val="0"/>
      <w:spacing w:line="161" w:lineRule="exact"/>
      <w:ind w:firstLine="62"/>
    </w:pPr>
  </w:style>
  <w:style w:type="paragraph" w:customStyle="1" w:styleId="Style15">
    <w:name w:val="Style15"/>
    <w:basedOn w:val="a1"/>
    <w:rsid w:val="00FC72A6"/>
    <w:pPr>
      <w:widowControl w:val="0"/>
      <w:autoSpaceDE w:val="0"/>
      <w:autoSpaceDN w:val="0"/>
      <w:adjustRightInd w:val="0"/>
      <w:ind w:firstLine="709"/>
    </w:pPr>
  </w:style>
  <w:style w:type="paragraph" w:customStyle="1" w:styleId="Style14">
    <w:name w:val="Style14"/>
    <w:basedOn w:val="a1"/>
    <w:rsid w:val="00FC72A6"/>
    <w:pPr>
      <w:widowControl w:val="0"/>
      <w:autoSpaceDE w:val="0"/>
      <w:autoSpaceDN w:val="0"/>
      <w:adjustRightInd w:val="0"/>
      <w:ind w:firstLine="709"/>
    </w:pPr>
  </w:style>
  <w:style w:type="paragraph" w:customStyle="1" w:styleId="Style3">
    <w:name w:val="Style3"/>
    <w:basedOn w:val="a1"/>
    <w:rsid w:val="00FC72A6"/>
    <w:pPr>
      <w:widowControl w:val="0"/>
      <w:autoSpaceDE w:val="0"/>
      <w:autoSpaceDN w:val="0"/>
      <w:adjustRightInd w:val="0"/>
      <w:spacing w:line="232" w:lineRule="exact"/>
      <w:ind w:firstLine="408"/>
      <w:jc w:val="both"/>
    </w:pPr>
  </w:style>
  <w:style w:type="paragraph" w:customStyle="1" w:styleId="CharChar1">
    <w:name w:val="Char Char1"/>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xl62">
    <w:name w:val="xl62"/>
    <w:basedOn w:val="a1"/>
    <w:rsid w:val="00FC72A6"/>
    <w:pPr>
      <w:pBdr>
        <w:top w:val="single" w:sz="4" w:space="0" w:color="auto"/>
        <w:right w:val="single" w:sz="4" w:space="0" w:color="auto"/>
      </w:pBdr>
      <w:spacing w:before="100" w:beforeAutospacing="1" w:after="100" w:afterAutospacing="1"/>
      <w:jc w:val="center"/>
    </w:pPr>
    <w:rPr>
      <w:sz w:val="18"/>
      <w:szCs w:val="18"/>
    </w:rPr>
  </w:style>
  <w:style w:type="paragraph" w:customStyle="1" w:styleId="afff7">
    <w:name w:val="Îáû÷íûé"/>
    <w:uiPriority w:val="99"/>
    <w:rsid w:val="00FC72A6"/>
    <w:pPr>
      <w:spacing w:after="0" w:line="240" w:lineRule="auto"/>
    </w:pPr>
    <w:rPr>
      <w:rFonts w:ascii="Times New Roman" w:eastAsia="Times New Roman" w:hAnsi="Times New Roman" w:cs="Times New Roman"/>
      <w:sz w:val="24"/>
      <w:szCs w:val="20"/>
      <w:lang w:eastAsia="ru-RU"/>
    </w:rPr>
  </w:style>
  <w:style w:type="paragraph" w:customStyle="1" w:styleId="xl24">
    <w:name w:val="xl24"/>
    <w:basedOn w:val="a1"/>
    <w:rsid w:val="00FC72A6"/>
    <w:pPr>
      <w:spacing w:before="100" w:beforeAutospacing="1" w:after="100" w:afterAutospacing="1"/>
      <w:jc w:val="center"/>
    </w:pPr>
  </w:style>
  <w:style w:type="paragraph" w:customStyle="1" w:styleId="xl35">
    <w:name w:val="xl3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Iauiue">
    <w:name w:val="Iau?iue"/>
    <w:uiPriority w:val="99"/>
    <w:rsid w:val="00FC72A6"/>
    <w:pPr>
      <w:widowControl w:val="0"/>
      <w:spacing w:after="0" w:line="240" w:lineRule="auto"/>
    </w:pPr>
    <w:rPr>
      <w:rFonts w:ascii="Times New Roman" w:eastAsia="Times New Roman" w:hAnsi="Times New Roman" w:cs="Times New Roman"/>
      <w:sz w:val="20"/>
      <w:szCs w:val="20"/>
      <w:lang w:eastAsia="ru-RU"/>
    </w:rPr>
  </w:style>
  <w:style w:type="paragraph" w:customStyle="1" w:styleId="caaieiaie2">
    <w:name w:val="caaieiaie 2"/>
    <w:basedOn w:val="Iauiue"/>
    <w:next w:val="Iauiue"/>
    <w:rsid w:val="00FC72A6"/>
    <w:pPr>
      <w:keepNext/>
      <w:keepLines/>
      <w:spacing w:before="240" w:after="60"/>
      <w:jc w:val="center"/>
    </w:pPr>
    <w:rPr>
      <w:rFonts w:ascii="Peterburg" w:hAnsi="Peterburg"/>
      <w:b/>
      <w:sz w:val="24"/>
    </w:rPr>
  </w:style>
  <w:style w:type="paragraph" w:customStyle="1" w:styleId="xl25">
    <w:name w:val="xl25"/>
    <w:basedOn w:val="a1"/>
    <w:rsid w:val="00FC72A6"/>
    <w:pPr>
      <w:spacing w:before="100" w:beforeAutospacing="1" w:after="100" w:afterAutospacing="1"/>
      <w:jc w:val="center"/>
    </w:pPr>
    <w:rPr>
      <w:b/>
      <w:bCs/>
    </w:rPr>
  </w:style>
  <w:style w:type="paragraph" w:customStyle="1" w:styleId="xl26">
    <w:name w:val="xl26"/>
    <w:basedOn w:val="a1"/>
    <w:rsid w:val="00FC72A6"/>
    <w:pPr>
      <w:spacing w:before="100" w:beforeAutospacing="1" w:after="100" w:afterAutospacing="1"/>
      <w:jc w:val="center"/>
    </w:pPr>
    <w:rPr>
      <w:sz w:val="22"/>
      <w:szCs w:val="22"/>
    </w:rPr>
  </w:style>
  <w:style w:type="paragraph" w:customStyle="1" w:styleId="xl27">
    <w:name w:val="xl27"/>
    <w:basedOn w:val="a1"/>
    <w:rsid w:val="00FC72A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28">
    <w:name w:val="xl28"/>
    <w:basedOn w:val="a1"/>
    <w:rsid w:val="00FC72A6"/>
    <w:pPr>
      <w:spacing w:before="100" w:beforeAutospacing="1" w:after="100" w:afterAutospacing="1"/>
      <w:jc w:val="center"/>
    </w:pPr>
  </w:style>
  <w:style w:type="paragraph" w:customStyle="1" w:styleId="xl29">
    <w:name w:val="xl2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0">
    <w:name w:val="xl30"/>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1">
    <w:name w:val="xl3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2">
    <w:name w:val="xl32"/>
    <w:basedOn w:val="a1"/>
    <w:rsid w:val="00FC72A6"/>
    <w:pPr>
      <w:spacing w:before="100" w:beforeAutospacing="1" w:after="100" w:afterAutospacing="1"/>
      <w:jc w:val="center"/>
    </w:pPr>
  </w:style>
  <w:style w:type="paragraph" w:customStyle="1" w:styleId="xl33">
    <w:name w:val="xl33"/>
    <w:basedOn w:val="a1"/>
    <w:rsid w:val="00FC72A6"/>
    <w:pPr>
      <w:spacing w:before="100" w:beforeAutospacing="1" w:after="100" w:afterAutospacing="1"/>
      <w:jc w:val="center"/>
    </w:pPr>
  </w:style>
  <w:style w:type="paragraph" w:customStyle="1" w:styleId="xl34">
    <w:name w:val="xl3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6">
    <w:name w:val="xl36"/>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
    <w:name w:val="xl37"/>
    <w:basedOn w:val="a1"/>
    <w:rsid w:val="00FC72A6"/>
    <w:pPr>
      <w:spacing w:before="100" w:beforeAutospacing="1" w:after="100" w:afterAutospacing="1"/>
      <w:jc w:val="center"/>
    </w:pPr>
  </w:style>
  <w:style w:type="paragraph" w:customStyle="1" w:styleId="xl38">
    <w:name w:val="xl3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9">
    <w:name w:val="xl39"/>
    <w:basedOn w:val="a1"/>
    <w:rsid w:val="00FC72A6"/>
    <w:pPr>
      <w:pBdr>
        <w:top w:val="single" w:sz="4" w:space="0" w:color="auto"/>
        <w:right w:val="single" w:sz="4" w:space="0" w:color="auto"/>
      </w:pBdr>
      <w:spacing w:before="100" w:beforeAutospacing="1" w:after="100" w:afterAutospacing="1"/>
      <w:jc w:val="center"/>
    </w:pPr>
    <w:rPr>
      <w:sz w:val="16"/>
      <w:szCs w:val="16"/>
    </w:rPr>
  </w:style>
  <w:style w:type="paragraph" w:customStyle="1" w:styleId="xl40">
    <w:name w:val="xl40"/>
    <w:basedOn w:val="a1"/>
    <w:rsid w:val="00FC72A6"/>
    <w:pPr>
      <w:spacing w:before="100" w:beforeAutospacing="1" w:after="100" w:afterAutospacing="1"/>
      <w:jc w:val="center"/>
    </w:pPr>
  </w:style>
  <w:style w:type="paragraph" w:customStyle="1" w:styleId="xl41">
    <w:name w:val="xl4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2">
    <w:name w:val="xl42"/>
    <w:basedOn w:val="a1"/>
    <w:rsid w:val="00FC72A6"/>
    <w:pPr>
      <w:spacing w:before="100" w:beforeAutospacing="1" w:after="100" w:afterAutospacing="1"/>
      <w:jc w:val="center"/>
    </w:pPr>
    <w:rPr>
      <w:sz w:val="22"/>
      <w:szCs w:val="22"/>
    </w:rPr>
  </w:style>
  <w:style w:type="paragraph" w:customStyle="1" w:styleId="xl43">
    <w:name w:val="xl43"/>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4">
    <w:name w:val="xl4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5">
    <w:name w:val="xl4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6">
    <w:name w:val="xl46"/>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7">
    <w:name w:val="xl47"/>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9">
    <w:name w:val="xl4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1">
    <w:name w:val="xl51"/>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2">
    <w:name w:val="xl52"/>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53">
    <w:name w:val="xl53"/>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5">
    <w:name w:val="xl55"/>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7">
    <w:name w:val="xl57"/>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8">
    <w:name w:val="xl58"/>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9">
    <w:name w:val="xl59"/>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60">
    <w:name w:val="xl60"/>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1"/>
    <w:rsid w:val="00FC72A6"/>
    <w:pPr>
      <w:spacing w:before="100" w:beforeAutospacing="1" w:after="100" w:afterAutospacing="1"/>
      <w:jc w:val="center"/>
    </w:pPr>
  </w:style>
  <w:style w:type="paragraph" w:customStyle="1" w:styleId="xl63">
    <w:name w:val="xl63"/>
    <w:basedOn w:val="a1"/>
    <w:rsid w:val="00FC72A6"/>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64">
    <w:name w:val="xl64"/>
    <w:basedOn w:val="a1"/>
    <w:rsid w:val="00FC72A6"/>
    <w:pPr>
      <w:spacing w:before="100" w:beforeAutospacing="1" w:after="100" w:afterAutospacing="1"/>
      <w:jc w:val="center"/>
    </w:pPr>
  </w:style>
  <w:style w:type="paragraph" w:customStyle="1" w:styleId="xl65">
    <w:name w:val="xl65"/>
    <w:basedOn w:val="a1"/>
    <w:rsid w:val="00FC72A6"/>
    <w:pPr>
      <w:spacing w:before="100" w:beforeAutospacing="1" w:after="100" w:afterAutospacing="1"/>
      <w:jc w:val="center"/>
    </w:pPr>
    <w:rPr>
      <w:sz w:val="22"/>
      <w:szCs w:val="22"/>
    </w:rPr>
  </w:style>
  <w:style w:type="paragraph" w:customStyle="1" w:styleId="xl66">
    <w:name w:val="xl66"/>
    <w:basedOn w:val="a1"/>
    <w:rsid w:val="00FC72A6"/>
    <w:pPr>
      <w:spacing w:before="100" w:beforeAutospacing="1" w:after="100" w:afterAutospacing="1"/>
      <w:jc w:val="center"/>
    </w:pPr>
  </w:style>
  <w:style w:type="paragraph" w:customStyle="1" w:styleId="xl67">
    <w:name w:val="xl67"/>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1"/>
    <w:rsid w:val="00FC72A6"/>
    <w:pPr>
      <w:spacing w:before="100" w:beforeAutospacing="1" w:after="100" w:afterAutospacing="1"/>
      <w:jc w:val="center"/>
    </w:pPr>
  </w:style>
  <w:style w:type="paragraph" w:customStyle="1" w:styleId="xl69">
    <w:name w:val="xl69"/>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0">
    <w:name w:val="xl70"/>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71">
    <w:name w:val="xl71"/>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2">
    <w:name w:val="xl72"/>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1"/>
    <w:rsid w:val="00FC72A6"/>
    <w:pPr>
      <w:spacing w:before="100" w:beforeAutospacing="1" w:after="100" w:afterAutospacing="1"/>
    </w:pPr>
  </w:style>
  <w:style w:type="paragraph" w:customStyle="1" w:styleId="xl74">
    <w:name w:val="xl74"/>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75">
    <w:name w:val="xl7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6">
    <w:name w:val="xl76"/>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77">
    <w:name w:val="xl77"/>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1"/>
    <w:rsid w:val="00FC72A6"/>
    <w:pPr>
      <w:pBdr>
        <w:bottom w:val="single" w:sz="4" w:space="0" w:color="auto"/>
      </w:pBdr>
      <w:spacing w:before="100" w:beforeAutospacing="1" w:after="100" w:afterAutospacing="1"/>
      <w:jc w:val="center"/>
    </w:pPr>
  </w:style>
  <w:style w:type="paragraph" w:customStyle="1" w:styleId="xl79">
    <w:name w:val="xl79"/>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0">
    <w:name w:val="xl80"/>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81">
    <w:name w:val="xl81"/>
    <w:basedOn w:val="a1"/>
    <w:rsid w:val="00FC72A6"/>
    <w:pPr>
      <w:pBdr>
        <w:right w:val="single" w:sz="4" w:space="0" w:color="auto"/>
      </w:pBdr>
      <w:spacing w:before="100" w:beforeAutospacing="1" w:after="100" w:afterAutospacing="1"/>
      <w:jc w:val="center"/>
    </w:pPr>
    <w:rPr>
      <w:sz w:val="18"/>
      <w:szCs w:val="18"/>
    </w:rPr>
  </w:style>
  <w:style w:type="paragraph" w:customStyle="1" w:styleId="xl82">
    <w:name w:val="xl82"/>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3">
    <w:name w:val="xl83"/>
    <w:basedOn w:val="a1"/>
    <w:rsid w:val="00FC72A6"/>
    <w:pPr>
      <w:pBdr>
        <w:left w:val="single" w:sz="4" w:space="0" w:color="auto"/>
        <w:right w:val="single" w:sz="4" w:space="0" w:color="auto"/>
      </w:pBdr>
      <w:spacing w:before="100" w:beforeAutospacing="1" w:after="100" w:afterAutospacing="1"/>
      <w:jc w:val="center"/>
    </w:pPr>
  </w:style>
  <w:style w:type="paragraph" w:customStyle="1" w:styleId="xl84">
    <w:name w:val="xl84"/>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86">
    <w:name w:val="xl86"/>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1"/>
    <w:rsid w:val="00FC72A6"/>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9">
    <w:name w:val="xl89"/>
    <w:basedOn w:val="a1"/>
    <w:rsid w:val="00FC72A6"/>
    <w:pPr>
      <w:pBdr>
        <w:bottom w:val="single" w:sz="4" w:space="0" w:color="auto"/>
        <w:right w:val="single" w:sz="4" w:space="0" w:color="auto"/>
      </w:pBdr>
      <w:spacing w:before="100" w:beforeAutospacing="1" w:after="100" w:afterAutospacing="1"/>
      <w:jc w:val="center"/>
    </w:pPr>
    <w:rPr>
      <w:sz w:val="18"/>
      <w:szCs w:val="18"/>
    </w:rPr>
  </w:style>
  <w:style w:type="paragraph" w:customStyle="1" w:styleId="xl90">
    <w:name w:val="xl90"/>
    <w:basedOn w:val="a1"/>
    <w:rsid w:val="00FC72A6"/>
    <w:pPr>
      <w:pBdr>
        <w:bottom w:val="single" w:sz="4" w:space="0" w:color="auto"/>
      </w:pBdr>
      <w:spacing w:before="100" w:beforeAutospacing="1" w:after="100" w:afterAutospacing="1"/>
      <w:jc w:val="right"/>
    </w:pPr>
  </w:style>
  <w:style w:type="paragraph" w:customStyle="1" w:styleId="xl91">
    <w:name w:val="xl91"/>
    <w:basedOn w:val="a1"/>
    <w:rsid w:val="00FC72A6"/>
    <w:pPr>
      <w:pBdr>
        <w:left w:val="single" w:sz="4" w:space="0" w:color="auto"/>
        <w:right w:val="single" w:sz="4" w:space="0" w:color="auto"/>
      </w:pBdr>
      <w:spacing w:before="100" w:beforeAutospacing="1" w:after="100" w:afterAutospacing="1"/>
      <w:jc w:val="center"/>
    </w:pPr>
  </w:style>
  <w:style w:type="paragraph" w:customStyle="1" w:styleId="xl92">
    <w:name w:val="xl92"/>
    <w:basedOn w:val="a1"/>
    <w:rsid w:val="00FC72A6"/>
    <w:pPr>
      <w:pBdr>
        <w:top w:val="single" w:sz="4" w:space="0" w:color="auto"/>
        <w:left w:val="single" w:sz="4" w:space="0" w:color="auto"/>
      </w:pBdr>
      <w:spacing w:before="100" w:beforeAutospacing="1" w:after="100" w:afterAutospacing="1"/>
      <w:jc w:val="center"/>
    </w:pPr>
  </w:style>
  <w:style w:type="paragraph" w:customStyle="1" w:styleId="xl93">
    <w:name w:val="xl93"/>
    <w:basedOn w:val="a1"/>
    <w:rsid w:val="00FC72A6"/>
    <w:pPr>
      <w:pBdr>
        <w:top w:val="single" w:sz="4" w:space="0" w:color="auto"/>
      </w:pBdr>
      <w:spacing w:before="100" w:beforeAutospacing="1" w:after="100" w:afterAutospacing="1"/>
      <w:jc w:val="center"/>
    </w:pPr>
  </w:style>
  <w:style w:type="paragraph" w:customStyle="1" w:styleId="xl94">
    <w:name w:val="xl94"/>
    <w:basedOn w:val="a1"/>
    <w:rsid w:val="00FC72A6"/>
    <w:pPr>
      <w:pBdr>
        <w:top w:val="single" w:sz="4" w:space="0" w:color="auto"/>
        <w:right w:val="single" w:sz="8" w:space="0" w:color="auto"/>
      </w:pBdr>
      <w:spacing w:before="100" w:beforeAutospacing="1" w:after="100" w:afterAutospacing="1"/>
      <w:jc w:val="center"/>
    </w:pPr>
  </w:style>
  <w:style w:type="paragraph" w:customStyle="1" w:styleId="xl95">
    <w:name w:val="xl95"/>
    <w:basedOn w:val="a1"/>
    <w:rsid w:val="00FC72A6"/>
    <w:pPr>
      <w:pBdr>
        <w:left w:val="single" w:sz="4" w:space="0" w:color="auto"/>
        <w:bottom w:val="single" w:sz="4" w:space="0" w:color="auto"/>
      </w:pBdr>
      <w:spacing w:before="100" w:beforeAutospacing="1" w:after="100" w:afterAutospacing="1"/>
      <w:jc w:val="center"/>
    </w:pPr>
  </w:style>
  <w:style w:type="paragraph" w:customStyle="1" w:styleId="xl96">
    <w:name w:val="xl96"/>
    <w:basedOn w:val="a1"/>
    <w:rsid w:val="00FC72A6"/>
    <w:pPr>
      <w:pBdr>
        <w:bottom w:val="single" w:sz="4" w:space="0" w:color="auto"/>
      </w:pBdr>
      <w:spacing w:before="100" w:beforeAutospacing="1" w:after="100" w:afterAutospacing="1"/>
      <w:jc w:val="center"/>
    </w:pPr>
  </w:style>
  <w:style w:type="paragraph" w:customStyle="1" w:styleId="xl97">
    <w:name w:val="xl97"/>
    <w:basedOn w:val="a1"/>
    <w:rsid w:val="00FC72A6"/>
    <w:pPr>
      <w:pBdr>
        <w:bottom w:val="single" w:sz="4" w:space="0" w:color="auto"/>
        <w:right w:val="single" w:sz="8" w:space="0" w:color="auto"/>
      </w:pBdr>
      <w:spacing w:before="100" w:beforeAutospacing="1" w:after="100" w:afterAutospacing="1"/>
      <w:jc w:val="center"/>
    </w:pPr>
  </w:style>
  <w:style w:type="paragraph" w:customStyle="1" w:styleId="xl98">
    <w:name w:val="xl98"/>
    <w:basedOn w:val="a1"/>
    <w:rsid w:val="00FC72A6"/>
    <w:pPr>
      <w:pBdr>
        <w:top w:val="single" w:sz="4" w:space="0" w:color="auto"/>
        <w:bottom w:val="single" w:sz="4" w:space="0" w:color="auto"/>
      </w:pBdr>
      <w:spacing w:before="100" w:beforeAutospacing="1" w:after="100" w:afterAutospacing="1"/>
      <w:jc w:val="center"/>
    </w:pPr>
  </w:style>
  <w:style w:type="paragraph" w:customStyle="1" w:styleId="xl99">
    <w:name w:val="xl99"/>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0">
    <w:name w:val="xl100"/>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1">
    <w:name w:val="xl101"/>
    <w:basedOn w:val="a1"/>
    <w:rsid w:val="00FC72A6"/>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2">
    <w:name w:val="xl102"/>
    <w:basedOn w:val="a1"/>
    <w:rsid w:val="00FC72A6"/>
    <w:pPr>
      <w:pBdr>
        <w:top w:val="single" w:sz="4" w:space="0" w:color="auto"/>
        <w:bottom w:val="single" w:sz="4" w:space="0" w:color="auto"/>
      </w:pBdr>
      <w:spacing w:before="100" w:beforeAutospacing="1" w:after="100" w:afterAutospacing="1"/>
    </w:pPr>
  </w:style>
  <w:style w:type="paragraph" w:customStyle="1" w:styleId="xl103">
    <w:name w:val="xl103"/>
    <w:basedOn w:val="a1"/>
    <w:rsid w:val="00FC72A6"/>
    <w:pPr>
      <w:pBdr>
        <w:top w:val="single" w:sz="4" w:space="0" w:color="auto"/>
        <w:bottom w:val="single" w:sz="4" w:space="0" w:color="auto"/>
        <w:right w:val="single" w:sz="4" w:space="0" w:color="auto"/>
      </w:pBdr>
      <w:spacing w:before="100" w:beforeAutospacing="1" w:after="100" w:afterAutospacing="1"/>
    </w:pPr>
  </w:style>
  <w:style w:type="paragraph" w:customStyle="1" w:styleId="xl104">
    <w:name w:val="xl104"/>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105">
    <w:name w:val="xl105"/>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6">
    <w:name w:val="xl106"/>
    <w:basedOn w:val="a1"/>
    <w:rsid w:val="00FC72A6"/>
    <w:pPr>
      <w:pBdr>
        <w:top w:val="single" w:sz="4" w:space="0" w:color="auto"/>
        <w:left w:val="single" w:sz="4" w:space="0" w:color="auto"/>
        <w:right w:val="single" w:sz="8" w:space="0" w:color="auto"/>
      </w:pBdr>
      <w:spacing w:before="100" w:beforeAutospacing="1" w:after="100" w:afterAutospacing="1"/>
      <w:jc w:val="center"/>
    </w:pPr>
    <w:rPr>
      <w:sz w:val="18"/>
      <w:szCs w:val="18"/>
    </w:rPr>
  </w:style>
  <w:style w:type="paragraph" w:customStyle="1" w:styleId="xl107">
    <w:name w:val="xl107"/>
    <w:basedOn w:val="a1"/>
    <w:rsid w:val="00FC72A6"/>
    <w:pPr>
      <w:pBdr>
        <w:left w:val="single" w:sz="4" w:space="0" w:color="auto"/>
        <w:right w:val="single" w:sz="8" w:space="0" w:color="auto"/>
      </w:pBdr>
      <w:spacing w:before="100" w:beforeAutospacing="1" w:after="100" w:afterAutospacing="1"/>
      <w:jc w:val="center"/>
    </w:pPr>
    <w:rPr>
      <w:sz w:val="18"/>
      <w:szCs w:val="18"/>
    </w:rPr>
  </w:style>
  <w:style w:type="paragraph" w:customStyle="1" w:styleId="xl108">
    <w:name w:val="xl108"/>
    <w:basedOn w:val="a1"/>
    <w:rsid w:val="00FC72A6"/>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09">
    <w:name w:val="xl109"/>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0">
    <w:name w:val="xl110"/>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11">
    <w:name w:val="xl111"/>
    <w:basedOn w:val="a1"/>
    <w:rsid w:val="00FC72A6"/>
    <w:pPr>
      <w:pBdr>
        <w:top w:val="single" w:sz="4" w:space="0" w:color="auto"/>
        <w:bottom w:val="single" w:sz="4" w:space="0" w:color="auto"/>
      </w:pBdr>
      <w:spacing w:before="100" w:beforeAutospacing="1" w:after="100" w:afterAutospacing="1"/>
      <w:jc w:val="center"/>
    </w:pPr>
    <w:rPr>
      <w:sz w:val="18"/>
      <w:szCs w:val="18"/>
    </w:rPr>
  </w:style>
  <w:style w:type="paragraph" w:customStyle="1" w:styleId="afff8">
    <w:name w:val="основной текст дока"/>
    <w:basedOn w:val="a1"/>
    <w:rsid w:val="00FC72A6"/>
    <w:pPr>
      <w:ind w:firstLine="709"/>
      <w:jc w:val="both"/>
    </w:pPr>
    <w:rPr>
      <w:spacing w:val="-1"/>
      <w:szCs w:val="20"/>
    </w:rPr>
  </w:style>
  <w:style w:type="paragraph" w:customStyle="1" w:styleId="style40">
    <w:name w:val="style4"/>
    <w:basedOn w:val="4"/>
    <w:rsid w:val="00FC72A6"/>
    <w:pPr>
      <w:keepLines w:val="0"/>
      <w:spacing w:before="240" w:after="60" w:line="240" w:lineRule="auto"/>
    </w:pPr>
    <w:rPr>
      <w:rFonts w:ascii="Times New Roman" w:hAnsi="Times New Roman"/>
      <w:b w:val="0"/>
      <w:iCs w:val="0"/>
      <w:color w:val="auto"/>
      <w:sz w:val="24"/>
      <w:szCs w:val="28"/>
      <w:u w:val="single"/>
      <w:lang w:eastAsia="ru-RU"/>
    </w:rPr>
  </w:style>
  <w:style w:type="paragraph" w:customStyle="1" w:styleId="Style5">
    <w:name w:val="Style5"/>
    <w:basedOn w:val="a1"/>
    <w:rsid w:val="00FC72A6"/>
    <w:pPr>
      <w:widowControl w:val="0"/>
      <w:autoSpaceDE w:val="0"/>
      <w:autoSpaceDN w:val="0"/>
      <w:adjustRightInd w:val="0"/>
    </w:pPr>
  </w:style>
  <w:style w:type="paragraph" w:customStyle="1" w:styleId="1e">
    <w:name w:val="Абзац списка1"/>
    <w:basedOn w:val="a1"/>
    <w:link w:val="afff9"/>
    <w:qFormat/>
    <w:rsid w:val="00FC72A6"/>
    <w:pPr>
      <w:spacing w:after="200" w:line="276" w:lineRule="auto"/>
      <w:ind w:left="720"/>
    </w:pPr>
    <w:rPr>
      <w:rFonts w:ascii="Calibri" w:eastAsia="Calibri" w:hAnsi="Calibri" w:cs="Calibri"/>
      <w:sz w:val="22"/>
      <w:szCs w:val="22"/>
      <w:lang w:eastAsia="en-US"/>
    </w:rPr>
  </w:style>
  <w:style w:type="paragraph" w:customStyle="1" w:styleId="text19">
    <w:name w:val="text19"/>
    <w:basedOn w:val="a1"/>
    <w:rsid w:val="00FC72A6"/>
    <w:pPr>
      <w:spacing w:after="216" w:line="312" w:lineRule="auto"/>
    </w:pPr>
    <w:rPr>
      <w:rFonts w:ascii="Arial" w:hAnsi="Arial" w:cs="Arial"/>
      <w:sz w:val="18"/>
      <w:szCs w:val="18"/>
    </w:rPr>
  </w:style>
  <w:style w:type="character" w:customStyle="1" w:styleId="afff9">
    <w:name w:val="Абзац списка Знак"/>
    <w:basedOn w:val="a2"/>
    <w:link w:val="1e"/>
    <w:locked/>
    <w:rsid w:val="00FC72A6"/>
    <w:rPr>
      <w:rFonts w:ascii="Calibri" w:eastAsia="Calibri" w:hAnsi="Calibri" w:cs="Calibri"/>
    </w:rPr>
  </w:style>
  <w:style w:type="character" w:customStyle="1" w:styleId="afffa">
    <w:name w:val="Основа Знак"/>
    <w:basedOn w:val="a2"/>
    <w:link w:val="afffb"/>
    <w:locked/>
    <w:rsid w:val="00FC72A6"/>
    <w:rPr>
      <w:rFonts w:ascii="Times New Roman" w:eastAsia="Times New Roman" w:hAnsi="Times New Roman" w:cs="Times New Roman"/>
      <w:szCs w:val="24"/>
    </w:rPr>
  </w:style>
  <w:style w:type="paragraph" w:customStyle="1" w:styleId="afffb">
    <w:name w:val="Основа"/>
    <w:basedOn w:val="a1"/>
    <w:link w:val="afffa"/>
    <w:rsid w:val="00FC72A6"/>
    <w:pPr>
      <w:spacing w:before="120" w:line="360" w:lineRule="auto"/>
      <w:ind w:firstLine="567"/>
      <w:jc w:val="both"/>
    </w:pPr>
    <w:rPr>
      <w:sz w:val="22"/>
      <w:lang w:eastAsia="en-US"/>
    </w:rPr>
  </w:style>
  <w:style w:type="paragraph" w:customStyle="1" w:styleId="2d">
    <w:name w:val="Обычный2"/>
    <w:rsid w:val="00FC72A6"/>
    <w:pPr>
      <w:snapToGrid w:val="0"/>
      <w:spacing w:after="0" w:line="240" w:lineRule="auto"/>
    </w:pPr>
    <w:rPr>
      <w:rFonts w:ascii="Times New Roman" w:eastAsia="Times New Roman" w:hAnsi="Times New Roman" w:cs="Times New Roman"/>
      <w:sz w:val="28"/>
      <w:szCs w:val="20"/>
      <w:lang w:eastAsia="ru-RU"/>
    </w:rPr>
  </w:style>
  <w:style w:type="paragraph" w:customStyle="1" w:styleId="Normal1">
    <w:name w:val="Normal1"/>
    <w:rsid w:val="00FC72A6"/>
    <w:pPr>
      <w:widowControl w:val="0"/>
      <w:snapToGrid w:val="0"/>
      <w:spacing w:after="0" w:line="240" w:lineRule="auto"/>
    </w:pPr>
    <w:rPr>
      <w:rFonts w:ascii="Times New Roman" w:eastAsia="Times New Roman" w:hAnsi="Times New Roman" w:cs="Times New Roman"/>
      <w:sz w:val="20"/>
      <w:szCs w:val="20"/>
      <w:lang w:eastAsia="ru-RU"/>
    </w:rPr>
  </w:style>
  <w:style w:type="character" w:styleId="afffc">
    <w:name w:val="footnote reference"/>
    <w:basedOn w:val="a2"/>
    <w:uiPriority w:val="99"/>
    <w:semiHidden/>
    <w:unhideWhenUsed/>
    <w:rsid w:val="00FC72A6"/>
    <w:rPr>
      <w:vertAlign w:val="superscript"/>
    </w:rPr>
  </w:style>
  <w:style w:type="character" w:customStyle="1" w:styleId="220">
    <w:name w:val="Основной текст 2 Знак2"/>
    <w:basedOn w:val="a2"/>
    <w:semiHidden/>
    <w:locked/>
    <w:rsid w:val="00FC72A6"/>
    <w:rPr>
      <w:rFonts w:ascii="Times New Roman" w:eastAsia="Times New Roman" w:hAnsi="Times New Roman" w:cs="Times New Roman"/>
      <w:sz w:val="24"/>
      <w:szCs w:val="24"/>
      <w:lang w:eastAsia="ru-RU"/>
    </w:rPr>
  </w:style>
  <w:style w:type="character" w:customStyle="1" w:styleId="udar">
    <w:name w:val="udar"/>
    <w:basedOn w:val="a2"/>
    <w:rsid w:val="00FC72A6"/>
  </w:style>
  <w:style w:type="paragraph" w:styleId="afffd">
    <w:name w:val="Subtitle"/>
    <w:aliases w:val="Обычный таблица"/>
    <w:basedOn w:val="a1"/>
    <w:next w:val="a1"/>
    <w:link w:val="afffe"/>
    <w:qFormat/>
    <w:rsid w:val="00FC72A6"/>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ffe">
    <w:name w:val="Подзаголовок Знак"/>
    <w:aliases w:val="Обычный таблица Знак"/>
    <w:basedOn w:val="a2"/>
    <w:link w:val="afffd"/>
    <w:rsid w:val="00FC72A6"/>
    <w:rPr>
      <w:rFonts w:asciiTheme="majorHAnsi" w:eastAsiaTheme="majorEastAsia" w:hAnsiTheme="majorHAnsi" w:cstheme="majorBidi"/>
      <w:i/>
      <w:iCs/>
      <w:color w:val="4F81BD" w:themeColor="accent1"/>
      <w:spacing w:val="15"/>
      <w:sz w:val="24"/>
      <w:szCs w:val="24"/>
    </w:rPr>
  </w:style>
  <w:style w:type="character" w:customStyle="1" w:styleId="Sb">
    <w:name w:val="S_Маркированный Знак Знак"/>
    <w:basedOn w:val="a2"/>
    <w:rsid w:val="00FC72A6"/>
    <w:rPr>
      <w:sz w:val="28"/>
      <w:szCs w:val="28"/>
      <w:lang w:val="ru-RU" w:eastAsia="ru-RU" w:bidi="ar-SA"/>
    </w:rPr>
  </w:style>
  <w:style w:type="character" w:customStyle="1" w:styleId="15">
    <w:name w:val="Схема документа Знак1"/>
    <w:basedOn w:val="a2"/>
    <w:link w:val="afd"/>
    <w:semiHidden/>
    <w:locked/>
    <w:rsid w:val="00FC72A6"/>
    <w:rPr>
      <w:rFonts w:ascii="Tahoma" w:eastAsia="Calibri" w:hAnsi="Tahoma" w:cs="Times New Roman"/>
      <w:sz w:val="24"/>
      <w:szCs w:val="24"/>
      <w:shd w:val="clear" w:color="auto" w:fill="000080"/>
      <w:lang w:eastAsia="ru-RU"/>
    </w:rPr>
  </w:style>
  <w:style w:type="character" w:customStyle="1" w:styleId="S11">
    <w:name w:val="S_Маркированный Знак1"/>
    <w:basedOn w:val="a2"/>
    <w:rsid w:val="00FC72A6"/>
    <w:rPr>
      <w:sz w:val="24"/>
      <w:szCs w:val="24"/>
    </w:rPr>
  </w:style>
  <w:style w:type="character" w:customStyle="1" w:styleId="msoins0">
    <w:name w:val="msoins"/>
    <w:basedOn w:val="a2"/>
    <w:rsid w:val="00FC72A6"/>
    <w:rPr>
      <w:color w:val="008080"/>
      <w:u w:val="single"/>
    </w:rPr>
  </w:style>
  <w:style w:type="character" w:customStyle="1" w:styleId="msodel0">
    <w:name w:val="msodel"/>
    <w:basedOn w:val="a2"/>
    <w:rsid w:val="00FC72A6"/>
    <w:rPr>
      <w:strike/>
      <w:color w:val="FF0000"/>
    </w:rPr>
  </w:style>
  <w:style w:type="character" w:customStyle="1" w:styleId="msochangeprop0">
    <w:name w:val="msochangeprop"/>
    <w:basedOn w:val="a2"/>
    <w:rsid w:val="00FC72A6"/>
    <w:rPr>
      <w:color w:val="000000"/>
    </w:rPr>
  </w:style>
  <w:style w:type="character" w:customStyle="1" w:styleId="FontStyle20">
    <w:name w:val="Font Style20"/>
    <w:basedOn w:val="a2"/>
    <w:rsid w:val="00FC72A6"/>
    <w:rPr>
      <w:rFonts w:ascii="Times New Roman" w:hAnsi="Times New Roman" w:cs="Times New Roman" w:hint="default"/>
      <w:i/>
      <w:iCs/>
      <w:sz w:val="18"/>
      <w:szCs w:val="18"/>
    </w:rPr>
  </w:style>
  <w:style w:type="character" w:customStyle="1" w:styleId="FontStyle49">
    <w:name w:val="Font Style49"/>
    <w:basedOn w:val="a2"/>
    <w:uiPriority w:val="99"/>
    <w:rsid w:val="00FC72A6"/>
    <w:rPr>
      <w:rFonts w:ascii="Times New Roman" w:hAnsi="Times New Roman" w:cs="Times New Roman" w:hint="default"/>
      <w:sz w:val="26"/>
      <w:szCs w:val="26"/>
    </w:rPr>
  </w:style>
  <w:style w:type="character" w:customStyle="1" w:styleId="FontStyle13">
    <w:name w:val="Font Style13"/>
    <w:basedOn w:val="a2"/>
    <w:uiPriority w:val="99"/>
    <w:rsid w:val="00FC72A6"/>
    <w:rPr>
      <w:rFonts w:ascii="Arial Narrow" w:hAnsi="Arial Narrow" w:cs="Arial Narrow" w:hint="default"/>
      <w:sz w:val="34"/>
      <w:szCs w:val="34"/>
    </w:rPr>
  </w:style>
  <w:style w:type="character" w:customStyle="1" w:styleId="210">
    <w:name w:val="Основной текст 2 Знак1"/>
    <w:basedOn w:val="a2"/>
    <w:rsid w:val="00FC72A6"/>
    <w:rPr>
      <w:rFonts w:ascii="Times New Roman" w:eastAsia="Times New Roman" w:hAnsi="Times New Roman" w:cs="Times New Roman" w:hint="default"/>
      <w:sz w:val="24"/>
      <w:szCs w:val="24"/>
    </w:rPr>
  </w:style>
  <w:style w:type="character" w:customStyle="1" w:styleId="16">
    <w:name w:val="Текст Знак1"/>
    <w:basedOn w:val="a2"/>
    <w:link w:val="aff"/>
    <w:semiHidden/>
    <w:locked/>
    <w:rsid w:val="00FC72A6"/>
    <w:rPr>
      <w:rFonts w:ascii="Courier New" w:eastAsia="Times New Roman" w:hAnsi="Courier New" w:cs="Times New Roman"/>
      <w:sz w:val="24"/>
      <w:szCs w:val="24"/>
      <w:lang w:eastAsia="ru-RU"/>
    </w:rPr>
  </w:style>
  <w:style w:type="character" w:customStyle="1" w:styleId="affff">
    <w:name w:val="Знак Знак Знак"/>
    <w:basedOn w:val="a2"/>
    <w:rsid w:val="00FC72A6"/>
    <w:rPr>
      <w:rFonts w:ascii="Courier New" w:hAnsi="Courier New" w:cs="Courier New" w:hint="default"/>
      <w:lang w:val="ru-RU" w:eastAsia="ru-RU" w:bidi="ar-SA"/>
    </w:rPr>
  </w:style>
  <w:style w:type="character" w:customStyle="1" w:styleId="affff0">
    <w:name w:val="Символ сноски"/>
    <w:rsid w:val="00FC72A6"/>
  </w:style>
  <w:style w:type="character" w:customStyle="1" w:styleId="FontStyle19">
    <w:name w:val="Font Style19"/>
    <w:basedOn w:val="a2"/>
    <w:rsid w:val="00FC72A6"/>
    <w:rPr>
      <w:rFonts w:ascii="Times New Roman" w:hAnsi="Times New Roman" w:cs="Times New Roman" w:hint="default"/>
      <w:sz w:val="14"/>
      <w:szCs w:val="14"/>
    </w:rPr>
  </w:style>
  <w:style w:type="character" w:customStyle="1" w:styleId="FontStyle21">
    <w:name w:val="Font Style21"/>
    <w:basedOn w:val="a2"/>
    <w:rsid w:val="00FC72A6"/>
    <w:rPr>
      <w:rFonts w:ascii="Times New Roman" w:hAnsi="Times New Roman" w:cs="Times New Roman" w:hint="default"/>
      <w:b/>
      <w:bCs/>
      <w:sz w:val="12"/>
      <w:szCs w:val="12"/>
    </w:rPr>
  </w:style>
  <w:style w:type="character" w:customStyle="1" w:styleId="FontStyle11">
    <w:name w:val="Font Style11"/>
    <w:basedOn w:val="a2"/>
    <w:uiPriority w:val="99"/>
    <w:rsid w:val="00FC72A6"/>
    <w:rPr>
      <w:rFonts w:ascii="Times New Roman" w:hAnsi="Times New Roman" w:cs="Times New Roman" w:hint="default"/>
      <w:sz w:val="26"/>
      <w:szCs w:val="26"/>
    </w:rPr>
  </w:style>
  <w:style w:type="character" w:customStyle="1" w:styleId="FontStyle15">
    <w:name w:val="Font Style15"/>
    <w:basedOn w:val="a2"/>
    <w:uiPriority w:val="99"/>
    <w:rsid w:val="00FC72A6"/>
    <w:rPr>
      <w:rFonts w:ascii="Arial Narrow" w:hAnsi="Arial Narrow" w:cs="Arial Narrow" w:hint="default"/>
      <w:sz w:val="34"/>
      <w:szCs w:val="34"/>
    </w:rPr>
  </w:style>
  <w:style w:type="character" w:customStyle="1" w:styleId="FontStyle14">
    <w:name w:val="Font Style14"/>
    <w:basedOn w:val="a2"/>
    <w:rsid w:val="00FC72A6"/>
    <w:rPr>
      <w:rFonts w:ascii="Times New Roman" w:hAnsi="Times New Roman" w:cs="Times New Roman" w:hint="default"/>
      <w:i/>
      <w:iCs/>
      <w:sz w:val="18"/>
      <w:szCs w:val="18"/>
    </w:rPr>
  </w:style>
  <w:style w:type="character" w:customStyle="1" w:styleId="apple-style-span">
    <w:name w:val="apple-style-span"/>
    <w:basedOn w:val="a2"/>
    <w:rsid w:val="00FC72A6"/>
  </w:style>
  <w:style w:type="character" w:customStyle="1" w:styleId="affff1">
    <w:name w:val="Гипертекстовая ссылка"/>
    <w:basedOn w:val="a2"/>
    <w:rsid w:val="00FC72A6"/>
    <w:rPr>
      <w:color w:val="008000"/>
    </w:rPr>
  </w:style>
  <w:style w:type="table" w:styleId="affff2">
    <w:name w:val="Table Grid"/>
    <w:basedOn w:val="a3"/>
    <w:rsid w:val="00FC72A6"/>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3">
    <w:name w:val="List"/>
    <w:basedOn w:val="ArNar0"/>
    <w:next w:val="a1"/>
    <w:uiPriority w:val="99"/>
    <w:semiHidden/>
    <w:unhideWhenUsed/>
    <w:rsid w:val="00FC72A6"/>
    <w:pPr>
      <w:spacing w:before="120" w:after="120"/>
    </w:pPr>
    <w:rPr>
      <w:u w:val="single"/>
    </w:rPr>
  </w:style>
  <w:style w:type="paragraph" w:customStyle="1" w:styleId="ConsPlusCell">
    <w:name w:val="ConsPlusCell"/>
    <w:uiPriority w:val="99"/>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2"/>
    <w:rsid w:val="00FC72A6"/>
  </w:style>
  <w:style w:type="paragraph" w:customStyle="1" w:styleId="211">
    <w:name w:val="Основной текст 21"/>
    <w:basedOn w:val="a1"/>
    <w:rsid w:val="00FC72A6"/>
    <w:pPr>
      <w:suppressAutoHyphens/>
      <w:jc w:val="center"/>
    </w:pPr>
    <w:rPr>
      <w:lang w:eastAsia="ar-SA"/>
    </w:rPr>
  </w:style>
  <w:style w:type="paragraph" w:customStyle="1" w:styleId="ConsNonformat">
    <w:name w:val="ConsNonformat"/>
    <w:uiPriority w:val="99"/>
    <w:rsid w:val="00FC72A6"/>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styleId="affff4">
    <w:name w:val="annotation text"/>
    <w:basedOn w:val="a1"/>
    <w:link w:val="affff5"/>
    <w:semiHidden/>
    <w:unhideWhenUsed/>
    <w:rsid w:val="00FC72A6"/>
    <w:rPr>
      <w:color w:val="000000"/>
      <w:sz w:val="20"/>
      <w:szCs w:val="20"/>
    </w:rPr>
  </w:style>
  <w:style w:type="character" w:customStyle="1" w:styleId="affff5">
    <w:name w:val="Текст примечания Знак"/>
    <w:basedOn w:val="a2"/>
    <w:link w:val="affff4"/>
    <w:semiHidden/>
    <w:rsid w:val="00FC72A6"/>
    <w:rPr>
      <w:rFonts w:ascii="Times New Roman" w:eastAsia="Times New Roman" w:hAnsi="Times New Roman" w:cs="Times New Roman"/>
      <w:color w:val="000000"/>
      <w:sz w:val="20"/>
      <w:szCs w:val="20"/>
      <w:lang w:eastAsia="ru-RU"/>
    </w:rPr>
  </w:style>
  <w:style w:type="paragraph" w:customStyle="1" w:styleId="f">
    <w:name w:val="f"/>
    <w:basedOn w:val="a1"/>
    <w:rsid w:val="00FC72A6"/>
    <w:pPr>
      <w:spacing w:before="100" w:beforeAutospacing="1" w:after="100" w:afterAutospacing="1"/>
    </w:pPr>
  </w:style>
  <w:style w:type="character" w:customStyle="1" w:styleId="ConsPlusNormal0">
    <w:name w:val="ConsPlusNormal Знак"/>
    <w:basedOn w:val="a2"/>
    <w:link w:val="ConsPlusNormal"/>
    <w:locked/>
    <w:rsid w:val="00FC72A6"/>
    <w:rPr>
      <w:rFonts w:ascii="Arial" w:eastAsia="Times New Roman" w:hAnsi="Arial" w:cs="Arial"/>
      <w:sz w:val="20"/>
      <w:szCs w:val="20"/>
      <w:lang w:eastAsia="ru-RU"/>
    </w:rPr>
  </w:style>
  <w:style w:type="paragraph" w:customStyle="1" w:styleId="Style17">
    <w:name w:val="Style17"/>
    <w:basedOn w:val="a1"/>
    <w:rsid w:val="00FC72A6"/>
    <w:pPr>
      <w:widowControl w:val="0"/>
      <w:autoSpaceDE w:val="0"/>
      <w:autoSpaceDN w:val="0"/>
      <w:adjustRightInd w:val="0"/>
      <w:spacing w:line="319" w:lineRule="exact"/>
      <w:ind w:hanging="194"/>
    </w:pPr>
  </w:style>
  <w:style w:type="character" w:customStyle="1" w:styleId="FontStyle22">
    <w:name w:val="Font Style22"/>
    <w:basedOn w:val="a2"/>
    <w:rsid w:val="00FC72A6"/>
    <w:rPr>
      <w:rFonts w:ascii="Times New Roman" w:hAnsi="Times New Roman" w:cs="Times New Roman" w:hint="default"/>
      <w:sz w:val="26"/>
      <w:szCs w:val="26"/>
    </w:rPr>
  </w:style>
  <w:style w:type="character" w:customStyle="1" w:styleId="FontStyle23">
    <w:name w:val="Font Style23"/>
    <w:basedOn w:val="a2"/>
    <w:rsid w:val="00FC72A6"/>
    <w:rPr>
      <w:rFonts w:ascii="Times New Roman" w:hAnsi="Times New Roman" w:cs="Times New Roman" w:hint="default"/>
      <w:i/>
      <w:iCs/>
      <w:sz w:val="26"/>
      <w:szCs w:val="26"/>
    </w:rPr>
  </w:style>
  <w:style w:type="character" w:customStyle="1" w:styleId="FontStyle27">
    <w:name w:val="Font Style27"/>
    <w:basedOn w:val="a2"/>
    <w:rsid w:val="00FC72A6"/>
    <w:rPr>
      <w:rFonts w:ascii="Times New Roman" w:hAnsi="Times New Roman" w:cs="Times New Roman" w:hint="default"/>
      <w:b/>
      <w:bCs/>
      <w:i/>
      <w:iCs/>
      <w:sz w:val="26"/>
      <w:szCs w:val="26"/>
    </w:rPr>
  </w:style>
  <w:style w:type="character" w:customStyle="1" w:styleId="FontStyle29">
    <w:name w:val="Font Style29"/>
    <w:basedOn w:val="a2"/>
    <w:rsid w:val="00FC72A6"/>
    <w:rPr>
      <w:rFonts w:ascii="Times New Roman" w:hAnsi="Times New Roman" w:cs="Times New Roman" w:hint="default"/>
      <w:sz w:val="16"/>
      <w:szCs w:val="16"/>
    </w:rPr>
  </w:style>
  <w:style w:type="character" w:styleId="affff6">
    <w:name w:val="Emphasis"/>
    <w:basedOn w:val="a2"/>
    <w:uiPriority w:val="20"/>
    <w:qFormat/>
    <w:rsid w:val="00FC72A6"/>
    <w:rPr>
      <w:i/>
      <w:iCs/>
    </w:rPr>
  </w:style>
  <w:style w:type="paragraph" w:customStyle="1" w:styleId="consplusnonformat0">
    <w:name w:val="consplusnonformat"/>
    <w:basedOn w:val="a1"/>
    <w:rsid w:val="00FC72A6"/>
    <w:pPr>
      <w:spacing w:before="100" w:beforeAutospacing="1" w:after="100" w:afterAutospacing="1"/>
    </w:pPr>
  </w:style>
  <w:style w:type="paragraph" w:customStyle="1" w:styleId="affff7">
    <w:name w:val="Заголовок таблицы"/>
    <w:basedOn w:val="a1"/>
    <w:rsid w:val="00FC72A6"/>
    <w:pPr>
      <w:suppressLineNumbers/>
      <w:suppressAutoHyphens/>
      <w:jc w:val="center"/>
    </w:pPr>
    <w:rPr>
      <w:b/>
      <w:bCs/>
      <w:lang w:eastAsia="ar-SA"/>
    </w:rPr>
  </w:style>
  <w:style w:type="paragraph" w:customStyle="1" w:styleId="2e">
    <w:name w:val="заголовок 2"/>
    <w:basedOn w:val="a1"/>
    <w:next w:val="a1"/>
    <w:rsid w:val="00FC72A6"/>
    <w:pPr>
      <w:keepNext/>
      <w:autoSpaceDE w:val="0"/>
      <w:autoSpaceDN w:val="0"/>
      <w:jc w:val="center"/>
      <w:outlineLvl w:val="1"/>
    </w:pPr>
    <w:rPr>
      <w:sz w:val="28"/>
      <w:szCs w:val="28"/>
    </w:rPr>
  </w:style>
  <w:style w:type="character" w:customStyle="1" w:styleId="1f">
    <w:name w:val="Нижний колонтитул Знак1"/>
    <w:basedOn w:val="a2"/>
    <w:semiHidden/>
    <w:locked/>
    <w:rsid w:val="00FC72A6"/>
    <w:rPr>
      <w:rFonts w:ascii="Times New Roman" w:eastAsia="Times New Roman" w:hAnsi="Times New Roman" w:cs="Times New Roman"/>
      <w:sz w:val="28"/>
      <w:szCs w:val="28"/>
      <w:lang w:eastAsia="ru-RU"/>
    </w:rPr>
  </w:style>
  <w:style w:type="character" w:customStyle="1" w:styleId="1f0">
    <w:name w:val="Подзаголовок Знак1"/>
    <w:aliases w:val="Обычный таблица Знак1"/>
    <w:basedOn w:val="a2"/>
    <w:locked/>
    <w:rsid w:val="00FC72A6"/>
    <w:rPr>
      <w:rFonts w:ascii="Times New Roman" w:eastAsia="Times New Roman" w:hAnsi="Times New Roman" w:cs="Times New Roman"/>
      <w:sz w:val="28"/>
      <w:szCs w:val="28"/>
      <w:lang w:eastAsia="ru-RU"/>
    </w:rPr>
  </w:style>
  <w:style w:type="character" w:customStyle="1" w:styleId="1f1">
    <w:name w:val="Текст выноски Знак1"/>
    <w:basedOn w:val="a2"/>
    <w:uiPriority w:val="99"/>
    <w:semiHidden/>
    <w:locked/>
    <w:rsid w:val="00FC72A6"/>
    <w:rPr>
      <w:rFonts w:ascii="Tahoma" w:eastAsia="Times New Roman" w:hAnsi="Tahoma" w:cs="Tahoma"/>
      <w:sz w:val="16"/>
      <w:szCs w:val="16"/>
      <w:lang w:eastAsia="ru-RU"/>
    </w:rPr>
  </w:style>
  <w:style w:type="character" w:customStyle="1" w:styleId="ts71">
    <w:name w:val="ts71"/>
    <w:basedOn w:val="a2"/>
    <w:rsid w:val="00FC72A6"/>
    <w:rPr>
      <w:rFonts w:ascii="Arial" w:hAnsi="Arial" w:cs="Arial" w:hint="default"/>
      <w:color w:val="5E758C"/>
      <w:sz w:val="35"/>
      <w:szCs w:val="35"/>
    </w:rPr>
  </w:style>
  <w:style w:type="paragraph" w:customStyle="1" w:styleId="allbold">
    <w:name w:val="allbold"/>
    <w:basedOn w:val="a1"/>
    <w:rsid w:val="00FC72A6"/>
    <w:pPr>
      <w:spacing w:before="100" w:beforeAutospacing="1" w:after="100" w:afterAutospacing="1"/>
      <w:jc w:val="center"/>
    </w:pPr>
    <w:rPr>
      <w:b/>
      <w:bCs/>
      <w:color w:val="000000"/>
      <w:sz w:val="27"/>
      <w:szCs w:val="27"/>
    </w:rPr>
  </w:style>
  <w:style w:type="character" w:customStyle="1" w:styleId="TimesNewRoman14">
    <w:name w:val="Times New Roman 14 пт Знак"/>
    <w:basedOn w:val="a2"/>
    <w:link w:val="TimesNewRoman140"/>
    <w:locked/>
    <w:rsid w:val="00FC72A6"/>
    <w:rPr>
      <w:rFonts w:cs="Arial"/>
      <w:sz w:val="28"/>
      <w:lang w:eastAsia="ru-RU"/>
    </w:rPr>
  </w:style>
  <w:style w:type="paragraph" w:customStyle="1" w:styleId="TimesNewRoman140">
    <w:name w:val="Times New Roman 14 пт"/>
    <w:link w:val="TimesNewRoman14"/>
    <w:rsid w:val="00FC72A6"/>
    <w:pPr>
      <w:spacing w:after="0" w:line="240" w:lineRule="auto"/>
    </w:pPr>
    <w:rPr>
      <w:rFonts w:cs="Arial"/>
      <w:sz w:val="28"/>
      <w:lang w:eastAsia="ru-RU"/>
    </w:rPr>
  </w:style>
  <w:style w:type="paragraph" w:styleId="HTML">
    <w:name w:val="HTML Preformatted"/>
    <w:basedOn w:val="a1"/>
    <w:link w:val="HTML0"/>
    <w:uiPriority w:val="99"/>
    <w:unhideWhenUsed/>
    <w:rsid w:val="00FC7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FC72A6"/>
    <w:rPr>
      <w:rFonts w:ascii="Courier New" w:eastAsia="Times New Roman" w:hAnsi="Courier New" w:cs="Courier New"/>
      <w:sz w:val="20"/>
      <w:szCs w:val="20"/>
      <w:lang w:eastAsia="ru-RU"/>
    </w:rPr>
  </w:style>
  <w:style w:type="character" w:customStyle="1" w:styleId="2f">
    <w:name w:val="Цитата 2 Знак"/>
    <w:basedOn w:val="a2"/>
    <w:link w:val="2f0"/>
    <w:uiPriority w:val="29"/>
    <w:rsid w:val="00FC72A6"/>
    <w:rPr>
      <w:i/>
      <w:iCs/>
      <w:color w:val="000000"/>
      <w:sz w:val="24"/>
      <w:szCs w:val="24"/>
    </w:rPr>
  </w:style>
  <w:style w:type="paragraph" w:styleId="2f0">
    <w:name w:val="Quote"/>
    <w:basedOn w:val="a1"/>
    <w:next w:val="a1"/>
    <w:link w:val="2f"/>
    <w:uiPriority w:val="29"/>
    <w:qFormat/>
    <w:rsid w:val="00FC72A6"/>
    <w:rPr>
      <w:rFonts w:asciiTheme="minorHAnsi" w:eastAsiaTheme="minorHAnsi" w:hAnsiTheme="minorHAnsi" w:cstheme="minorBidi"/>
      <w:i/>
      <w:iCs/>
      <w:color w:val="000000"/>
      <w:lang w:eastAsia="en-US"/>
    </w:rPr>
  </w:style>
  <w:style w:type="character" w:customStyle="1" w:styleId="212">
    <w:name w:val="Цитата 2 Знак1"/>
    <w:basedOn w:val="a2"/>
    <w:uiPriority w:val="29"/>
    <w:rsid w:val="00FC72A6"/>
    <w:rPr>
      <w:rFonts w:ascii="Times New Roman" w:eastAsia="Times New Roman" w:hAnsi="Times New Roman" w:cs="Times New Roman"/>
      <w:i/>
      <w:iCs/>
      <w:color w:val="000000" w:themeColor="text1"/>
      <w:sz w:val="24"/>
      <w:szCs w:val="24"/>
      <w:lang w:eastAsia="ru-RU"/>
    </w:rPr>
  </w:style>
  <w:style w:type="character" w:customStyle="1" w:styleId="s100">
    <w:name w:val="s_10"/>
    <w:basedOn w:val="a2"/>
    <w:rsid w:val="00FC72A6"/>
  </w:style>
  <w:style w:type="character" w:customStyle="1" w:styleId="versioncommenttitle">
    <w:name w:val="versioncommenttitle"/>
    <w:basedOn w:val="a2"/>
    <w:rsid w:val="00FC72A6"/>
  </w:style>
  <w:style w:type="character" w:customStyle="1" w:styleId="garantcommenttitle">
    <w:name w:val="garantcommenttitle"/>
    <w:basedOn w:val="a2"/>
    <w:rsid w:val="00FC72A6"/>
  </w:style>
  <w:style w:type="character" w:customStyle="1" w:styleId="1f2">
    <w:name w:val="1Текст Сурков Знак"/>
    <w:link w:val="1f3"/>
    <w:locked/>
    <w:rsid w:val="00FC72A6"/>
    <w:rPr>
      <w:sz w:val="28"/>
      <w:szCs w:val="28"/>
    </w:rPr>
  </w:style>
  <w:style w:type="paragraph" w:customStyle="1" w:styleId="1f3">
    <w:name w:val="1Текст Сурков"/>
    <w:basedOn w:val="a1"/>
    <w:link w:val="1f2"/>
    <w:qFormat/>
    <w:rsid w:val="00FC72A6"/>
    <w:pPr>
      <w:ind w:firstLine="708"/>
      <w:jc w:val="both"/>
    </w:pPr>
    <w:rPr>
      <w:rFonts w:asciiTheme="minorHAnsi" w:eastAsiaTheme="minorHAnsi" w:hAnsiTheme="minorHAnsi" w:cstheme="minorBidi"/>
      <w:sz w:val="28"/>
      <w:szCs w:val="28"/>
      <w:lang w:eastAsia="en-US"/>
    </w:rPr>
  </w:style>
  <w:style w:type="character" w:customStyle="1" w:styleId="ConsPlusTitle0">
    <w:name w:val="ConsPlusTitle Знак"/>
    <w:link w:val="ConsPlusTitle"/>
    <w:uiPriority w:val="99"/>
    <w:locked/>
    <w:rsid w:val="00FC72A6"/>
    <w:rPr>
      <w:rFonts w:ascii="Arial" w:eastAsia="Times New Roman" w:hAnsi="Arial" w:cs="Arial"/>
      <w:b/>
      <w:bCs/>
      <w:sz w:val="16"/>
      <w:szCs w:val="16"/>
      <w:lang w:eastAsia="ru-RU"/>
    </w:rPr>
  </w:style>
  <w:style w:type="paragraph" w:customStyle="1" w:styleId="affff8">
    <w:name w:val="Заголовок к тексту"/>
    <w:basedOn w:val="a1"/>
    <w:next w:val="a7"/>
    <w:semiHidden/>
    <w:rsid w:val="00FC72A6"/>
    <w:pPr>
      <w:suppressAutoHyphens/>
      <w:spacing w:after="480" w:line="240" w:lineRule="exact"/>
    </w:pPr>
    <w:rPr>
      <w:b/>
      <w:bCs/>
      <w:sz w:val="28"/>
      <w:szCs w:val="28"/>
    </w:rPr>
  </w:style>
  <w:style w:type="paragraph" w:customStyle="1" w:styleId="affff9">
    <w:name w:val="Заголовок"/>
    <w:basedOn w:val="a1"/>
    <w:next w:val="a7"/>
    <w:rsid w:val="00FC72A6"/>
    <w:pPr>
      <w:keepNext/>
      <w:suppressAutoHyphens/>
      <w:spacing w:before="240" w:after="120"/>
    </w:pPr>
    <w:rPr>
      <w:rFonts w:ascii="Arial" w:eastAsia="Arial Unicode MS" w:hAnsi="Arial" w:cs="Tahoma"/>
      <w:sz w:val="28"/>
      <w:szCs w:val="28"/>
      <w:lang w:eastAsia="ar-SA"/>
    </w:rPr>
  </w:style>
  <w:style w:type="paragraph" w:customStyle="1" w:styleId="ArialNarrow13pt1">
    <w:name w:val="Arial Narrow 13 pt по ширине Первая строка:  1 см"/>
    <w:basedOn w:val="afff7"/>
    <w:uiPriority w:val="99"/>
    <w:semiHidden/>
    <w:rsid w:val="00FC72A6"/>
    <w:pPr>
      <w:ind w:firstLine="567"/>
      <w:jc w:val="both"/>
    </w:pPr>
    <w:rPr>
      <w:rFonts w:ascii="Arial Narrow" w:hAnsi="Arial Narrow"/>
      <w:sz w:val="26"/>
      <w:lang w:val="en-US"/>
    </w:rPr>
  </w:style>
  <w:style w:type="paragraph" w:customStyle="1" w:styleId="38">
    <w:name w:val="аква3"/>
    <w:basedOn w:val="a1"/>
    <w:uiPriority w:val="99"/>
    <w:semiHidden/>
    <w:rsid w:val="00FC72A6"/>
    <w:pPr>
      <w:spacing w:line="360" w:lineRule="auto"/>
      <w:ind w:firstLine="709"/>
      <w:jc w:val="both"/>
    </w:pPr>
    <w:rPr>
      <w:rFonts w:ascii="Book Antiqua" w:hAnsi="Book Antiqua"/>
      <w:sz w:val="28"/>
    </w:rPr>
  </w:style>
  <w:style w:type="paragraph" w:customStyle="1" w:styleId="affffa">
    <w:name w:val="аква"/>
    <w:basedOn w:val="a1"/>
    <w:uiPriority w:val="99"/>
    <w:semiHidden/>
    <w:rsid w:val="00FC72A6"/>
    <w:pPr>
      <w:ind w:firstLine="709"/>
      <w:jc w:val="both"/>
    </w:pPr>
    <w:rPr>
      <w:rFonts w:ascii="Book Antiqua" w:hAnsi="Book Antiqua"/>
      <w:sz w:val="28"/>
    </w:rPr>
  </w:style>
  <w:style w:type="paragraph" w:customStyle="1" w:styleId="NAmber">
    <w:name w:val="NAmber"/>
    <w:basedOn w:val="affffa"/>
    <w:uiPriority w:val="99"/>
    <w:semiHidden/>
    <w:rsid w:val="00FC72A6"/>
    <w:pPr>
      <w:jc w:val="center"/>
    </w:pPr>
    <w:rPr>
      <w:rFonts w:ascii="Gaze" w:hAnsi="Gaze"/>
      <w:b/>
      <w:bCs/>
      <w:sz w:val="36"/>
    </w:rPr>
  </w:style>
  <w:style w:type="paragraph" w:customStyle="1" w:styleId="affffb">
    <w:name w:val="аквамарин"/>
    <w:basedOn w:val="affffa"/>
    <w:uiPriority w:val="99"/>
    <w:semiHidden/>
    <w:rsid w:val="00FC72A6"/>
    <w:pPr>
      <w:keepLines/>
      <w:spacing w:line="360" w:lineRule="auto"/>
      <w:jc w:val="center"/>
    </w:pPr>
    <w:rPr>
      <w:rFonts w:ascii="Monotype Corsiva" w:hAnsi="Monotype Corsiva"/>
    </w:rPr>
  </w:style>
  <w:style w:type="paragraph" w:customStyle="1" w:styleId="514">
    <w:name w:val="Стиль аква5 + 14 пт"/>
    <w:basedOn w:val="a1"/>
    <w:autoRedefine/>
    <w:uiPriority w:val="99"/>
    <w:semiHidden/>
    <w:rsid w:val="00FC72A6"/>
    <w:pPr>
      <w:spacing w:line="360" w:lineRule="auto"/>
      <w:jc w:val="center"/>
    </w:pPr>
    <w:rPr>
      <w:rFonts w:ascii="Arial" w:hAnsi="Arial"/>
    </w:rPr>
  </w:style>
  <w:style w:type="paragraph" w:customStyle="1" w:styleId="affffc">
    <w:name w:val="Реферат"/>
    <w:basedOn w:val="a1"/>
    <w:uiPriority w:val="99"/>
    <w:semiHidden/>
    <w:rsid w:val="00FC72A6"/>
    <w:pPr>
      <w:spacing w:line="360" w:lineRule="auto"/>
      <w:ind w:firstLine="709"/>
      <w:jc w:val="both"/>
    </w:pPr>
  </w:style>
  <w:style w:type="paragraph" w:customStyle="1" w:styleId="affffd">
    <w:name w:val="реферат"/>
    <w:basedOn w:val="aa"/>
    <w:uiPriority w:val="99"/>
    <w:semiHidden/>
    <w:rsid w:val="00FC72A6"/>
    <w:pPr>
      <w:suppressAutoHyphens/>
      <w:spacing w:before="100" w:beforeAutospacing="1" w:after="100" w:afterAutospacing="1" w:line="360" w:lineRule="auto"/>
      <w:ind w:firstLine="709"/>
      <w:jc w:val="both"/>
    </w:pPr>
  </w:style>
  <w:style w:type="paragraph" w:customStyle="1" w:styleId="63">
    <w:name w:val="Стиль По ширине Перед:  6 пт"/>
    <w:basedOn w:val="a1"/>
    <w:autoRedefine/>
    <w:uiPriority w:val="99"/>
    <w:semiHidden/>
    <w:rsid w:val="00FC72A6"/>
    <w:pPr>
      <w:ind w:firstLine="709"/>
      <w:jc w:val="both"/>
    </w:pPr>
    <w:rPr>
      <w:sz w:val="28"/>
      <w:szCs w:val="28"/>
    </w:rPr>
  </w:style>
  <w:style w:type="paragraph" w:customStyle="1" w:styleId="125">
    <w:name w:val="Стиль По ширине Первая строка:  1.25 см"/>
    <w:basedOn w:val="a1"/>
    <w:uiPriority w:val="99"/>
    <w:semiHidden/>
    <w:rsid w:val="00FC72A6"/>
    <w:pPr>
      <w:spacing w:before="120"/>
      <w:ind w:firstLine="709"/>
      <w:jc w:val="both"/>
    </w:pPr>
    <w:rPr>
      <w:szCs w:val="20"/>
    </w:rPr>
  </w:style>
  <w:style w:type="paragraph" w:customStyle="1" w:styleId="zagc-1">
    <w:name w:val="zagc-1"/>
    <w:basedOn w:val="a1"/>
    <w:uiPriority w:val="99"/>
    <w:semiHidden/>
    <w:rsid w:val="00FC72A6"/>
    <w:pPr>
      <w:spacing w:before="135" w:after="60"/>
      <w:ind w:firstLine="150"/>
      <w:jc w:val="center"/>
    </w:pPr>
    <w:rPr>
      <w:rFonts w:ascii="Arial" w:hAnsi="Arial" w:cs="Arial"/>
      <w:b/>
      <w:bCs/>
      <w:caps/>
      <w:color w:val="29211E"/>
      <w:sz w:val="20"/>
      <w:szCs w:val="20"/>
    </w:rPr>
  </w:style>
  <w:style w:type="paragraph" w:customStyle="1" w:styleId="Iauiue3">
    <w:name w:val="Iau?iue3"/>
    <w:uiPriority w:val="99"/>
    <w:semiHidden/>
    <w:rsid w:val="00FC72A6"/>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zagc-0">
    <w:name w:val="zagc-0"/>
    <w:basedOn w:val="a1"/>
    <w:uiPriority w:val="99"/>
    <w:semiHidden/>
    <w:rsid w:val="00FC72A6"/>
    <w:pPr>
      <w:spacing w:before="180" w:after="60"/>
      <w:ind w:firstLine="150"/>
      <w:jc w:val="center"/>
    </w:pPr>
    <w:rPr>
      <w:rFonts w:ascii="Arial" w:hAnsi="Arial" w:cs="Arial"/>
      <w:b/>
      <w:bCs/>
      <w:caps/>
      <w:color w:val="29211E"/>
    </w:rPr>
  </w:style>
  <w:style w:type="paragraph" w:customStyle="1" w:styleId="affffe">
    <w:name w:val="Прижатый влево"/>
    <w:basedOn w:val="a1"/>
    <w:next w:val="a1"/>
    <w:rsid w:val="00FC72A6"/>
    <w:pPr>
      <w:widowControl w:val="0"/>
      <w:autoSpaceDE w:val="0"/>
      <w:autoSpaceDN w:val="0"/>
      <w:adjustRightInd w:val="0"/>
      <w:jc w:val="both"/>
    </w:pPr>
    <w:rPr>
      <w:rFonts w:ascii="Arial" w:hAnsi="Arial" w:cs="Arial"/>
    </w:rPr>
  </w:style>
  <w:style w:type="paragraph" w:customStyle="1" w:styleId="afffff">
    <w:name w:val="Нормальный (таблица)"/>
    <w:basedOn w:val="a1"/>
    <w:next w:val="a1"/>
    <w:uiPriority w:val="99"/>
    <w:semiHidden/>
    <w:rsid w:val="00FC72A6"/>
    <w:pPr>
      <w:widowControl w:val="0"/>
      <w:autoSpaceDE w:val="0"/>
      <w:autoSpaceDN w:val="0"/>
      <w:adjustRightInd w:val="0"/>
      <w:jc w:val="both"/>
    </w:pPr>
    <w:rPr>
      <w:rFonts w:ascii="Arial" w:hAnsi="Arial" w:cs="Arial"/>
    </w:rPr>
  </w:style>
  <w:style w:type="paragraph" w:customStyle="1" w:styleId="a0">
    <w:name w:val="Маркированный"/>
    <w:basedOn w:val="a1"/>
    <w:uiPriority w:val="99"/>
    <w:semiHidden/>
    <w:rsid w:val="00FC72A6"/>
    <w:pPr>
      <w:numPr>
        <w:numId w:val="4"/>
      </w:numPr>
      <w:jc w:val="both"/>
    </w:pPr>
    <w:rPr>
      <w:sz w:val="28"/>
      <w:szCs w:val="28"/>
    </w:rPr>
  </w:style>
  <w:style w:type="character" w:customStyle="1" w:styleId="1f4">
    <w:name w:val="Стиль1 Знак"/>
    <w:basedOn w:val="a2"/>
    <w:link w:val="1f5"/>
    <w:semiHidden/>
    <w:locked/>
    <w:rsid w:val="00FC72A6"/>
    <w:rPr>
      <w:sz w:val="26"/>
      <w:szCs w:val="26"/>
    </w:rPr>
  </w:style>
  <w:style w:type="paragraph" w:customStyle="1" w:styleId="1f5">
    <w:name w:val="Стиль1"/>
    <w:basedOn w:val="a1"/>
    <w:link w:val="1f4"/>
    <w:semiHidden/>
    <w:qFormat/>
    <w:rsid w:val="00FC72A6"/>
    <w:pPr>
      <w:widowControl w:val="0"/>
      <w:autoSpaceDE w:val="0"/>
      <w:autoSpaceDN w:val="0"/>
      <w:adjustRightInd w:val="0"/>
      <w:jc w:val="both"/>
    </w:pPr>
    <w:rPr>
      <w:rFonts w:asciiTheme="minorHAnsi" w:eastAsiaTheme="minorHAnsi" w:hAnsiTheme="minorHAnsi" w:cstheme="minorBidi"/>
      <w:sz w:val="26"/>
      <w:szCs w:val="26"/>
      <w:lang w:eastAsia="en-US"/>
    </w:rPr>
  </w:style>
  <w:style w:type="paragraph" w:customStyle="1" w:styleId="TimesNewRoman14125">
    <w:name w:val="Стиль Times New Roman 14 пт По ширине Первая строка:  1.25 см С..."/>
    <w:basedOn w:val="a1"/>
    <w:uiPriority w:val="99"/>
    <w:semiHidden/>
    <w:rsid w:val="00FC72A6"/>
    <w:pPr>
      <w:suppressAutoHyphens/>
      <w:ind w:right="-40" w:firstLine="709"/>
      <w:jc w:val="both"/>
    </w:pPr>
    <w:rPr>
      <w:sz w:val="28"/>
      <w:szCs w:val="20"/>
      <w:lang w:eastAsia="ar-SA"/>
    </w:rPr>
  </w:style>
  <w:style w:type="paragraph" w:customStyle="1" w:styleId="tekstob">
    <w:name w:val="tekstob"/>
    <w:basedOn w:val="a1"/>
    <w:uiPriority w:val="99"/>
    <w:semiHidden/>
    <w:rsid w:val="00FC72A6"/>
    <w:pPr>
      <w:spacing w:before="100" w:beforeAutospacing="1" w:after="100" w:afterAutospacing="1"/>
    </w:pPr>
  </w:style>
  <w:style w:type="character" w:customStyle="1" w:styleId="fts-hit">
    <w:name w:val="fts-hit"/>
    <w:basedOn w:val="a2"/>
    <w:uiPriority w:val="99"/>
    <w:rsid w:val="00FC72A6"/>
    <w:rPr>
      <w:shd w:val="clear" w:color="auto" w:fill="FFC0CB"/>
    </w:rPr>
  </w:style>
  <w:style w:type="character" w:customStyle="1" w:styleId="afffff0">
    <w:name w:val="Цветовое выделение"/>
    <w:uiPriority w:val="99"/>
    <w:rsid w:val="00FC72A6"/>
    <w:rPr>
      <w:b/>
      <w:bCs/>
      <w:color w:val="000080"/>
    </w:rPr>
  </w:style>
  <w:style w:type="character" w:customStyle="1" w:styleId="WW8Num8z0">
    <w:name w:val="WW8Num8z0"/>
    <w:uiPriority w:val="99"/>
    <w:rsid w:val="00FC72A6"/>
    <w:rPr>
      <w:rFonts w:ascii="Symbol" w:hAnsi="Symbol" w:hint="default"/>
      <w:sz w:val="18"/>
    </w:rPr>
  </w:style>
  <w:style w:type="paragraph" w:customStyle="1" w:styleId="110">
    <w:name w:val="Обычный + 11 пт"/>
    <w:basedOn w:val="a1"/>
    <w:rsid w:val="00FC72A6"/>
    <w:pPr>
      <w:jc w:val="center"/>
    </w:pPr>
    <w:rPr>
      <w:sz w:val="18"/>
      <w:szCs w:val="18"/>
    </w:rPr>
  </w:style>
  <w:style w:type="character" w:customStyle="1" w:styleId="afffff1">
    <w:name w:val="a"/>
    <w:basedOn w:val="a2"/>
    <w:rsid w:val="003D77D8"/>
  </w:style>
  <w:style w:type="paragraph" w:customStyle="1" w:styleId="s31">
    <w:name w:val="s_3"/>
    <w:basedOn w:val="a1"/>
    <w:rsid w:val="006A7FDB"/>
    <w:pPr>
      <w:spacing w:before="100" w:beforeAutospacing="1" w:after="100" w:afterAutospacing="1"/>
    </w:pPr>
  </w:style>
  <w:style w:type="paragraph" w:customStyle="1" w:styleId="s12">
    <w:name w:val="s_1"/>
    <w:basedOn w:val="a1"/>
    <w:rsid w:val="006A7FDB"/>
    <w:pPr>
      <w:spacing w:before="100" w:beforeAutospacing="1" w:after="100" w:afterAutospacing="1"/>
    </w:pPr>
  </w:style>
  <w:style w:type="paragraph" w:customStyle="1" w:styleId="formattext">
    <w:name w:val="formattext"/>
    <w:basedOn w:val="a1"/>
    <w:rsid w:val="00385F9E"/>
    <w:pPr>
      <w:spacing w:before="100" w:beforeAutospacing="1" w:after="100" w:afterAutospacing="1"/>
    </w:pPr>
  </w:style>
  <w:style w:type="paragraph" w:customStyle="1" w:styleId="western">
    <w:name w:val="western"/>
    <w:basedOn w:val="a1"/>
    <w:rsid w:val="001164D6"/>
    <w:pPr>
      <w:spacing w:before="100" w:beforeAutospacing="1" w:after="100" w:afterAutospacing="1"/>
    </w:pPr>
  </w:style>
  <w:style w:type="paragraph" w:customStyle="1" w:styleId="1f6">
    <w:name w:val="заголовок 1"/>
    <w:basedOn w:val="a1"/>
    <w:next w:val="a1"/>
    <w:rsid w:val="001164D6"/>
    <w:pPr>
      <w:keepNext/>
      <w:autoSpaceDE w:val="0"/>
      <w:autoSpaceDN w:val="0"/>
      <w:jc w:val="center"/>
      <w:outlineLvl w:val="0"/>
    </w:pPr>
    <w:rPr>
      <w:b/>
      <w:bCs/>
      <w:sz w:val="28"/>
      <w:szCs w:val="28"/>
    </w:rPr>
  </w:style>
  <w:style w:type="character" w:customStyle="1" w:styleId="s40">
    <w:name w:val="s4"/>
    <w:basedOn w:val="a2"/>
    <w:rsid w:val="001164D6"/>
  </w:style>
  <w:style w:type="paragraph" w:customStyle="1" w:styleId="consnonformat0">
    <w:name w:val="consnonformat"/>
    <w:basedOn w:val="a1"/>
    <w:rsid w:val="001552CA"/>
    <w:pPr>
      <w:spacing w:before="158" w:after="158"/>
    </w:pPr>
  </w:style>
  <w:style w:type="paragraph" w:customStyle="1" w:styleId="consplusnormal1">
    <w:name w:val="consplusnormal"/>
    <w:basedOn w:val="a1"/>
    <w:uiPriority w:val="99"/>
    <w:rsid w:val="00A31581"/>
    <w:pPr>
      <w:spacing w:before="100" w:beforeAutospacing="1" w:after="100" w:afterAutospacing="1"/>
    </w:pPr>
  </w:style>
  <w:style w:type="paragraph" w:customStyle="1" w:styleId="consplustitle1">
    <w:name w:val="consplustitle"/>
    <w:basedOn w:val="a1"/>
    <w:uiPriority w:val="99"/>
    <w:rsid w:val="00A31581"/>
    <w:pPr>
      <w:spacing w:before="100" w:beforeAutospacing="1" w:after="100" w:afterAutospacing="1"/>
    </w:pPr>
  </w:style>
  <w:style w:type="paragraph" w:customStyle="1" w:styleId="default0">
    <w:name w:val="default"/>
    <w:basedOn w:val="a1"/>
    <w:uiPriority w:val="99"/>
    <w:rsid w:val="00A31581"/>
    <w:pPr>
      <w:spacing w:before="100" w:beforeAutospacing="1" w:after="100" w:afterAutospacing="1"/>
    </w:pPr>
  </w:style>
  <w:style w:type="paragraph" w:customStyle="1" w:styleId="sc">
    <w:name w:val="s"/>
    <w:basedOn w:val="a1"/>
    <w:uiPriority w:val="99"/>
    <w:rsid w:val="00A31581"/>
    <w:pPr>
      <w:spacing w:before="100" w:beforeAutospacing="1" w:after="100" w:afterAutospacing="1"/>
    </w:pPr>
  </w:style>
  <w:style w:type="paragraph" w:customStyle="1" w:styleId="iauiue1">
    <w:name w:val="iauiue1"/>
    <w:basedOn w:val="a1"/>
    <w:uiPriority w:val="99"/>
    <w:rsid w:val="00A31581"/>
    <w:pPr>
      <w:spacing w:before="100" w:beforeAutospacing="1" w:after="100" w:afterAutospacing="1"/>
    </w:pPr>
  </w:style>
  <w:style w:type="paragraph" w:customStyle="1" w:styleId="conspluscell0">
    <w:name w:val="conspluscell"/>
    <w:basedOn w:val="a1"/>
    <w:uiPriority w:val="99"/>
    <w:rsid w:val="00A31581"/>
    <w:pPr>
      <w:spacing w:before="100" w:beforeAutospacing="1" w:after="100" w:afterAutospacing="1"/>
    </w:pPr>
  </w:style>
  <w:style w:type="paragraph" w:customStyle="1" w:styleId="tablecontents">
    <w:name w:val="tablecontents"/>
    <w:basedOn w:val="a1"/>
    <w:uiPriority w:val="99"/>
    <w:rsid w:val="00A31581"/>
    <w:pPr>
      <w:spacing w:before="100" w:beforeAutospacing="1" w:after="100" w:afterAutospacing="1"/>
    </w:pPr>
  </w:style>
  <w:style w:type="paragraph" w:customStyle="1" w:styleId="e9">
    <w:name w:val="e9"/>
    <w:basedOn w:val="a1"/>
    <w:uiPriority w:val="99"/>
    <w:rsid w:val="00A31581"/>
    <w:pPr>
      <w:spacing w:before="100" w:beforeAutospacing="1" w:after="100" w:afterAutospacing="1"/>
    </w:pPr>
  </w:style>
  <w:style w:type="character" w:customStyle="1" w:styleId="spelle">
    <w:name w:val="spelle"/>
    <w:basedOn w:val="a2"/>
    <w:rsid w:val="00A31581"/>
  </w:style>
  <w:style w:type="character" w:customStyle="1" w:styleId="blk">
    <w:name w:val="blk"/>
    <w:basedOn w:val="a2"/>
    <w:rsid w:val="00A31581"/>
  </w:style>
  <w:style w:type="character" w:customStyle="1" w:styleId="afff">
    <w:name w:val="Основной текст_"/>
    <w:link w:val="1a"/>
    <w:locked/>
    <w:rsid w:val="00257B47"/>
    <w:rPr>
      <w:rFonts w:ascii="Arial" w:eastAsia="Times New Roman" w:hAnsi="Arial" w:cs="Times New Roman"/>
      <w:sz w:val="24"/>
      <w:szCs w:val="20"/>
      <w:lang w:eastAsia="ru-RU"/>
    </w:rPr>
  </w:style>
  <w:style w:type="character" w:customStyle="1" w:styleId="FontStyle40">
    <w:name w:val="Font Style40"/>
    <w:basedOn w:val="a2"/>
    <w:rsid w:val="002C7ECB"/>
    <w:rPr>
      <w:rFonts w:ascii="Times New Roman" w:hAnsi="Times New Roman" w:cs="Times New Roman" w:hint="default"/>
      <w:sz w:val="26"/>
      <w:szCs w:val="26"/>
    </w:rPr>
  </w:style>
  <w:style w:type="paragraph" w:customStyle="1" w:styleId="H4">
    <w:name w:val="H4"/>
    <w:basedOn w:val="a1"/>
    <w:next w:val="a1"/>
    <w:rsid w:val="002C32D3"/>
    <w:pPr>
      <w:keepNext/>
      <w:widowControl w:val="0"/>
      <w:spacing w:before="100" w:after="100"/>
    </w:pPr>
    <w:rPr>
      <w:b/>
      <w:szCs w:val="20"/>
    </w:rPr>
  </w:style>
  <w:style w:type="paragraph" w:customStyle="1" w:styleId="ConsPlusTitlePage">
    <w:name w:val="ConsPlusTitlePage"/>
    <w:rsid w:val="004462F6"/>
    <w:pPr>
      <w:widowControl w:val="0"/>
      <w:autoSpaceDE w:val="0"/>
      <w:autoSpaceDN w:val="0"/>
      <w:spacing w:after="0" w:line="240" w:lineRule="auto"/>
    </w:pPr>
    <w:rPr>
      <w:rFonts w:ascii="Tahoma" w:eastAsiaTheme="minorEastAsia" w:hAnsi="Tahoma" w:cs="Tahoma"/>
      <w:sz w:val="20"/>
      <w:szCs w:val="20"/>
      <w:lang w:eastAsia="ru-RU"/>
    </w:rPr>
  </w:style>
  <w:style w:type="paragraph" w:customStyle="1" w:styleId="headertexttopleveltextcentertext">
    <w:name w:val="headertext topleveltext centertext"/>
    <w:basedOn w:val="a1"/>
    <w:rsid w:val="004C5153"/>
    <w:pPr>
      <w:spacing w:before="100" w:beforeAutospacing="1" w:after="100" w:afterAutospacing="1"/>
    </w:pPr>
  </w:style>
  <w:style w:type="paragraph" w:customStyle="1" w:styleId="formattexttopleveltext">
    <w:name w:val="formattext topleveltext"/>
    <w:basedOn w:val="a1"/>
    <w:rsid w:val="004C5153"/>
    <w:pPr>
      <w:spacing w:before="100" w:beforeAutospacing="1" w:after="100" w:afterAutospacing="1"/>
    </w:pPr>
  </w:style>
  <w:style w:type="paragraph" w:customStyle="1" w:styleId="formattexttopleveltextcentertext">
    <w:name w:val="formattext topleveltext centertext"/>
    <w:basedOn w:val="a1"/>
    <w:rsid w:val="004C5153"/>
    <w:pPr>
      <w:spacing w:before="100" w:beforeAutospacing="1" w:after="100" w:afterAutospacing="1"/>
    </w:pPr>
  </w:style>
  <w:style w:type="paragraph" w:customStyle="1" w:styleId="Title">
    <w:name w:val="Title!Название НПА"/>
    <w:basedOn w:val="a1"/>
    <w:rsid w:val="00941852"/>
    <w:pPr>
      <w:suppressAutoHyphens/>
      <w:spacing w:before="240" w:after="60"/>
      <w:jc w:val="center"/>
    </w:pPr>
    <w:rPr>
      <w:rFonts w:eastAsia="Calibri"/>
      <w:b/>
      <w:bCs/>
      <w:kern w:val="2"/>
      <w:sz w:val="32"/>
      <w:szCs w:val="32"/>
      <w:lang w:eastAsia="zh-CN"/>
    </w:rPr>
  </w:style>
  <w:style w:type="paragraph" w:customStyle="1" w:styleId="ConsTitle">
    <w:name w:val="ConsTitle"/>
    <w:rsid w:val="0094185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fff2">
    <w:name w:val="Знак Знак Знак Знак Знак"/>
    <w:basedOn w:val="a1"/>
    <w:rsid w:val="00941852"/>
    <w:pPr>
      <w:spacing w:after="160" w:line="240" w:lineRule="exact"/>
    </w:pPr>
    <w:rPr>
      <w:rFonts w:ascii="Verdana" w:hAnsi="Verdana" w:cs="Verdana"/>
      <w:b/>
      <w:szCs w:val="72"/>
      <w:lang w:val="en-US" w:eastAsia="en-US"/>
    </w:rPr>
  </w:style>
  <w:style w:type="paragraph" w:customStyle="1" w:styleId="afffff3">
    <w:name w:val="Внутренний адрес"/>
    <w:basedOn w:val="a1"/>
    <w:rsid w:val="00941852"/>
    <w:pPr>
      <w:autoSpaceDE w:val="0"/>
      <w:autoSpaceDN w:val="0"/>
    </w:pPr>
    <w:rPr>
      <w:b/>
      <w:sz w:val="20"/>
      <w:szCs w:val="72"/>
    </w:rPr>
  </w:style>
  <w:style w:type="paragraph" w:customStyle="1" w:styleId="afffff4">
    <w:name w:val="ОТСТУП"/>
    <w:basedOn w:val="a1"/>
    <w:rsid w:val="00941852"/>
    <w:pPr>
      <w:widowControl w:val="0"/>
      <w:numPr>
        <w:ilvl w:val="12"/>
      </w:numPr>
      <w:ind w:firstLine="709"/>
      <w:jc w:val="center"/>
    </w:pPr>
    <w:rPr>
      <w:b/>
      <w:szCs w:val="20"/>
    </w:rPr>
  </w:style>
  <w:style w:type="paragraph" w:customStyle="1" w:styleId="910">
    <w:name w:val="Заголовок 91"/>
    <w:rsid w:val="00941852"/>
    <w:pPr>
      <w:keepNext/>
      <w:snapToGrid w:val="0"/>
      <w:spacing w:after="0" w:line="240" w:lineRule="auto"/>
      <w:jc w:val="center"/>
    </w:pPr>
    <w:rPr>
      <w:rFonts w:ascii="Arial" w:eastAsia="Times New Roman" w:hAnsi="Arial" w:cs="Times New Roman"/>
      <w:color w:val="000000"/>
      <w:sz w:val="28"/>
      <w:szCs w:val="20"/>
      <w:lang w:eastAsia="ru-RU"/>
    </w:rPr>
  </w:style>
  <w:style w:type="paragraph" w:customStyle="1" w:styleId="afffff5">
    <w:name w:val="черта"/>
    <w:autoRedefine/>
    <w:rsid w:val="00941852"/>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310">
    <w:name w:val="Основной текст 31"/>
    <w:basedOn w:val="1c"/>
    <w:rsid w:val="00941852"/>
    <w:pPr>
      <w:snapToGrid/>
    </w:pPr>
    <w:rPr>
      <w:rFonts w:ascii="Arial" w:hAnsi="Arial"/>
      <w:color w:val="FF0000"/>
      <w:sz w:val="28"/>
    </w:rPr>
  </w:style>
  <w:style w:type="paragraph" w:customStyle="1" w:styleId="1f7">
    <w:name w:val="Название1"/>
    <w:rsid w:val="00941852"/>
    <w:pPr>
      <w:spacing w:after="0" w:line="240" w:lineRule="auto"/>
      <w:jc w:val="center"/>
    </w:pPr>
    <w:rPr>
      <w:rFonts w:ascii="Arial" w:eastAsia="Times New Roman" w:hAnsi="Arial" w:cs="Times New Roman"/>
      <w:sz w:val="24"/>
      <w:szCs w:val="20"/>
      <w:lang w:eastAsia="ru-RU"/>
    </w:rPr>
  </w:style>
  <w:style w:type="paragraph" w:customStyle="1" w:styleId="213">
    <w:name w:val="Заголовок 21"/>
    <w:basedOn w:val="1c"/>
    <w:next w:val="1c"/>
    <w:rsid w:val="00941852"/>
    <w:pPr>
      <w:keepNext/>
      <w:snapToGrid/>
      <w:jc w:val="center"/>
      <w:outlineLvl w:val="1"/>
    </w:pPr>
    <w:rPr>
      <w:rFonts w:ascii="Arial" w:hAnsi="Arial"/>
      <w:sz w:val="24"/>
    </w:rPr>
  </w:style>
  <w:style w:type="paragraph" w:customStyle="1" w:styleId="BodyText211BodyTextIndent">
    <w:name w:val="Body Text 2.Мой Заголовок 1.Основной текст 1.Нумерованный список !!.Надин стиль.Body Text Indent"/>
    <w:basedOn w:val="a1"/>
    <w:rsid w:val="00941852"/>
    <w:pPr>
      <w:autoSpaceDE w:val="0"/>
      <w:autoSpaceDN w:val="0"/>
      <w:jc w:val="both"/>
    </w:pPr>
    <w:rPr>
      <w:b/>
      <w:sz w:val="72"/>
      <w:szCs w:val="28"/>
    </w:rPr>
  </w:style>
  <w:style w:type="paragraph" w:customStyle="1" w:styleId="BodyText1bt">
    <w:name w:val="Body Text.Основной текст1.bt.Основной текст Знак"/>
    <w:basedOn w:val="a1"/>
    <w:rsid w:val="00941852"/>
    <w:pPr>
      <w:autoSpaceDE w:val="0"/>
      <w:autoSpaceDN w:val="0"/>
      <w:spacing w:after="120"/>
    </w:pPr>
    <w:rPr>
      <w:rFonts w:ascii="Arial" w:hAnsi="Arial" w:cs="Arial"/>
      <w:b/>
      <w:szCs w:val="72"/>
    </w:rPr>
  </w:style>
  <w:style w:type="paragraph" w:customStyle="1" w:styleId="afffff6">
    <w:name w:val="Предложение"/>
    <w:basedOn w:val="a1"/>
    <w:autoRedefine/>
    <w:rsid w:val="00941852"/>
    <w:pPr>
      <w:widowControl w:val="0"/>
      <w:tabs>
        <w:tab w:val="num" w:pos="0"/>
        <w:tab w:val="num" w:pos="1136"/>
        <w:tab w:val="num" w:pos="1207"/>
      </w:tabs>
      <w:jc w:val="both"/>
    </w:pPr>
    <w:rPr>
      <w:b/>
      <w:sz w:val="72"/>
      <w:szCs w:val="20"/>
    </w:rPr>
  </w:style>
  <w:style w:type="paragraph" w:customStyle="1" w:styleId="afffff7">
    <w:name w:val="Текст в заданном формате"/>
    <w:basedOn w:val="a1"/>
    <w:rsid w:val="007F3635"/>
    <w:pPr>
      <w:suppressAutoHyphens/>
      <w:ind w:firstLine="709"/>
      <w:jc w:val="both"/>
    </w:pPr>
    <w:rPr>
      <w:rFonts w:ascii="Courier New" w:eastAsia="Courier New" w:hAnsi="Courier New" w:cs="Courier New"/>
      <w:sz w:val="20"/>
      <w:szCs w:val="20"/>
      <w:lang w:eastAsia="ar-SA"/>
    </w:rPr>
  </w:style>
  <w:style w:type="paragraph" w:customStyle="1" w:styleId="afffff8">
    <w:name w:val="Стандарт"/>
    <w:basedOn w:val="a1"/>
    <w:rsid w:val="00776EA5"/>
    <w:pPr>
      <w:spacing w:line="288" w:lineRule="auto"/>
      <w:ind w:firstLine="709"/>
      <w:jc w:val="both"/>
    </w:pPr>
    <w:rPr>
      <w:sz w:val="28"/>
    </w:rPr>
  </w:style>
  <w:style w:type="paragraph" w:customStyle="1" w:styleId="43">
    <w:name w:val="Основной текст4"/>
    <w:basedOn w:val="a1"/>
    <w:rsid w:val="00776EA5"/>
    <w:pPr>
      <w:widowControl w:val="0"/>
      <w:shd w:val="clear" w:color="auto" w:fill="FFFFFF"/>
      <w:spacing w:before="240" w:after="360" w:line="0" w:lineRule="atLeast"/>
      <w:jc w:val="center"/>
    </w:pPr>
    <w:rPr>
      <w:rFonts w:asciiTheme="minorHAnsi" w:eastAsiaTheme="minorHAnsi" w:hAnsiTheme="minorHAnsi" w:cstheme="minorBidi"/>
      <w:sz w:val="22"/>
      <w:szCs w:val="22"/>
      <w:lang w:eastAsia="en-US"/>
    </w:rPr>
  </w:style>
  <w:style w:type="paragraph" w:customStyle="1" w:styleId="headertext">
    <w:name w:val="headertext"/>
    <w:basedOn w:val="a1"/>
    <w:rsid w:val="000F45E6"/>
    <w:pPr>
      <w:spacing w:before="100" w:beforeAutospacing="1" w:after="100" w:afterAutospacing="1"/>
    </w:pPr>
  </w:style>
  <w:style w:type="character" w:customStyle="1" w:styleId="2f1">
    <w:name w:val="Основной текст (2)_"/>
    <w:link w:val="2f2"/>
    <w:uiPriority w:val="99"/>
    <w:locked/>
    <w:rsid w:val="00014A1C"/>
    <w:rPr>
      <w:sz w:val="28"/>
      <w:szCs w:val="28"/>
      <w:shd w:val="clear" w:color="auto" w:fill="FFFFFF"/>
    </w:rPr>
  </w:style>
  <w:style w:type="paragraph" w:customStyle="1" w:styleId="2f2">
    <w:name w:val="Основной текст (2)"/>
    <w:basedOn w:val="a1"/>
    <w:link w:val="2f1"/>
    <w:uiPriority w:val="99"/>
    <w:rsid w:val="00014A1C"/>
    <w:pPr>
      <w:widowControl w:val="0"/>
      <w:shd w:val="clear" w:color="auto" w:fill="FFFFFF"/>
      <w:spacing w:after="1020" w:line="346" w:lineRule="exact"/>
      <w:jc w:val="center"/>
    </w:pPr>
    <w:rPr>
      <w:rFonts w:asciiTheme="minorHAnsi" w:eastAsiaTheme="minorHAnsi" w:hAnsiTheme="minorHAnsi" w:cstheme="minorBidi"/>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30101">
      <w:bodyDiv w:val="1"/>
      <w:marLeft w:val="0"/>
      <w:marRight w:val="0"/>
      <w:marTop w:val="0"/>
      <w:marBottom w:val="0"/>
      <w:divBdr>
        <w:top w:val="none" w:sz="0" w:space="0" w:color="auto"/>
        <w:left w:val="none" w:sz="0" w:space="0" w:color="auto"/>
        <w:bottom w:val="none" w:sz="0" w:space="0" w:color="auto"/>
        <w:right w:val="none" w:sz="0" w:space="0" w:color="auto"/>
      </w:divBdr>
    </w:div>
    <w:div w:id="38164982">
      <w:bodyDiv w:val="1"/>
      <w:marLeft w:val="0"/>
      <w:marRight w:val="0"/>
      <w:marTop w:val="0"/>
      <w:marBottom w:val="0"/>
      <w:divBdr>
        <w:top w:val="none" w:sz="0" w:space="0" w:color="auto"/>
        <w:left w:val="none" w:sz="0" w:space="0" w:color="auto"/>
        <w:bottom w:val="none" w:sz="0" w:space="0" w:color="auto"/>
        <w:right w:val="none" w:sz="0" w:space="0" w:color="auto"/>
      </w:divBdr>
    </w:div>
    <w:div w:id="63384263">
      <w:bodyDiv w:val="1"/>
      <w:marLeft w:val="0"/>
      <w:marRight w:val="0"/>
      <w:marTop w:val="0"/>
      <w:marBottom w:val="0"/>
      <w:divBdr>
        <w:top w:val="none" w:sz="0" w:space="0" w:color="auto"/>
        <w:left w:val="none" w:sz="0" w:space="0" w:color="auto"/>
        <w:bottom w:val="none" w:sz="0" w:space="0" w:color="auto"/>
        <w:right w:val="none" w:sz="0" w:space="0" w:color="auto"/>
      </w:divBdr>
    </w:div>
    <w:div w:id="81420596">
      <w:bodyDiv w:val="1"/>
      <w:marLeft w:val="0"/>
      <w:marRight w:val="0"/>
      <w:marTop w:val="0"/>
      <w:marBottom w:val="0"/>
      <w:divBdr>
        <w:top w:val="none" w:sz="0" w:space="0" w:color="auto"/>
        <w:left w:val="none" w:sz="0" w:space="0" w:color="auto"/>
        <w:bottom w:val="none" w:sz="0" w:space="0" w:color="auto"/>
        <w:right w:val="none" w:sz="0" w:space="0" w:color="auto"/>
      </w:divBdr>
    </w:div>
    <w:div w:id="98574405">
      <w:bodyDiv w:val="1"/>
      <w:marLeft w:val="0"/>
      <w:marRight w:val="0"/>
      <w:marTop w:val="0"/>
      <w:marBottom w:val="0"/>
      <w:divBdr>
        <w:top w:val="none" w:sz="0" w:space="0" w:color="auto"/>
        <w:left w:val="none" w:sz="0" w:space="0" w:color="auto"/>
        <w:bottom w:val="none" w:sz="0" w:space="0" w:color="auto"/>
        <w:right w:val="none" w:sz="0" w:space="0" w:color="auto"/>
      </w:divBdr>
    </w:div>
    <w:div w:id="108286551">
      <w:bodyDiv w:val="1"/>
      <w:marLeft w:val="0"/>
      <w:marRight w:val="0"/>
      <w:marTop w:val="0"/>
      <w:marBottom w:val="0"/>
      <w:divBdr>
        <w:top w:val="none" w:sz="0" w:space="0" w:color="auto"/>
        <w:left w:val="none" w:sz="0" w:space="0" w:color="auto"/>
        <w:bottom w:val="none" w:sz="0" w:space="0" w:color="auto"/>
        <w:right w:val="none" w:sz="0" w:space="0" w:color="auto"/>
      </w:divBdr>
    </w:div>
    <w:div w:id="115485034">
      <w:bodyDiv w:val="1"/>
      <w:marLeft w:val="0"/>
      <w:marRight w:val="0"/>
      <w:marTop w:val="0"/>
      <w:marBottom w:val="0"/>
      <w:divBdr>
        <w:top w:val="none" w:sz="0" w:space="0" w:color="auto"/>
        <w:left w:val="none" w:sz="0" w:space="0" w:color="auto"/>
        <w:bottom w:val="none" w:sz="0" w:space="0" w:color="auto"/>
        <w:right w:val="none" w:sz="0" w:space="0" w:color="auto"/>
      </w:divBdr>
    </w:div>
    <w:div w:id="119804134">
      <w:bodyDiv w:val="1"/>
      <w:marLeft w:val="0"/>
      <w:marRight w:val="0"/>
      <w:marTop w:val="0"/>
      <w:marBottom w:val="0"/>
      <w:divBdr>
        <w:top w:val="none" w:sz="0" w:space="0" w:color="auto"/>
        <w:left w:val="none" w:sz="0" w:space="0" w:color="auto"/>
        <w:bottom w:val="none" w:sz="0" w:space="0" w:color="auto"/>
        <w:right w:val="none" w:sz="0" w:space="0" w:color="auto"/>
      </w:divBdr>
    </w:div>
    <w:div w:id="120803534">
      <w:bodyDiv w:val="1"/>
      <w:marLeft w:val="0"/>
      <w:marRight w:val="0"/>
      <w:marTop w:val="0"/>
      <w:marBottom w:val="0"/>
      <w:divBdr>
        <w:top w:val="none" w:sz="0" w:space="0" w:color="auto"/>
        <w:left w:val="none" w:sz="0" w:space="0" w:color="auto"/>
        <w:bottom w:val="none" w:sz="0" w:space="0" w:color="auto"/>
        <w:right w:val="none" w:sz="0" w:space="0" w:color="auto"/>
      </w:divBdr>
    </w:div>
    <w:div w:id="125396457">
      <w:bodyDiv w:val="1"/>
      <w:marLeft w:val="0"/>
      <w:marRight w:val="0"/>
      <w:marTop w:val="0"/>
      <w:marBottom w:val="0"/>
      <w:divBdr>
        <w:top w:val="none" w:sz="0" w:space="0" w:color="auto"/>
        <w:left w:val="none" w:sz="0" w:space="0" w:color="auto"/>
        <w:bottom w:val="none" w:sz="0" w:space="0" w:color="auto"/>
        <w:right w:val="none" w:sz="0" w:space="0" w:color="auto"/>
      </w:divBdr>
    </w:div>
    <w:div w:id="175971523">
      <w:bodyDiv w:val="1"/>
      <w:marLeft w:val="0"/>
      <w:marRight w:val="0"/>
      <w:marTop w:val="0"/>
      <w:marBottom w:val="0"/>
      <w:divBdr>
        <w:top w:val="none" w:sz="0" w:space="0" w:color="auto"/>
        <w:left w:val="none" w:sz="0" w:space="0" w:color="auto"/>
        <w:bottom w:val="none" w:sz="0" w:space="0" w:color="auto"/>
        <w:right w:val="none" w:sz="0" w:space="0" w:color="auto"/>
      </w:divBdr>
    </w:div>
    <w:div w:id="208225253">
      <w:bodyDiv w:val="1"/>
      <w:marLeft w:val="0"/>
      <w:marRight w:val="0"/>
      <w:marTop w:val="0"/>
      <w:marBottom w:val="0"/>
      <w:divBdr>
        <w:top w:val="none" w:sz="0" w:space="0" w:color="auto"/>
        <w:left w:val="none" w:sz="0" w:space="0" w:color="auto"/>
        <w:bottom w:val="none" w:sz="0" w:space="0" w:color="auto"/>
        <w:right w:val="none" w:sz="0" w:space="0" w:color="auto"/>
      </w:divBdr>
    </w:div>
    <w:div w:id="213735311">
      <w:bodyDiv w:val="1"/>
      <w:marLeft w:val="0"/>
      <w:marRight w:val="0"/>
      <w:marTop w:val="0"/>
      <w:marBottom w:val="0"/>
      <w:divBdr>
        <w:top w:val="none" w:sz="0" w:space="0" w:color="auto"/>
        <w:left w:val="none" w:sz="0" w:space="0" w:color="auto"/>
        <w:bottom w:val="none" w:sz="0" w:space="0" w:color="auto"/>
        <w:right w:val="none" w:sz="0" w:space="0" w:color="auto"/>
      </w:divBdr>
    </w:div>
    <w:div w:id="216088757">
      <w:bodyDiv w:val="1"/>
      <w:marLeft w:val="0"/>
      <w:marRight w:val="0"/>
      <w:marTop w:val="0"/>
      <w:marBottom w:val="0"/>
      <w:divBdr>
        <w:top w:val="none" w:sz="0" w:space="0" w:color="auto"/>
        <w:left w:val="none" w:sz="0" w:space="0" w:color="auto"/>
        <w:bottom w:val="none" w:sz="0" w:space="0" w:color="auto"/>
        <w:right w:val="none" w:sz="0" w:space="0" w:color="auto"/>
      </w:divBdr>
    </w:div>
    <w:div w:id="243271418">
      <w:bodyDiv w:val="1"/>
      <w:marLeft w:val="0"/>
      <w:marRight w:val="0"/>
      <w:marTop w:val="0"/>
      <w:marBottom w:val="0"/>
      <w:divBdr>
        <w:top w:val="none" w:sz="0" w:space="0" w:color="auto"/>
        <w:left w:val="none" w:sz="0" w:space="0" w:color="auto"/>
        <w:bottom w:val="none" w:sz="0" w:space="0" w:color="auto"/>
        <w:right w:val="none" w:sz="0" w:space="0" w:color="auto"/>
      </w:divBdr>
    </w:div>
    <w:div w:id="257063510">
      <w:bodyDiv w:val="1"/>
      <w:marLeft w:val="0"/>
      <w:marRight w:val="0"/>
      <w:marTop w:val="0"/>
      <w:marBottom w:val="0"/>
      <w:divBdr>
        <w:top w:val="none" w:sz="0" w:space="0" w:color="auto"/>
        <w:left w:val="none" w:sz="0" w:space="0" w:color="auto"/>
        <w:bottom w:val="none" w:sz="0" w:space="0" w:color="auto"/>
        <w:right w:val="none" w:sz="0" w:space="0" w:color="auto"/>
      </w:divBdr>
    </w:div>
    <w:div w:id="265431068">
      <w:bodyDiv w:val="1"/>
      <w:marLeft w:val="0"/>
      <w:marRight w:val="0"/>
      <w:marTop w:val="0"/>
      <w:marBottom w:val="0"/>
      <w:divBdr>
        <w:top w:val="none" w:sz="0" w:space="0" w:color="auto"/>
        <w:left w:val="none" w:sz="0" w:space="0" w:color="auto"/>
        <w:bottom w:val="none" w:sz="0" w:space="0" w:color="auto"/>
        <w:right w:val="none" w:sz="0" w:space="0" w:color="auto"/>
      </w:divBdr>
    </w:div>
    <w:div w:id="289633214">
      <w:bodyDiv w:val="1"/>
      <w:marLeft w:val="0"/>
      <w:marRight w:val="0"/>
      <w:marTop w:val="0"/>
      <w:marBottom w:val="0"/>
      <w:divBdr>
        <w:top w:val="none" w:sz="0" w:space="0" w:color="auto"/>
        <w:left w:val="none" w:sz="0" w:space="0" w:color="auto"/>
        <w:bottom w:val="none" w:sz="0" w:space="0" w:color="auto"/>
        <w:right w:val="none" w:sz="0" w:space="0" w:color="auto"/>
      </w:divBdr>
    </w:div>
    <w:div w:id="300422245">
      <w:bodyDiv w:val="1"/>
      <w:marLeft w:val="0"/>
      <w:marRight w:val="0"/>
      <w:marTop w:val="0"/>
      <w:marBottom w:val="0"/>
      <w:divBdr>
        <w:top w:val="none" w:sz="0" w:space="0" w:color="auto"/>
        <w:left w:val="none" w:sz="0" w:space="0" w:color="auto"/>
        <w:bottom w:val="none" w:sz="0" w:space="0" w:color="auto"/>
        <w:right w:val="none" w:sz="0" w:space="0" w:color="auto"/>
      </w:divBdr>
    </w:div>
    <w:div w:id="309404038">
      <w:bodyDiv w:val="1"/>
      <w:marLeft w:val="0"/>
      <w:marRight w:val="0"/>
      <w:marTop w:val="0"/>
      <w:marBottom w:val="0"/>
      <w:divBdr>
        <w:top w:val="none" w:sz="0" w:space="0" w:color="auto"/>
        <w:left w:val="none" w:sz="0" w:space="0" w:color="auto"/>
        <w:bottom w:val="none" w:sz="0" w:space="0" w:color="auto"/>
        <w:right w:val="none" w:sz="0" w:space="0" w:color="auto"/>
      </w:divBdr>
    </w:div>
    <w:div w:id="319314308">
      <w:bodyDiv w:val="1"/>
      <w:marLeft w:val="0"/>
      <w:marRight w:val="0"/>
      <w:marTop w:val="0"/>
      <w:marBottom w:val="0"/>
      <w:divBdr>
        <w:top w:val="none" w:sz="0" w:space="0" w:color="auto"/>
        <w:left w:val="none" w:sz="0" w:space="0" w:color="auto"/>
        <w:bottom w:val="none" w:sz="0" w:space="0" w:color="auto"/>
        <w:right w:val="none" w:sz="0" w:space="0" w:color="auto"/>
      </w:divBdr>
    </w:div>
    <w:div w:id="346686342">
      <w:bodyDiv w:val="1"/>
      <w:marLeft w:val="0"/>
      <w:marRight w:val="0"/>
      <w:marTop w:val="0"/>
      <w:marBottom w:val="0"/>
      <w:divBdr>
        <w:top w:val="none" w:sz="0" w:space="0" w:color="auto"/>
        <w:left w:val="none" w:sz="0" w:space="0" w:color="auto"/>
        <w:bottom w:val="none" w:sz="0" w:space="0" w:color="auto"/>
        <w:right w:val="none" w:sz="0" w:space="0" w:color="auto"/>
      </w:divBdr>
    </w:div>
    <w:div w:id="355468841">
      <w:bodyDiv w:val="1"/>
      <w:marLeft w:val="0"/>
      <w:marRight w:val="0"/>
      <w:marTop w:val="0"/>
      <w:marBottom w:val="0"/>
      <w:divBdr>
        <w:top w:val="none" w:sz="0" w:space="0" w:color="auto"/>
        <w:left w:val="none" w:sz="0" w:space="0" w:color="auto"/>
        <w:bottom w:val="none" w:sz="0" w:space="0" w:color="auto"/>
        <w:right w:val="none" w:sz="0" w:space="0" w:color="auto"/>
      </w:divBdr>
    </w:div>
    <w:div w:id="376396013">
      <w:bodyDiv w:val="1"/>
      <w:marLeft w:val="0"/>
      <w:marRight w:val="0"/>
      <w:marTop w:val="0"/>
      <w:marBottom w:val="0"/>
      <w:divBdr>
        <w:top w:val="none" w:sz="0" w:space="0" w:color="auto"/>
        <w:left w:val="none" w:sz="0" w:space="0" w:color="auto"/>
        <w:bottom w:val="none" w:sz="0" w:space="0" w:color="auto"/>
        <w:right w:val="none" w:sz="0" w:space="0" w:color="auto"/>
      </w:divBdr>
    </w:div>
    <w:div w:id="402290317">
      <w:bodyDiv w:val="1"/>
      <w:marLeft w:val="0"/>
      <w:marRight w:val="0"/>
      <w:marTop w:val="0"/>
      <w:marBottom w:val="0"/>
      <w:divBdr>
        <w:top w:val="none" w:sz="0" w:space="0" w:color="auto"/>
        <w:left w:val="none" w:sz="0" w:space="0" w:color="auto"/>
        <w:bottom w:val="none" w:sz="0" w:space="0" w:color="auto"/>
        <w:right w:val="none" w:sz="0" w:space="0" w:color="auto"/>
      </w:divBdr>
    </w:div>
    <w:div w:id="406340585">
      <w:bodyDiv w:val="1"/>
      <w:marLeft w:val="0"/>
      <w:marRight w:val="0"/>
      <w:marTop w:val="0"/>
      <w:marBottom w:val="0"/>
      <w:divBdr>
        <w:top w:val="none" w:sz="0" w:space="0" w:color="auto"/>
        <w:left w:val="none" w:sz="0" w:space="0" w:color="auto"/>
        <w:bottom w:val="none" w:sz="0" w:space="0" w:color="auto"/>
        <w:right w:val="none" w:sz="0" w:space="0" w:color="auto"/>
      </w:divBdr>
    </w:div>
    <w:div w:id="415784760">
      <w:bodyDiv w:val="1"/>
      <w:marLeft w:val="0"/>
      <w:marRight w:val="0"/>
      <w:marTop w:val="0"/>
      <w:marBottom w:val="0"/>
      <w:divBdr>
        <w:top w:val="none" w:sz="0" w:space="0" w:color="auto"/>
        <w:left w:val="none" w:sz="0" w:space="0" w:color="auto"/>
        <w:bottom w:val="none" w:sz="0" w:space="0" w:color="auto"/>
        <w:right w:val="none" w:sz="0" w:space="0" w:color="auto"/>
      </w:divBdr>
    </w:div>
    <w:div w:id="416944017">
      <w:bodyDiv w:val="1"/>
      <w:marLeft w:val="0"/>
      <w:marRight w:val="0"/>
      <w:marTop w:val="0"/>
      <w:marBottom w:val="0"/>
      <w:divBdr>
        <w:top w:val="none" w:sz="0" w:space="0" w:color="auto"/>
        <w:left w:val="none" w:sz="0" w:space="0" w:color="auto"/>
        <w:bottom w:val="none" w:sz="0" w:space="0" w:color="auto"/>
        <w:right w:val="none" w:sz="0" w:space="0" w:color="auto"/>
      </w:divBdr>
    </w:div>
    <w:div w:id="436826139">
      <w:bodyDiv w:val="1"/>
      <w:marLeft w:val="0"/>
      <w:marRight w:val="0"/>
      <w:marTop w:val="0"/>
      <w:marBottom w:val="0"/>
      <w:divBdr>
        <w:top w:val="none" w:sz="0" w:space="0" w:color="auto"/>
        <w:left w:val="none" w:sz="0" w:space="0" w:color="auto"/>
        <w:bottom w:val="none" w:sz="0" w:space="0" w:color="auto"/>
        <w:right w:val="none" w:sz="0" w:space="0" w:color="auto"/>
      </w:divBdr>
    </w:div>
    <w:div w:id="475882648">
      <w:bodyDiv w:val="1"/>
      <w:marLeft w:val="0"/>
      <w:marRight w:val="0"/>
      <w:marTop w:val="0"/>
      <w:marBottom w:val="0"/>
      <w:divBdr>
        <w:top w:val="none" w:sz="0" w:space="0" w:color="auto"/>
        <w:left w:val="none" w:sz="0" w:space="0" w:color="auto"/>
        <w:bottom w:val="none" w:sz="0" w:space="0" w:color="auto"/>
        <w:right w:val="none" w:sz="0" w:space="0" w:color="auto"/>
      </w:divBdr>
    </w:div>
    <w:div w:id="482623753">
      <w:bodyDiv w:val="1"/>
      <w:marLeft w:val="0"/>
      <w:marRight w:val="0"/>
      <w:marTop w:val="0"/>
      <w:marBottom w:val="0"/>
      <w:divBdr>
        <w:top w:val="none" w:sz="0" w:space="0" w:color="auto"/>
        <w:left w:val="none" w:sz="0" w:space="0" w:color="auto"/>
        <w:bottom w:val="none" w:sz="0" w:space="0" w:color="auto"/>
        <w:right w:val="none" w:sz="0" w:space="0" w:color="auto"/>
      </w:divBdr>
    </w:div>
    <w:div w:id="484012864">
      <w:bodyDiv w:val="1"/>
      <w:marLeft w:val="0"/>
      <w:marRight w:val="0"/>
      <w:marTop w:val="0"/>
      <w:marBottom w:val="0"/>
      <w:divBdr>
        <w:top w:val="none" w:sz="0" w:space="0" w:color="auto"/>
        <w:left w:val="none" w:sz="0" w:space="0" w:color="auto"/>
        <w:bottom w:val="none" w:sz="0" w:space="0" w:color="auto"/>
        <w:right w:val="none" w:sz="0" w:space="0" w:color="auto"/>
      </w:divBdr>
    </w:div>
    <w:div w:id="485124238">
      <w:bodyDiv w:val="1"/>
      <w:marLeft w:val="0"/>
      <w:marRight w:val="0"/>
      <w:marTop w:val="0"/>
      <w:marBottom w:val="0"/>
      <w:divBdr>
        <w:top w:val="none" w:sz="0" w:space="0" w:color="auto"/>
        <w:left w:val="none" w:sz="0" w:space="0" w:color="auto"/>
        <w:bottom w:val="none" w:sz="0" w:space="0" w:color="auto"/>
        <w:right w:val="none" w:sz="0" w:space="0" w:color="auto"/>
      </w:divBdr>
    </w:div>
    <w:div w:id="503134428">
      <w:bodyDiv w:val="1"/>
      <w:marLeft w:val="0"/>
      <w:marRight w:val="0"/>
      <w:marTop w:val="0"/>
      <w:marBottom w:val="0"/>
      <w:divBdr>
        <w:top w:val="none" w:sz="0" w:space="0" w:color="auto"/>
        <w:left w:val="none" w:sz="0" w:space="0" w:color="auto"/>
        <w:bottom w:val="none" w:sz="0" w:space="0" w:color="auto"/>
        <w:right w:val="none" w:sz="0" w:space="0" w:color="auto"/>
      </w:divBdr>
    </w:div>
    <w:div w:id="507214586">
      <w:bodyDiv w:val="1"/>
      <w:marLeft w:val="0"/>
      <w:marRight w:val="0"/>
      <w:marTop w:val="0"/>
      <w:marBottom w:val="0"/>
      <w:divBdr>
        <w:top w:val="none" w:sz="0" w:space="0" w:color="auto"/>
        <w:left w:val="none" w:sz="0" w:space="0" w:color="auto"/>
        <w:bottom w:val="none" w:sz="0" w:space="0" w:color="auto"/>
        <w:right w:val="none" w:sz="0" w:space="0" w:color="auto"/>
      </w:divBdr>
    </w:div>
    <w:div w:id="516964237">
      <w:bodyDiv w:val="1"/>
      <w:marLeft w:val="0"/>
      <w:marRight w:val="0"/>
      <w:marTop w:val="0"/>
      <w:marBottom w:val="0"/>
      <w:divBdr>
        <w:top w:val="none" w:sz="0" w:space="0" w:color="auto"/>
        <w:left w:val="none" w:sz="0" w:space="0" w:color="auto"/>
        <w:bottom w:val="none" w:sz="0" w:space="0" w:color="auto"/>
        <w:right w:val="none" w:sz="0" w:space="0" w:color="auto"/>
      </w:divBdr>
    </w:div>
    <w:div w:id="518279173">
      <w:bodyDiv w:val="1"/>
      <w:marLeft w:val="0"/>
      <w:marRight w:val="0"/>
      <w:marTop w:val="0"/>
      <w:marBottom w:val="0"/>
      <w:divBdr>
        <w:top w:val="none" w:sz="0" w:space="0" w:color="auto"/>
        <w:left w:val="none" w:sz="0" w:space="0" w:color="auto"/>
        <w:bottom w:val="none" w:sz="0" w:space="0" w:color="auto"/>
        <w:right w:val="none" w:sz="0" w:space="0" w:color="auto"/>
      </w:divBdr>
    </w:div>
    <w:div w:id="529535326">
      <w:bodyDiv w:val="1"/>
      <w:marLeft w:val="0"/>
      <w:marRight w:val="0"/>
      <w:marTop w:val="0"/>
      <w:marBottom w:val="0"/>
      <w:divBdr>
        <w:top w:val="none" w:sz="0" w:space="0" w:color="auto"/>
        <w:left w:val="none" w:sz="0" w:space="0" w:color="auto"/>
        <w:bottom w:val="none" w:sz="0" w:space="0" w:color="auto"/>
        <w:right w:val="none" w:sz="0" w:space="0" w:color="auto"/>
      </w:divBdr>
    </w:div>
    <w:div w:id="535697108">
      <w:bodyDiv w:val="1"/>
      <w:marLeft w:val="0"/>
      <w:marRight w:val="0"/>
      <w:marTop w:val="0"/>
      <w:marBottom w:val="0"/>
      <w:divBdr>
        <w:top w:val="none" w:sz="0" w:space="0" w:color="auto"/>
        <w:left w:val="none" w:sz="0" w:space="0" w:color="auto"/>
        <w:bottom w:val="none" w:sz="0" w:space="0" w:color="auto"/>
        <w:right w:val="none" w:sz="0" w:space="0" w:color="auto"/>
      </w:divBdr>
    </w:div>
    <w:div w:id="547450483">
      <w:bodyDiv w:val="1"/>
      <w:marLeft w:val="0"/>
      <w:marRight w:val="0"/>
      <w:marTop w:val="0"/>
      <w:marBottom w:val="0"/>
      <w:divBdr>
        <w:top w:val="none" w:sz="0" w:space="0" w:color="auto"/>
        <w:left w:val="none" w:sz="0" w:space="0" w:color="auto"/>
        <w:bottom w:val="none" w:sz="0" w:space="0" w:color="auto"/>
        <w:right w:val="none" w:sz="0" w:space="0" w:color="auto"/>
      </w:divBdr>
    </w:div>
    <w:div w:id="561184937">
      <w:bodyDiv w:val="1"/>
      <w:marLeft w:val="0"/>
      <w:marRight w:val="0"/>
      <w:marTop w:val="0"/>
      <w:marBottom w:val="0"/>
      <w:divBdr>
        <w:top w:val="none" w:sz="0" w:space="0" w:color="auto"/>
        <w:left w:val="none" w:sz="0" w:space="0" w:color="auto"/>
        <w:bottom w:val="none" w:sz="0" w:space="0" w:color="auto"/>
        <w:right w:val="none" w:sz="0" w:space="0" w:color="auto"/>
      </w:divBdr>
    </w:div>
    <w:div w:id="561674174">
      <w:bodyDiv w:val="1"/>
      <w:marLeft w:val="0"/>
      <w:marRight w:val="0"/>
      <w:marTop w:val="0"/>
      <w:marBottom w:val="0"/>
      <w:divBdr>
        <w:top w:val="none" w:sz="0" w:space="0" w:color="auto"/>
        <w:left w:val="none" w:sz="0" w:space="0" w:color="auto"/>
        <w:bottom w:val="none" w:sz="0" w:space="0" w:color="auto"/>
        <w:right w:val="none" w:sz="0" w:space="0" w:color="auto"/>
      </w:divBdr>
    </w:div>
    <w:div w:id="652639219">
      <w:bodyDiv w:val="1"/>
      <w:marLeft w:val="0"/>
      <w:marRight w:val="0"/>
      <w:marTop w:val="0"/>
      <w:marBottom w:val="0"/>
      <w:divBdr>
        <w:top w:val="none" w:sz="0" w:space="0" w:color="auto"/>
        <w:left w:val="none" w:sz="0" w:space="0" w:color="auto"/>
        <w:bottom w:val="none" w:sz="0" w:space="0" w:color="auto"/>
        <w:right w:val="none" w:sz="0" w:space="0" w:color="auto"/>
      </w:divBdr>
    </w:div>
    <w:div w:id="665135473">
      <w:bodyDiv w:val="1"/>
      <w:marLeft w:val="0"/>
      <w:marRight w:val="0"/>
      <w:marTop w:val="0"/>
      <w:marBottom w:val="0"/>
      <w:divBdr>
        <w:top w:val="none" w:sz="0" w:space="0" w:color="auto"/>
        <w:left w:val="none" w:sz="0" w:space="0" w:color="auto"/>
        <w:bottom w:val="none" w:sz="0" w:space="0" w:color="auto"/>
        <w:right w:val="none" w:sz="0" w:space="0" w:color="auto"/>
      </w:divBdr>
    </w:div>
    <w:div w:id="672731969">
      <w:bodyDiv w:val="1"/>
      <w:marLeft w:val="0"/>
      <w:marRight w:val="0"/>
      <w:marTop w:val="0"/>
      <w:marBottom w:val="0"/>
      <w:divBdr>
        <w:top w:val="none" w:sz="0" w:space="0" w:color="auto"/>
        <w:left w:val="none" w:sz="0" w:space="0" w:color="auto"/>
        <w:bottom w:val="none" w:sz="0" w:space="0" w:color="auto"/>
        <w:right w:val="none" w:sz="0" w:space="0" w:color="auto"/>
      </w:divBdr>
    </w:div>
    <w:div w:id="696276197">
      <w:bodyDiv w:val="1"/>
      <w:marLeft w:val="0"/>
      <w:marRight w:val="0"/>
      <w:marTop w:val="0"/>
      <w:marBottom w:val="0"/>
      <w:divBdr>
        <w:top w:val="none" w:sz="0" w:space="0" w:color="auto"/>
        <w:left w:val="none" w:sz="0" w:space="0" w:color="auto"/>
        <w:bottom w:val="none" w:sz="0" w:space="0" w:color="auto"/>
        <w:right w:val="none" w:sz="0" w:space="0" w:color="auto"/>
      </w:divBdr>
    </w:div>
    <w:div w:id="730690416">
      <w:bodyDiv w:val="1"/>
      <w:marLeft w:val="0"/>
      <w:marRight w:val="0"/>
      <w:marTop w:val="0"/>
      <w:marBottom w:val="0"/>
      <w:divBdr>
        <w:top w:val="none" w:sz="0" w:space="0" w:color="auto"/>
        <w:left w:val="none" w:sz="0" w:space="0" w:color="auto"/>
        <w:bottom w:val="none" w:sz="0" w:space="0" w:color="auto"/>
        <w:right w:val="none" w:sz="0" w:space="0" w:color="auto"/>
      </w:divBdr>
    </w:div>
    <w:div w:id="766847358">
      <w:bodyDiv w:val="1"/>
      <w:marLeft w:val="0"/>
      <w:marRight w:val="0"/>
      <w:marTop w:val="0"/>
      <w:marBottom w:val="0"/>
      <w:divBdr>
        <w:top w:val="none" w:sz="0" w:space="0" w:color="auto"/>
        <w:left w:val="none" w:sz="0" w:space="0" w:color="auto"/>
        <w:bottom w:val="none" w:sz="0" w:space="0" w:color="auto"/>
        <w:right w:val="none" w:sz="0" w:space="0" w:color="auto"/>
      </w:divBdr>
    </w:div>
    <w:div w:id="794056218">
      <w:bodyDiv w:val="1"/>
      <w:marLeft w:val="0"/>
      <w:marRight w:val="0"/>
      <w:marTop w:val="0"/>
      <w:marBottom w:val="0"/>
      <w:divBdr>
        <w:top w:val="none" w:sz="0" w:space="0" w:color="auto"/>
        <w:left w:val="none" w:sz="0" w:space="0" w:color="auto"/>
        <w:bottom w:val="none" w:sz="0" w:space="0" w:color="auto"/>
        <w:right w:val="none" w:sz="0" w:space="0" w:color="auto"/>
      </w:divBdr>
    </w:div>
    <w:div w:id="804274629">
      <w:bodyDiv w:val="1"/>
      <w:marLeft w:val="0"/>
      <w:marRight w:val="0"/>
      <w:marTop w:val="0"/>
      <w:marBottom w:val="0"/>
      <w:divBdr>
        <w:top w:val="none" w:sz="0" w:space="0" w:color="auto"/>
        <w:left w:val="none" w:sz="0" w:space="0" w:color="auto"/>
        <w:bottom w:val="none" w:sz="0" w:space="0" w:color="auto"/>
        <w:right w:val="none" w:sz="0" w:space="0" w:color="auto"/>
      </w:divBdr>
    </w:div>
    <w:div w:id="817649618">
      <w:bodyDiv w:val="1"/>
      <w:marLeft w:val="0"/>
      <w:marRight w:val="0"/>
      <w:marTop w:val="0"/>
      <w:marBottom w:val="0"/>
      <w:divBdr>
        <w:top w:val="none" w:sz="0" w:space="0" w:color="auto"/>
        <w:left w:val="none" w:sz="0" w:space="0" w:color="auto"/>
        <w:bottom w:val="none" w:sz="0" w:space="0" w:color="auto"/>
        <w:right w:val="none" w:sz="0" w:space="0" w:color="auto"/>
      </w:divBdr>
    </w:div>
    <w:div w:id="837889894">
      <w:bodyDiv w:val="1"/>
      <w:marLeft w:val="0"/>
      <w:marRight w:val="0"/>
      <w:marTop w:val="0"/>
      <w:marBottom w:val="0"/>
      <w:divBdr>
        <w:top w:val="none" w:sz="0" w:space="0" w:color="auto"/>
        <w:left w:val="none" w:sz="0" w:space="0" w:color="auto"/>
        <w:bottom w:val="none" w:sz="0" w:space="0" w:color="auto"/>
        <w:right w:val="none" w:sz="0" w:space="0" w:color="auto"/>
      </w:divBdr>
    </w:div>
    <w:div w:id="871723968">
      <w:bodyDiv w:val="1"/>
      <w:marLeft w:val="0"/>
      <w:marRight w:val="0"/>
      <w:marTop w:val="0"/>
      <w:marBottom w:val="0"/>
      <w:divBdr>
        <w:top w:val="none" w:sz="0" w:space="0" w:color="auto"/>
        <w:left w:val="none" w:sz="0" w:space="0" w:color="auto"/>
        <w:bottom w:val="none" w:sz="0" w:space="0" w:color="auto"/>
        <w:right w:val="none" w:sz="0" w:space="0" w:color="auto"/>
      </w:divBdr>
    </w:div>
    <w:div w:id="886337216">
      <w:bodyDiv w:val="1"/>
      <w:marLeft w:val="0"/>
      <w:marRight w:val="0"/>
      <w:marTop w:val="0"/>
      <w:marBottom w:val="0"/>
      <w:divBdr>
        <w:top w:val="none" w:sz="0" w:space="0" w:color="auto"/>
        <w:left w:val="none" w:sz="0" w:space="0" w:color="auto"/>
        <w:bottom w:val="none" w:sz="0" w:space="0" w:color="auto"/>
        <w:right w:val="none" w:sz="0" w:space="0" w:color="auto"/>
      </w:divBdr>
    </w:div>
    <w:div w:id="894513876">
      <w:bodyDiv w:val="1"/>
      <w:marLeft w:val="0"/>
      <w:marRight w:val="0"/>
      <w:marTop w:val="0"/>
      <w:marBottom w:val="0"/>
      <w:divBdr>
        <w:top w:val="none" w:sz="0" w:space="0" w:color="auto"/>
        <w:left w:val="none" w:sz="0" w:space="0" w:color="auto"/>
        <w:bottom w:val="none" w:sz="0" w:space="0" w:color="auto"/>
        <w:right w:val="none" w:sz="0" w:space="0" w:color="auto"/>
      </w:divBdr>
    </w:div>
    <w:div w:id="915670704">
      <w:bodyDiv w:val="1"/>
      <w:marLeft w:val="0"/>
      <w:marRight w:val="0"/>
      <w:marTop w:val="0"/>
      <w:marBottom w:val="0"/>
      <w:divBdr>
        <w:top w:val="none" w:sz="0" w:space="0" w:color="auto"/>
        <w:left w:val="none" w:sz="0" w:space="0" w:color="auto"/>
        <w:bottom w:val="none" w:sz="0" w:space="0" w:color="auto"/>
        <w:right w:val="none" w:sz="0" w:space="0" w:color="auto"/>
      </w:divBdr>
    </w:div>
    <w:div w:id="947930338">
      <w:bodyDiv w:val="1"/>
      <w:marLeft w:val="0"/>
      <w:marRight w:val="0"/>
      <w:marTop w:val="0"/>
      <w:marBottom w:val="0"/>
      <w:divBdr>
        <w:top w:val="none" w:sz="0" w:space="0" w:color="auto"/>
        <w:left w:val="none" w:sz="0" w:space="0" w:color="auto"/>
        <w:bottom w:val="none" w:sz="0" w:space="0" w:color="auto"/>
        <w:right w:val="none" w:sz="0" w:space="0" w:color="auto"/>
      </w:divBdr>
    </w:div>
    <w:div w:id="953556116">
      <w:bodyDiv w:val="1"/>
      <w:marLeft w:val="0"/>
      <w:marRight w:val="0"/>
      <w:marTop w:val="0"/>
      <w:marBottom w:val="0"/>
      <w:divBdr>
        <w:top w:val="none" w:sz="0" w:space="0" w:color="auto"/>
        <w:left w:val="none" w:sz="0" w:space="0" w:color="auto"/>
        <w:bottom w:val="none" w:sz="0" w:space="0" w:color="auto"/>
        <w:right w:val="none" w:sz="0" w:space="0" w:color="auto"/>
      </w:divBdr>
    </w:div>
    <w:div w:id="961883144">
      <w:bodyDiv w:val="1"/>
      <w:marLeft w:val="0"/>
      <w:marRight w:val="0"/>
      <w:marTop w:val="0"/>
      <w:marBottom w:val="0"/>
      <w:divBdr>
        <w:top w:val="none" w:sz="0" w:space="0" w:color="auto"/>
        <w:left w:val="none" w:sz="0" w:space="0" w:color="auto"/>
        <w:bottom w:val="none" w:sz="0" w:space="0" w:color="auto"/>
        <w:right w:val="none" w:sz="0" w:space="0" w:color="auto"/>
      </w:divBdr>
    </w:div>
    <w:div w:id="979923105">
      <w:bodyDiv w:val="1"/>
      <w:marLeft w:val="0"/>
      <w:marRight w:val="0"/>
      <w:marTop w:val="0"/>
      <w:marBottom w:val="0"/>
      <w:divBdr>
        <w:top w:val="none" w:sz="0" w:space="0" w:color="auto"/>
        <w:left w:val="none" w:sz="0" w:space="0" w:color="auto"/>
        <w:bottom w:val="none" w:sz="0" w:space="0" w:color="auto"/>
        <w:right w:val="none" w:sz="0" w:space="0" w:color="auto"/>
      </w:divBdr>
    </w:div>
    <w:div w:id="981813300">
      <w:bodyDiv w:val="1"/>
      <w:marLeft w:val="0"/>
      <w:marRight w:val="0"/>
      <w:marTop w:val="0"/>
      <w:marBottom w:val="0"/>
      <w:divBdr>
        <w:top w:val="none" w:sz="0" w:space="0" w:color="auto"/>
        <w:left w:val="none" w:sz="0" w:space="0" w:color="auto"/>
        <w:bottom w:val="none" w:sz="0" w:space="0" w:color="auto"/>
        <w:right w:val="none" w:sz="0" w:space="0" w:color="auto"/>
      </w:divBdr>
    </w:div>
    <w:div w:id="982273152">
      <w:bodyDiv w:val="1"/>
      <w:marLeft w:val="0"/>
      <w:marRight w:val="0"/>
      <w:marTop w:val="0"/>
      <w:marBottom w:val="0"/>
      <w:divBdr>
        <w:top w:val="none" w:sz="0" w:space="0" w:color="auto"/>
        <w:left w:val="none" w:sz="0" w:space="0" w:color="auto"/>
        <w:bottom w:val="none" w:sz="0" w:space="0" w:color="auto"/>
        <w:right w:val="none" w:sz="0" w:space="0" w:color="auto"/>
      </w:divBdr>
    </w:div>
    <w:div w:id="983777441">
      <w:bodyDiv w:val="1"/>
      <w:marLeft w:val="0"/>
      <w:marRight w:val="0"/>
      <w:marTop w:val="0"/>
      <w:marBottom w:val="0"/>
      <w:divBdr>
        <w:top w:val="none" w:sz="0" w:space="0" w:color="auto"/>
        <w:left w:val="none" w:sz="0" w:space="0" w:color="auto"/>
        <w:bottom w:val="none" w:sz="0" w:space="0" w:color="auto"/>
        <w:right w:val="none" w:sz="0" w:space="0" w:color="auto"/>
      </w:divBdr>
    </w:div>
    <w:div w:id="1006131545">
      <w:bodyDiv w:val="1"/>
      <w:marLeft w:val="0"/>
      <w:marRight w:val="0"/>
      <w:marTop w:val="0"/>
      <w:marBottom w:val="0"/>
      <w:divBdr>
        <w:top w:val="none" w:sz="0" w:space="0" w:color="auto"/>
        <w:left w:val="none" w:sz="0" w:space="0" w:color="auto"/>
        <w:bottom w:val="none" w:sz="0" w:space="0" w:color="auto"/>
        <w:right w:val="none" w:sz="0" w:space="0" w:color="auto"/>
      </w:divBdr>
    </w:div>
    <w:div w:id="1007757202">
      <w:bodyDiv w:val="1"/>
      <w:marLeft w:val="0"/>
      <w:marRight w:val="0"/>
      <w:marTop w:val="0"/>
      <w:marBottom w:val="0"/>
      <w:divBdr>
        <w:top w:val="none" w:sz="0" w:space="0" w:color="auto"/>
        <w:left w:val="none" w:sz="0" w:space="0" w:color="auto"/>
        <w:bottom w:val="none" w:sz="0" w:space="0" w:color="auto"/>
        <w:right w:val="none" w:sz="0" w:space="0" w:color="auto"/>
      </w:divBdr>
    </w:div>
    <w:div w:id="1027291455">
      <w:bodyDiv w:val="1"/>
      <w:marLeft w:val="0"/>
      <w:marRight w:val="0"/>
      <w:marTop w:val="0"/>
      <w:marBottom w:val="0"/>
      <w:divBdr>
        <w:top w:val="none" w:sz="0" w:space="0" w:color="auto"/>
        <w:left w:val="none" w:sz="0" w:space="0" w:color="auto"/>
        <w:bottom w:val="none" w:sz="0" w:space="0" w:color="auto"/>
        <w:right w:val="none" w:sz="0" w:space="0" w:color="auto"/>
      </w:divBdr>
    </w:div>
    <w:div w:id="1027950497">
      <w:bodyDiv w:val="1"/>
      <w:marLeft w:val="0"/>
      <w:marRight w:val="0"/>
      <w:marTop w:val="0"/>
      <w:marBottom w:val="0"/>
      <w:divBdr>
        <w:top w:val="none" w:sz="0" w:space="0" w:color="auto"/>
        <w:left w:val="none" w:sz="0" w:space="0" w:color="auto"/>
        <w:bottom w:val="none" w:sz="0" w:space="0" w:color="auto"/>
        <w:right w:val="none" w:sz="0" w:space="0" w:color="auto"/>
      </w:divBdr>
    </w:div>
    <w:div w:id="1030187669">
      <w:bodyDiv w:val="1"/>
      <w:marLeft w:val="0"/>
      <w:marRight w:val="0"/>
      <w:marTop w:val="0"/>
      <w:marBottom w:val="0"/>
      <w:divBdr>
        <w:top w:val="none" w:sz="0" w:space="0" w:color="auto"/>
        <w:left w:val="none" w:sz="0" w:space="0" w:color="auto"/>
        <w:bottom w:val="none" w:sz="0" w:space="0" w:color="auto"/>
        <w:right w:val="none" w:sz="0" w:space="0" w:color="auto"/>
      </w:divBdr>
    </w:div>
    <w:div w:id="1032192456">
      <w:bodyDiv w:val="1"/>
      <w:marLeft w:val="0"/>
      <w:marRight w:val="0"/>
      <w:marTop w:val="0"/>
      <w:marBottom w:val="0"/>
      <w:divBdr>
        <w:top w:val="none" w:sz="0" w:space="0" w:color="auto"/>
        <w:left w:val="none" w:sz="0" w:space="0" w:color="auto"/>
        <w:bottom w:val="none" w:sz="0" w:space="0" w:color="auto"/>
        <w:right w:val="none" w:sz="0" w:space="0" w:color="auto"/>
      </w:divBdr>
    </w:div>
    <w:div w:id="1034113092">
      <w:bodyDiv w:val="1"/>
      <w:marLeft w:val="0"/>
      <w:marRight w:val="0"/>
      <w:marTop w:val="0"/>
      <w:marBottom w:val="0"/>
      <w:divBdr>
        <w:top w:val="none" w:sz="0" w:space="0" w:color="auto"/>
        <w:left w:val="none" w:sz="0" w:space="0" w:color="auto"/>
        <w:bottom w:val="none" w:sz="0" w:space="0" w:color="auto"/>
        <w:right w:val="none" w:sz="0" w:space="0" w:color="auto"/>
      </w:divBdr>
    </w:div>
    <w:div w:id="1036008557">
      <w:bodyDiv w:val="1"/>
      <w:marLeft w:val="0"/>
      <w:marRight w:val="0"/>
      <w:marTop w:val="0"/>
      <w:marBottom w:val="0"/>
      <w:divBdr>
        <w:top w:val="none" w:sz="0" w:space="0" w:color="auto"/>
        <w:left w:val="none" w:sz="0" w:space="0" w:color="auto"/>
        <w:bottom w:val="none" w:sz="0" w:space="0" w:color="auto"/>
        <w:right w:val="none" w:sz="0" w:space="0" w:color="auto"/>
      </w:divBdr>
    </w:div>
    <w:div w:id="1069379017">
      <w:bodyDiv w:val="1"/>
      <w:marLeft w:val="0"/>
      <w:marRight w:val="0"/>
      <w:marTop w:val="0"/>
      <w:marBottom w:val="0"/>
      <w:divBdr>
        <w:top w:val="none" w:sz="0" w:space="0" w:color="auto"/>
        <w:left w:val="none" w:sz="0" w:space="0" w:color="auto"/>
        <w:bottom w:val="none" w:sz="0" w:space="0" w:color="auto"/>
        <w:right w:val="none" w:sz="0" w:space="0" w:color="auto"/>
      </w:divBdr>
    </w:div>
    <w:div w:id="1075012697">
      <w:bodyDiv w:val="1"/>
      <w:marLeft w:val="0"/>
      <w:marRight w:val="0"/>
      <w:marTop w:val="0"/>
      <w:marBottom w:val="0"/>
      <w:divBdr>
        <w:top w:val="none" w:sz="0" w:space="0" w:color="auto"/>
        <w:left w:val="none" w:sz="0" w:space="0" w:color="auto"/>
        <w:bottom w:val="none" w:sz="0" w:space="0" w:color="auto"/>
        <w:right w:val="none" w:sz="0" w:space="0" w:color="auto"/>
      </w:divBdr>
    </w:div>
    <w:div w:id="1118259693">
      <w:bodyDiv w:val="1"/>
      <w:marLeft w:val="0"/>
      <w:marRight w:val="0"/>
      <w:marTop w:val="0"/>
      <w:marBottom w:val="0"/>
      <w:divBdr>
        <w:top w:val="none" w:sz="0" w:space="0" w:color="auto"/>
        <w:left w:val="none" w:sz="0" w:space="0" w:color="auto"/>
        <w:bottom w:val="none" w:sz="0" w:space="0" w:color="auto"/>
        <w:right w:val="none" w:sz="0" w:space="0" w:color="auto"/>
      </w:divBdr>
    </w:div>
    <w:div w:id="1124469971">
      <w:bodyDiv w:val="1"/>
      <w:marLeft w:val="0"/>
      <w:marRight w:val="0"/>
      <w:marTop w:val="0"/>
      <w:marBottom w:val="0"/>
      <w:divBdr>
        <w:top w:val="none" w:sz="0" w:space="0" w:color="auto"/>
        <w:left w:val="none" w:sz="0" w:space="0" w:color="auto"/>
        <w:bottom w:val="none" w:sz="0" w:space="0" w:color="auto"/>
        <w:right w:val="none" w:sz="0" w:space="0" w:color="auto"/>
      </w:divBdr>
    </w:div>
    <w:div w:id="1133791403">
      <w:bodyDiv w:val="1"/>
      <w:marLeft w:val="0"/>
      <w:marRight w:val="0"/>
      <w:marTop w:val="0"/>
      <w:marBottom w:val="0"/>
      <w:divBdr>
        <w:top w:val="none" w:sz="0" w:space="0" w:color="auto"/>
        <w:left w:val="none" w:sz="0" w:space="0" w:color="auto"/>
        <w:bottom w:val="none" w:sz="0" w:space="0" w:color="auto"/>
        <w:right w:val="none" w:sz="0" w:space="0" w:color="auto"/>
      </w:divBdr>
    </w:div>
    <w:div w:id="1138960038">
      <w:bodyDiv w:val="1"/>
      <w:marLeft w:val="0"/>
      <w:marRight w:val="0"/>
      <w:marTop w:val="0"/>
      <w:marBottom w:val="0"/>
      <w:divBdr>
        <w:top w:val="none" w:sz="0" w:space="0" w:color="auto"/>
        <w:left w:val="none" w:sz="0" w:space="0" w:color="auto"/>
        <w:bottom w:val="none" w:sz="0" w:space="0" w:color="auto"/>
        <w:right w:val="none" w:sz="0" w:space="0" w:color="auto"/>
      </w:divBdr>
    </w:div>
    <w:div w:id="1148857674">
      <w:bodyDiv w:val="1"/>
      <w:marLeft w:val="0"/>
      <w:marRight w:val="0"/>
      <w:marTop w:val="0"/>
      <w:marBottom w:val="0"/>
      <w:divBdr>
        <w:top w:val="none" w:sz="0" w:space="0" w:color="auto"/>
        <w:left w:val="none" w:sz="0" w:space="0" w:color="auto"/>
        <w:bottom w:val="none" w:sz="0" w:space="0" w:color="auto"/>
        <w:right w:val="none" w:sz="0" w:space="0" w:color="auto"/>
      </w:divBdr>
    </w:div>
    <w:div w:id="1191336019">
      <w:bodyDiv w:val="1"/>
      <w:marLeft w:val="0"/>
      <w:marRight w:val="0"/>
      <w:marTop w:val="0"/>
      <w:marBottom w:val="0"/>
      <w:divBdr>
        <w:top w:val="none" w:sz="0" w:space="0" w:color="auto"/>
        <w:left w:val="none" w:sz="0" w:space="0" w:color="auto"/>
        <w:bottom w:val="none" w:sz="0" w:space="0" w:color="auto"/>
        <w:right w:val="none" w:sz="0" w:space="0" w:color="auto"/>
      </w:divBdr>
    </w:div>
    <w:div w:id="1197158980">
      <w:bodyDiv w:val="1"/>
      <w:marLeft w:val="0"/>
      <w:marRight w:val="0"/>
      <w:marTop w:val="0"/>
      <w:marBottom w:val="0"/>
      <w:divBdr>
        <w:top w:val="none" w:sz="0" w:space="0" w:color="auto"/>
        <w:left w:val="none" w:sz="0" w:space="0" w:color="auto"/>
        <w:bottom w:val="none" w:sz="0" w:space="0" w:color="auto"/>
        <w:right w:val="none" w:sz="0" w:space="0" w:color="auto"/>
      </w:divBdr>
    </w:div>
    <w:div w:id="1203446310">
      <w:bodyDiv w:val="1"/>
      <w:marLeft w:val="0"/>
      <w:marRight w:val="0"/>
      <w:marTop w:val="0"/>
      <w:marBottom w:val="0"/>
      <w:divBdr>
        <w:top w:val="none" w:sz="0" w:space="0" w:color="auto"/>
        <w:left w:val="none" w:sz="0" w:space="0" w:color="auto"/>
        <w:bottom w:val="none" w:sz="0" w:space="0" w:color="auto"/>
        <w:right w:val="none" w:sz="0" w:space="0" w:color="auto"/>
      </w:divBdr>
    </w:div>
    <w:div w:id="1220288511">
      <w:bodyDiv w:val="1"/>
      <w:marLeft w:val="0"/>
      <w:marRight w:val="0"/>
      <w:marTop w:val="0"/>
      <w:marBottom w:val="0"/>
      <w:divBdr>
        <w:top w:val="none" w:sz="0" w:space="0" w:color="auto"/>
        <w:left w:val="none" w:sz="0" w:space="0" w:color="auto"/>
        <w:bottom w:val="none" w:sz="0" w:space="0" w:color="auto"/>
        <w:right w:val="none" w:sz="0" w:space="0" w:color="auto"/>
      </w:divBdr>
    </w:div>
    <w:div w:id="1221288652">
      <w:bodyDiv w:val="1"/>
      <w:marLeft w:val="0"/>
      <w:marRight w:val="0"/>
      <w:marTop w:val="0"/>
      <w:marBottom w:val="0"/>
      <w:divBdr>
        <w:top w:val="none" w:sz="0" w:space="0" w:color="auto"/>
        <w:left w:val="none" w:sz="0" w:space="0" w:color="auto"/>
        <w:bottom w:val="none" w:sz="0" w:space="0" w:color="auto"/>
        <w:right w:val="none" w:sz="0" w:space="0" w:color="auto"/>
      </w:divBdr>
    </w:div>
    <w:div w:id="1268075884">
      <w:bodyDiv w:val="1"/>
      <w:marLeft w:val="0"/>
      <w:marRight w:val="0"/>
      <w:marTop w:val="0"/>
      <w:marBottom w:val="0"/>
      <w:divBdr>
        <w:top w:val="none" w:sz="0" w:space="0" w:color="auto"/>
        <w:left w:val="none" w:sz="0" w:space="0" w:color="auto"/>
        <w:bottom w:val="none" w:sz="0" w:space="0" w:color="auto"/>
        <w:right w:val="none" w:sz="0" w:space="0" w:color="auto"/>
      </w:divBdr>
    </w:div>
    <w:div w:id="1273168827">
      <w:bodyDiv w:val="1"/>
      <w:marLeft w:val="0"/>
      <w:marRight w:val="0"/>
      <w:marTop w:val="0"/>
      <w:marBottom w:val="0"/>
      <w:divBdr>
        <w:top w:val="none" w:sz="0" w:space="0" w:color="auto"/>
        <w:left w:val="none" w:sz="0" w:space="0" w:color="auto"/>
        <w:bottom w:val="none" w:sz="0" w:space="0" w:color="auto"/>
        <w:right w:val="none" w:sz="0" w:space="0" w:color="auto"/>
      </w:divBdr>
    </w:div>
    <w:div w:id="1368872492">
      <w:bodyDiv w:val="1"/>
      <w:marLeft w:val="0"/>
      <w:marRight w:val="0"/>
      <w:marTop w:val="0"/>
      <w:marBottom w:val="0"/>
      <w:divBdr>
        <w:top w:val="none" w:sz="0" w:space="0" w:color="auto"/>
        <w:left w:val="none" w:sz="0" w:space="0" w:color="auto"/>
        <w:bottom w:val="none" w:sz="0" w:space="0" w:color="auto"/>
        <w:right w:val="none" w:sz="0" w:space="0" w:color="auto"/>
      </w:divBdr>
    </w:div>
    <w:div w:id="1372077335">
      <w:bodyDiv w:val="1"/>
      <w:marLeft w:val="0"/>
      <w:marRight w:val="0"/>
      <w:marTop w:val="0"/>
      <w:marBottom w:val="0"/>
      <w:divBdr>
        <w:top w:val="none" w:sz="0" w:space="0" w:color="auto"/>
        <w:left w:val="none" w:sz="0" w:space="0" w:color="auto"/>
        <w:bottom w:val="none" w:sz="0" w:space="0" w:color="auto"/>
        <w:right w:val="none" w:sz="0" w:space="0" w:color="auto"/>
      </w:divBdr>
    </w:div>
    <w:div w:id="1380545624">
      <w:bodyDiv w:val="1"/>
      <w:marLeft w:val="0"/>
      <w:marRight w:val="0"/>
      <w:marTop w:val="0"/>
      <w:marBottom w:val="0"/>
      <w:divBdr>
        <w:top w:val="none" w:sz="0" w:space="0" w:color="auto"/>
        <w:left w:val="none" w:sz="0" w:space="0" w:color="auto"/>
        <w:bottom w:val="none" w:sz="0" w:space="0" w:color="auto"/>
        <w:right w:val="none" w:sz="0" w:space="0" w:color="auto"/>
      </w:divBdr>
    </w:div>
    <w:div w:id="1386373678">
      <w:bodyDiv w:val="1"/>
      <w:marLeft w:val="0"/>
      <w:marRight w:val="0"/>
      <w:marTop w:val="0"/>
      <w:marBottom w:val="0"/>
      <w:divBdr>
        <w:top w:val="none" w:sz="0" w:space="0" w:color="auto"/>
        <w:left w:val="none" w:sz="0" w:space="0" w:color="auto"/>
        <w:bottom w:val="none" w:sz="0" w:space="0" w:color="auto"/>
        <w:right w:val="none" w:sz="0" w:space="0" w:color="auto"/>
      </w:divBdr>
    </w:div>
    <w:div w:id="1413893590">
      <w:bodyDiv w:val="1"/>
      <w:marLeft w:val="0"/>
      <w:marRight w:val="0"/>
      <w:marTop w:val="0"/>
      <w:marBottom w:val="0"/>
      <w:divBdr>
        <w:top w:val="none" w:sz="0" w:space="0" w:color="auto"/>
        <w:left w:val="none" w:sz="0" w:space="0" w:color="auto"/>
        <w:bottom w:val="none" w:sz="0" w:space="0" w:color="auto"/>
        <w:right w:val="none" w:sz="0" w:space="0" w:color="auto"/>
      </w:divBdr>
    </w:div>
    <w:div w:id="1419324141">
      <w:bodyDiv w:val="1"/>
      <w:marLeft w:val="0"/>
      <w:marRight w:val="0"/>
      <w:marTop w:val="0"/>
      <w:marBottom w:val="0"/>
      <w:divBdr>
        <w:top w:val="none" w:sz="0" w:space="0" w:color="auto"/>
        <w:left w:val="none" w:sz="0" w:space="0" w:color="auto"/>
        <w:bottom w:val="none" w:sz="0" w:space="0" w:color="auto"/>
        <w:right w:val="none" w:sz="0" w:space="0" w:color="auto"/>
      </w:divBdr>
    </w:div>
    <w:div w:id="1429081518">
      <w:bodyDiv w:val="1"/>
      <w:marLeft w:val="0"/>
      <w:marRight w:val="0"/>
      <w:marTop w:val="0"/>
      <w:marBottom w:val="0"/>
      <w:divBdr>
        <w:top w:val="none" w:sz="0" w:space="0" w:color="auto"/>
        <w:left w:val="none" w:sz="0" w:space="0" w:color="auto"/>
        <w:bottom w:val="none" w:sz="0" w:space="0" w:color="auto"/>
        <w:right w:val="none" w:sz="0" w:space="0" w:color="auto"/>
      </w:divBdr>
    </w:div>
    <w:div w:id="1479567373">
      <w:bodyDiv w:val="1"/>
      <w:marLeft w:val="0"/>
      <w:marRight w:val="0"/>
      <w:marTop w:val="0"/>
      <w:marBottom w:val="0"/>
      <w:divBdr>
        <w:top w:val="none" w:sz="0" w:space="0" w:color="auto"/>
        <w:left w:val="none" w:sz="0" w:space="0" w:color="auto"/>
        <w:bottom w:val="none" w:sz="0" w:space="0" w:color="auto"/>
        <w:right w:val="none" w:sz="0" w:space="0" w:color="auto"/>
      </w:divBdr>
    </w:div>
    <w:div w:id="1506288991">
      <w:bodyDiv w:val="1"/>
      <w:marLeft w:val="0"/>
      <w:marRight w:val="0"/>
      <w:marTop w:val="0"/>
      <w:marBottom w:val="0"/>
      <w:divBdr>
        <w:top w:val="none" w:sz="0" w:space="0" w:color="auto"/>
        <w:left w:val="none" w:sz="0" w:space="0" w:color="auto"/>
        <w:bottom w:val="none" w:sz="0" w:space="0" w:color="auto"/>
        <w:right w:val="none" w:sz="0" w:space="0" w:color="auto"/>
      </w:divBdr>
    </w:div>
    <w:div w:id="1544058175">
      <w:bodyDiv w:val="1"/>
      <w:marLeft w:val="0"/>
      <w:marRight w:val="0"/>
      <w:marTop w:val="0"/>
      <w:marBottom w:val="0"/>
      <w:divBdr>
        <w:top w:val="none" w:sz="0" w:space="0" w:color="auto"/>
        <w:left w:val="none" w:sz="0" w:space="0" w:color="auto"/>
        <w:bottom w:val="none" w:sz="0" w:space="0" w:color="auto"/>
        <w:right w:val="none" w:sz="0" w:space="0" w:color="auto"/>
      </w:divBdr>
    </w:div>
    <w:div w:id="1546213045">
      <w:bodyDiv w:val="1"/>
      <w:marLeft w:val="0"/>
      <w:marRight w:val="0"/>
      <w:marTop w:val="0"/>
      <w:marBottom w:val="0"/>
      <w:divBdr>
        <w:top w:val="none" w:sz="0" w:space="0" w:color="auto"/>
        <w:left w:val="none" w:sz="0" w:space="0" w:color="auto"/>
        <w:bottom w:val="none" w:sz="0" w:space="0" w:color="auto"/>
        <w:right w:val="none" w:sz="0" w:space="0" w:color="auto"/>
      </w:divBdr>
    </w:div>
    <w:div w:id="1561553707">
      <w:bodyDiv w:val="1"/>
      <w:marLeft w:val="0"/>
      <w:marRight w:val="0"/>
      <w:marTop w:val="0"/>
      <w:marBottom w:val="0"/>
      <w:divBdr>
        <w:top w:val="none" w:sz="0" w:space="0" w:color="auto"/>
        <w:left w:val="none" w:sz="0" w:space="0" w:color="auto"/>
        <w:bottom w:val="none" w:sz="0" w:space="0" w:color="auto"/>
        <w:right w:val="none" w:sz="0" w:space="0" w:color="auto"/>
      </w:divBdr>
    </w:div>
    <w:div w:id="1567380113">
      <w:bodyDiv w:val="1"/>
      <w:marLeft w:val="0"/>
      <w:marRight w:val="0"/>
      <w:marTop w:val="0"/>
      <w:marBottom w:val="0"/>
      <w:divBdr>
        <w:top w:val="none" w:sz="0" w:space="0" w:color="auto"/>
        <w:left w:val="none" w:sz="0" w:space="0" w:color="auto"/>
        <w:bottom w:val="none" w:sz="0" w:space="0" w:color="auto"/>
        <w:right w:val="none" w:sz="0" w:space="0" w:color="auto"/>
      </w:divBdr>
    </w:div>
    <w:div w:id="1574003998">
      <w:bodyDiv w:val="1"/>
      <w:marLeft w:val="0"/>
      <w:marRight w:val="0"/>
      <w:marTop w:val="0"/>
      <w:marBottom w:val="0"/>
      <w:divBdr>
        <w:top w:val="none" w:sz="0" w:space="0" w:color="auto"/>
        <w:left w:val="none" w:sz="0" w:space="0" w:color="auto"/>
        <w:bottom w:val="none" w:sz="0" w:space="0" w:color="auto"/>
        <w:right w:val="none" w:sz="0" w:space="0" w:color="auto"/>
      </w:divBdr>
    </w:div>
    <w:div w:id="1626353807">
      <w:bodyDiv w:val="1"/>
      <w:marLeft w:val="0"/>
      <w:marRight w:val="0"/>
      <w:marTop w:val="0"/>
      <w:marBottom w:val="0"/>
      <w:divBdr>
        <w:top w:val="none" w:sz="0" w:space="0" w:color="auto"/>
        <w:left w:val="none" w:sz="0" w:space="0" w:color="auto"/>
        <w:bottom w:val="none" w:sz="0" w:space="0" w:color="auto"/>
        <w:right w:val="none" w:sz="0" w:space="0" w:color="auto"/>
      </w:divBdr>
    </w:div>
    <w:div w:id="1627464388">
      <w:bodyDiv w:val="1"/>
      <w:marLeft w:val="0"/>
      <w:marRight w:val="0"/>
      <w:marTop w:val="0"/>
      <w:marBottom w:val="0"/>
      <w:divBdr>
        <w:top w:val="none" w:sz="0" w:space="0" w:color="auto"/>
        <w:left w:val="none" w:sz="0" w:space="0" w:color="auto"/>
        <w:bottom w:val="none" w:sz="0" w:space="0" w:color="auto"/>
        <w:right w:val="none" w:sz="0" w:space="0" w:color="auto"/>
      </w:divBdr>
    </w:div>
    <w:div w:id="1631134882">
      <w:bodyDiv w:val="1"/>
      <w:marLeft w:val="0"/>
      <w:marRight w:val="0"/>
      <w:marTop w:val="0"/>
      <w:marBottom w:val="0"/>
      <w:divBdr>
        <w:top w:val="none" w:sz="0" w:space="0" w:color="auto"/>
        <w:left w:val="none" w:sz="0" w:space="0" w:color="auto"/>
        <w:bottom w:val="none" w:sz="0" w:space="0" w:color="auto"/>
        <w:right w:val="none" w:sz="0" w:space="0" w:color="auto"/>
      </w:divBdr>
    </w:div>
    <w:div w:id="1637904361">
      <w:bodyDiv w:val="1"/>
      <w:marLeft w:val="0"/>
      <w:marRight w:val="0"/>
      <w:marTop w:val="0"/>
      <w:marBottom w:val="0"/>
      <w:divBdr>
        <w:top w:val="none" w:sz="0" w:space="0" w:color="auto"/>
        <w:left w:val="none" w:sz="0" w:space="0" w:color="auto"/>
        <w:bottom w:val="none" w:sz="0" w:space="0" w:color="auto"/>
        <w:right w:val="none" w:sz="0" w:space="0" w:color="auto"/>
      </w:divBdr>
    </w:div>
    <w:div w:id="1655722953">
      <w:bodyDiv w:val="1"/>
      <w:marLeft w:val="0"/>
      <w:marRight w:val="0"/>
      <w:marTop w:val="0"/>
      <w:marBottom w:val="0"/>
      <w:divBdr>
        <w:top w:val="none" w:sz="0" w:space="0" w:color="auto"/>
        <w:left w:val="none" w:sz="0" w:space="0" w:color="auto"/>
        <w:bottom w:val="none" w:sz="0" w:space="0" w:color="auto"/>
        <w:right w:val="none" w:sz="0" w:space="0" w:color="auto"/>
      </w:divBdr>
    </w:div>
    <w:div w:id="1667592893">
      <w:bodyDiv w:val="1"/>
      <w:marLeft w:val="0"/>
      <w:marRight w:val="0"/>
      <w:marTop w:val="0"/>
      <w:marBottom w:val="0"/>
      <w:divBdr>
        <w:top w:val="none" w:sz="0" w:space="0" w:color="auto"/>
        <w:left w:val="none" w:sz="0" w:space="0" w:color="auto"/>
        <w:bottom w:val="none" w:sz="0" w:space="0" w:color="auto"/>
        <w:right w:val="none" w:sz="0" w:space="0" w:color="auto"/>
      </w:divBdr>
    </w:div>
    <w:div w:id="1673216709">
      <w:bodyDiv w:val="1"/>
      <w:marLeft w:val="0"/>
      <w:marRight w:val="0"/>
      <w:marTop w:val="0"/>
      <w:marBottom w:val="0"/>
      <w:divBdr>
        <w:top w:val="none" w:sz="0" w:space="0" w:color="auto"/>
        <w:left w:val="none" w:sz="0" w:space="0" w:color="auto"/>
        <w:bottom w:val="none" w:sz="0" w:space="0" w:color="auto"/>
        <w:right w:val="none" w:sz="0" w:space="0" w:color="auto"/>
      </w:divBdr>
    </w:div>
    <w:div w:id="1709797628">
      <w:bodyDiv w:val="1"/>
      <w:marLeft w:val="0"/>
      <w:marRight w:val="0"/>
      <w:marTop w:val="0"/>
      <w:marBottom w:val="0"/>
      <w:divBdr>
        <w:top w:val="none" w:sz="0" w:space="0" w:color="auto"/>
        <w:left w:val="none" w:sz="0" w:space="0" w:color="auto"/>
        <w:bottom w:val="none" w:sz="0" w:space="0" w:color="auto"/>
        <w:right w:val="none" w:sz="0" w:space="0" w:color="auto"/>
      </w:divBdr>
    </w:div>
    <w:div w:id="1722051844">
      <w:bodyDiv w:val="1"/>
      <w:marLeft w:val="0"/>
      <w:marRight w:val="0"/>
      <w:marTop w:val="0"/>
      <w:marBottom w:val="0"/>
      <w:divBdr>
        <w:top w:val="none" w:sz="0" w:space="0" w:color="auto"/>
        <w:left w:val="none" w:sz="0" w:space="0" w:color="auto"/>
        <w:bottom w:val="none" w:sz="0" w:space="0" w:color="auto"/>
        <w:right w:val="none" w:sz="0" w:space="0" w:color="auto"/>
      </w:divBdr>
    </w:div>
    <w:div w:id="1750617194">
      <w:bodyDiv w:val="1"/>
      <w:marLeft w:val="0"/>
      <w:marRight w:val="0"/>
      <w:marTop w:val="0"/>
      <w:marBottom w:val="0"/>
      <w:divBdr>
        <w:top w:val="none" w:sz="0" w:space="0" w:color="auto"/>
        <w:left w:val="none" w:sz="0" w:space="0" w:color="auto"/>
        <w:bottom w:val="none" w:sz="0" w:space="0" w:color="auto"/>
        <w:right w:val="none" w:sz="0" w:space="0" w:color="auto"/>
      </w:divBdr>
    </w:div>
    <w:div w:id="1756589553">
      <w:bodyDiv w:val="1"/>
      <w:marLeft w:val="0"/>
      <w:marRight w:val="0"/>
      <w:marTop w:val="0"/>
      <w:marBottom w:val="0"/>
      <w:divBdr>
        <w:top w:val="none" w:sz="0" w:space="0" w:color="auto"/>
        <w:left w:val="none" w:sz="0" w:space="0" w:color="auto"/>
        <w:bottom w:val="none" w:sz="0" w:space="0" w:color="auto"/>
        <w:right w:val="none" w:sz="0" w:space="0" w:color="auto"/>
      </w:divBdr>
    </w:div>
    <w:div w:id="1757744486">
      <w:bodyDiv w:val="1"/>
      <w:marLeft w:val="0"/>
      <w:marRight w:val="0"/>
      <w:marTop w:val="0"/>
      <w:marBottom w:val="0"/>
      <w:divBdr>
        <w:top w:val="none" w:sz="0" w:space="0" w:color="auto"/>
        <w:left w:val="none" w:sz="0" w:space="0" w:color="auto"/>
        <w:bottom w:val="none" w:sz="0" w:space="0" w:color="auto"/>
        <w:right w:val="none" w:sz="0" w:space="0" w:color="auto"/>
      </w:divBdr>
    </w:div>
    <w:div w:id="1762995031">
      <w:bodyDiv w:val="1"/>
      <w:marLeft w:val="0"/>
      <w:marRight w:val="0"/>
      <w:marTop w:val="0"/>
      <w:marBottom w:val="0"/>
      <w:divBdr>
        <w:top w:val="none" w:sz="0" w:space="0" w:color="auto"/>
        <w:left w:val="none" w:sz="0" w:space="0" w:color="auto"/>
        <w:bottom w:val="none" w:sz="0" w:space="0" w:color="auto"/>
        <w:right w:val="none" w:sz="0" w:space="0" w:color="auto"/>
      </w:divBdr>
    </w:div>
    <w:div w:id="1773939190">
      <w:bodyDiv w:val="1"/>
      <w:marLeft w:val="0"/>
      <w:marRight w:val="0"/>
      <w:marTop w:val="0"/>
      <w:marBottom w:val="0"/>
      <w:divBdr>
        <w:top w:val="none" w:sz="0" w:space="0" w:color="auto"/>
        <w:left w:val="none" w:sz="0" w:space="0" w:color="auto"/>
        <w:bottom w:val="none" w:sz="0" w:space="0" w:color="auto"/>
        <w:right w:val="none" w:sz="0" w:space="0" w:color="auto"/>
      </w:divBdr>
    </w:div>
    <w:div w:id="1775204549">
      <w:bodyDiv w:val="1"/>
      <w:marLeft w:val="0"/>
      <w:marRight w:val="0"/>
      <w:marTop w:val="0"/>
      <w:marBottom w:val="0"/>
      <w:divBdr>
        <w:top w:val="none" w:sz="0" w:space="0" w:color="auto"/>
        <w:left w:val="none" w:sz="0" w:space="0" w:color="auto"/>
        <w:bottom w:val="none" w:sz="0" w:space="0" w:color="auto"/>
        <w:right w:val="none" w:sz="0" w:space="0" w:color="auto"/>
      </w:divBdr>
    </w:div>
    <w:div w:id="1795900900">
      <w:bodyDiv w:val="1"/>
      <w:marLeft w:val="0"/>
      <w:marRight w:val="0"/>
      <w:marTop w:val="0"/>
      <w:marBottom w:val="0"/>
      <w:divBdr>
        <w:top w:val="none" w:sz="0" w:space="0" w:color="auto"/>
        <w:left w:val="none" w:sz="0" w:space="0" w:color="auto"/>
        <w:bottom w:val="none" w:sz="0" w:space="0" w:color="auto"/>
        <w:right w:val="none" w:sz="0" w:space="0" w:color="auto"/>
      </w:divBdr>
    </w:div>
    <w:div w:id="1816528517">
      <w:bodyDiv w:val="1"/>
      <w:marLeft w:val="0"/>
      <w:marRight w:val="0"/>
      <w:marTop w:val="0"/>
      <w:marBottom w:val="0"/>
      <w:divBdr>
        <w:top w:val="none" w:sz="0" w:space="0" w:color="auto"/>
        <w:left w:val="none" w:sz="0" w:space="0" w:color="auto"/>
        <w:bottom w:val="none" w:sz="0" w:space="0" w:color="auto"/>
        <w:right w:val="none" w:sz="0" w:space="0" w:color="auto"/>
      </w:divBdr>
    </w:div>
    <w:div w:id="1831943342">
      <w:bodyDiv w:val="1"/>
      <w:marLeft w:val="0"/>
      <w:marRight w:val="0"/>
      <w:marTop w:val="0"/>
      <w:marBottom w:val="0"/>
      <w:divBdr>
        <w:top w:val="none" w:sz="0" w:space="0" w:color="auto"/>
        <w:left w:val="none" w:sz="0" w:space="0" w:color="auto"/>
        <w:bottom w:val="none" w:sz="0" w:space="0" w:color="auto"/>
        <w:right w:val="none" w:sz="0" w:space="0" w:color="auto"/>
      </w:divBdr>
    </w:div>
    <w:div w:id="1832482490">
      <w:bodyDiv w:val="1"/>
      <w:marLeft w:val="0"/>
      <w:marRight w:val="0"/>
      <w:marTop w:val="0"/>
      <w:marBottom w:val="0"/>
      <w:divBdr>
        <w:top w:val="none" w:sz="0" w:space="0" w:color="auto"/>
        <w:left w:val="none" w:sz="0" w:space="0" w:color="auto"/>
        <w:bottom w:val="none" w:sz="0" w:space="0" w:color="auto"/>
        <w:right w:val="none" w:sz="0" w:space="0" w:color="auto"/>
      </w:divBdr>
    </w:div>
    <w:div w:id="1838766470">
      <w:bodyDiv w:val="1"/>
      <w:marLeft w:val="0"/>
      <w:marRight w:val="0"/>
      <w:marTop w:val="0"/>
      <w:marBottom w:val="0"/>
      <w:divBdr>
        <w:top w:val="none" w:sz="0" w:space="0" w:color="auto"/>
        <w:left w:val="none" w:sz="0" w:space="0" w:color="auto"/>
        <w:bottom w:val="none" w:sz="0" w:space="0" w:color="auto"/>
        <w:right w:val="none" w:sz="0" w:space="0" w:color="auto"/>
      </w:divBdr>
    </w:div>
    <w:div w:id="1852527365">
      <w:bodyDiv w:val="1"/>
      <w:marLeft w:val="0"/>
      <w:marRight w:val="0"/>
      <w:marTop w:val="0"/>
      <w:marBottom w:val="0"/>
      <w:divBdr>
        <w:top w:val="none" w:sz="0" w:space="0" w:color="auto"/>
        <w:left w:val="none" w:sz="0" w:space="0" w:color="auto"/>
        <w:bottom w:val="none" w:sz="0" w:space="0" w:color="auto"/>
        <w:right w:val="none" w:sz="0" w:space="0" w:color="auto"/>
      </w:divBdr>
    </w:div>
    <w:div w:id="1860656794">
      <w:bodyDiv w:val="1"/>
      <w:marLeft w:val="0"/>
      <w:marRight w:val="0"/>
      <w:marTop w:val="0"/>
      <w:marBottom w:val="0"/>
      <w:divBdr>
        <w:top w:val="none" w:sz="0" w:space="0" w:color="auto"/>
        <w:left w:val="none" w:sz="0" w:space="0" w:color="auto"/>
        <w:bottom w:val="none" w:sz="0" w:space="0" w:color="auto"/>
        <w:right w:val="none" w:sz="0" w:space="0" w:color="auto"/>
      </w:divBdr>
    </w:div>
    <w:div w:id="1875070828">
      <w:bodyDiv w:val="1"/>
      <w:marLeft w:val="0"/>
      <w:marRight w:val="0"/>
      <w:marTop w:val="0"/>
      <w:marBottom w:val="0"/>
      <w:divBdr>
        <w:top w:val="none" w:sz="0" w:space="0" w:color="auto"/>
        <w:left w:val="none" w:sz="0" w:space="0" w:color="auto"/>
        <w:bottom w:val="none" w:sz="0" w:space="0" w:color="auto"/>
        <w:right w:val="none" w:sz="0" w:space="0" w:color="auto"/>
      </w:divBdr>
    </w:div>
    <w:div w:id="1877159517">
      <w:bodyDiv w:val="1"/>
      <w:marLeft w:val="0"/>
      <w:marRight w:val="0"/>
      <w:marTop w:val="0"/>
      <w:marBottom w:val="0"/>
      <w:divBdr>
        <w:top w:val="none" w:sz="0" w:space="0" w:color="auto"/>
        <w:left w:val="none" w:sz="0" w:space="0" w:color="auto"/>
        <w:bottom w:val="none" w:sz="0" w:space="0" w:color="auto"/>
        <w:right w:val="none" w:sz="0" w:space="0" w:color="auto"/>
      </w:divBdr>
    </w:div>
    <w:div w:id="1910840866">
      <w:bodyDiv w:val="1"/>
      <w:marLeft w:val="0"/>
      <w:marRight w:val="0"/>
      <w:marTop w:val="0"/>
      <w:marBottom w:val="0"/>
      <w:divBdr>
        <w:top w:val="none" w:sz="0" w:space="0" w:color="auto"/>
        <w:left w:val="none" w:sz="0" w:space="0" w:color="auto"/>
        <w:bottom w:val="none" w:sz="0" w:space="0" w:color="auto"/>
        <w:right w:val="none" w:sz="0" w:space="0" w:color="auto"/>
      </w:divBdr>
    </w:div>
    <w:div w:id="1914972204">
      <w:bodyDiv w:val="1"/>
      <w:marLeft w:val="0"/>
      <w:marRight w:val="0"/>
      <w:marTop w:val="0"/>
      <w:marBottom w:val="0"/>
      <w:divBdr>
        <w:top w:val="none" w:sz="0" w:space="0" w:color="auto"/>
        <w:left w:val="none" w:sz="0" w:space="0" w:color="auto"/>
        <w:bottom w:val="none" w:sz="0" w:space="0" w:color="auto"/>
        <w:right w:val="none" w:sz="0" w:space="0" w:color="auto"/>
      </w:divBdr>
    </w:div>
    <w:div w:id="1924796209">
      <w:bodyDiv w:val="1"/>
      <w:marLeft w:val="0"/>
      <w:marRight w:val="0"/>
      <w:marTop w:val="0"/>
      <w:marBottom w:val="0"/>
      <w:divBdr>
        <w:top w:val="none" w:sz="0" w:space="0" w:color="auto"/>
        <w:left w:val="none" w:sz="0" w:space="0" w:color="auto"/>
        <w:bottom w:val="none" w:sz="0" w:space="0" w:color="auto"/>
        <w:right w:val="none" w:sz="0" w:space="0" w:color="auto"/>
      </w:divBdr>
    </w:div>
    <w:div w:id="1957983398">
      <w:bodyDiv w:val="1"/>
      <w:marLeft w:val="0"/>
      <w:marRight w:val="0"/>
      <w:marTop w:val="0"/>
      <w:marBottom w:val="0"/>
      <w:divBdr>
        <w:top w:val="none" w:sz="0" w:space="0" w:color="auto"/>
        <w:left w:val="none" w:sz="0" w:space="0" w:color="auto"/>
        <w:bottom w:val="none" w:sz="0" w:space="0" w:color="auto"/>
        <w:right w:val="none" w:sz="0" w:space="0" w:color="auto"/>
      </w:divBdr>
    </w:div>
    <w:div w:id="1987271801">
      <w:bodyDiv w:val="1"/>
      <w:marLeft w:val="0"/>
      <w:marRight w:val="0"/>
      <w:marTop w:val="0"/>
      <w:marBottom w:val="0"/>
      <w:divBdr>
        <w:top w:val="none" w:sz="0" w:space="0" w:color="auto"/>
        <w:left w:val="none" w:sz="0" w:space="0" w:color="auto"/>
        <w:bottom w:val="none" w:sz="0" w:space="0" w:color="auto"/>
        <w:right w:val="none" w:sz="0" w:space="0" w:color="auto"/>
      </w:divBdr>
    </w:div>
    <w:div w:id="1998149801">
      <w:bodyDiv w:val="1"/>
      <w:marLeft w:val="0"/>
      <w:marRight w:val="0"/>
      <w:marTop w:val="0"/>
      <w:marBottom w:val="0"/>
      <w:divBdr>
        <w:top w:val="none" w:sz="0" w:space="0" w:color="auto"/>
        <w:left w:val="none" w:sz="0" w:space="0" w:color="auto"/>
        <w:bottom w:val="none" w:sz="0" w:space="0" w:color="auto"/>
        <w:right w:val="none" w:sz="0" w:space="0" w:color="auto"/>
      </w:divBdr>
    </w:div>
    <w:div w:id="2006275701">
      <w:bodyDiv w:val="1"/>
      <w:marLeft w:val="0"/>
      <w:marRight w:val="0"/>
      <w:marTop w:val="0"/>
      <w:marBottom w:val="0"/>
      <w:divBdr>
        <w:top w:val="none" w:sz="0" w:space="0" w:color="auto"/>
        <w:left w:val="none" w:sz="0" w:space="0" w:color="auto"/>
        <w:bottom w:val="none" w:sz="0" w:space="0" w:color="auto"/>
        <w:right w:val="none" w:sz="0" w:space="0" w:color="auto"/>
      </w:divBdr>
    </w:div>
    <w:div w:id="2017422022">
      <w:bodyDiv w:val="1"/>
      <w:marLeft w:val="0"/>
      <w:marRight w:val="0"/>
      <w:marTop w:val="0"/>
      <w:marBottom w:val="0"/>
      <w:divBdr>
        <w:top w:val="none" w:sz="0" w:space="0" w:color="auto"/>
        <w:left w:val="none" w:sz="0" w:space="0" w:color="auto"/>
        <w:bottom w:val="none" w:sz="0" w:space="0" w:color="auto"/>
        <w:right w:val="none" w:sz="0" w:space="0" w:color="auto"/>
      </w:divBdr>
    </w:div>
    <w:div w:id="2039500029">
      <w:bodyDiv w:val="1"/>
      <w:marLeft w:val="0"/>
      <w:marRight w:val="0"/>
      <w:marTop w:val="0"/>
      <w:marBottom w:val="0"/>
      <w:divBdr>
        <w:top w:val="none" w:sz="0" w:space="0" w:color="auto"/>
        <w:left w:val="none" w:sz="0" w:space="0" w:color="auto"/>
        <w:bottom w:val="none" w:sz="0" w:space="0" w:color="auto"/>
        <w:right w:val="none" w:sz="0" w:space="0" w:color="auto"/>
      </w:divBdr>
    </w:div>
    <w:div w:id="2089964310">
      <w:bodyDiv w:val="1"/>
      <w:marLeft w:val="0"/>
      <w:marRight w:val="0"/>
      <w:marTop w:val="0"/>
      <w:marBottom w:val="0"/>
      <w:divBdr>
        <w:top w:val="none" w:sz="0" w:space="0" w:color="auto"/>
        <w:left w:val="none" w:sz="0" w:space="0" w:color="auto"/>
        <w:bottom w:val="none" w:sz="0" w:space="0" w:color="auto"/>
        <w:right w:val="none" w:sz="0" w:space="0" w:color="auto"/>
      </w:divBdr>
    </w:div>
    <w:div w:id="2091464258">
      <w:bodyDiv w:val="1"/>
      <w:marLeft w:val="0"/>
      <w:marRight w:val="0"/>
      <w:marTop w:val="0"/>
      <w:marBottom w:val="0"/>
      <w:divBdr>
        <w:top w:val="none" w:sz="0" w:space="0" w:color="auto"/>
        <w:left w:val="none" w:sz="0" w:space="0" w:color="auto"/>
        <w:bottom w:val="none" w:sz="0" w:space="0" w:color="auto"/>
        <w:right w:val="none" w:sz="0" w:space="0" w:color="auto"/>
      </w:divBdr>
    </w:div>
    <w:div w:id="2107840420">
      <w:bodyDiv w:val="1"/>
      <w:marLeft w:val="0"/>
      <w:marRight w:val="0"/>
      <w:marTop w:val="0"/>
      <w:marBottom w:val="0"/>
      <w:divBdr>
        <w:top w:val="none" w:sz="0" w:space="0" w:color="auto"/>
        <w:left w:val="none" w:sz="0" w:space="0" w:color="auto"/>
        <w:bottom w:val="none" w:sz="0" w:space="0" w:color="auto"/>
        <w:right w:val="none" w:sz="0" w:space="0" w:color="auto"/>
      </w:divBdr>
    </w:div>
    <w:div w:id="2129815555">
      <w:bodyDiv w:val="1"/>
      <w:marLeft w:val="0"/>
      <w:marRight w:val="0"/>
      <w:marTop w:val="0"/>
      <w:marBottom w:val="0"/>
      <w:divBdr>
        <w:top w:val="none" w:sz="0" w:space="0" w:color="auto"/>
        <w:left w:val="none" w:sz="0" w:space="0" w:color="auto"/>
        <w:bottom w:val="none" w:sz="0" w:space="0" w:color="auto"/>
        <w:right w:val="none" w:sz="0" w:space="0" w:color="auto"/>
      </w:divBdr>
    </w:div>
    <w:div w:id="2134668046">
      <w:bodyDiv w:val="1"/>
      <w:marLeft w:val="0"/>
      <w:marRight w:val="0"/>
      <w:marTop w:val="0"/>
      <w:marBottom w:val="0"/>
      <w:divBdr>
        <w:top w:val="none" w:sz="0" w:space="0" w:color="auto"/>
        <w:left w:val="none" w:sz="0" w:space="0" w:color="auto"/>
        <w:bottom w:val="none" w:sz="0" w:space="0" w:color="auto"/>
        <w:right w:val="none" w:sz="0" w:space="0" w:color="auto"/>
      </w:divBdr>
    </w:div>
    <w:div w:id="2140763381">
      <w:bodyDiv w:val="1"/>
      <w:marLeft w:val="0"/>
      <w:marRight w:val="0"/>
      <w:marTop w:val="0"/>
      <w:marBottom w:val="0"/>
      <w:divBdr>
        <w:top w:val="none" w:sz="0" w:space="0" w:color="auto"/>
        <w:left w:val="none" w:sz="0" w:space="0" w:color="auto"/>
        <w:bottom w:val="none" w:sz="0" w:space="0" w:color="auto"/>
        <w:right w:val="none" w:sz="0" w:space="0" w:color="auto"/>
      </w:divBdr>
    </w:div>
    <w:div w:id="2146502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7E0B1C8ADAC653FBEA55D1E9049ED91A5325BCFB1B536D12C5B445229E3A66436349F71637AD8F1pAaEJ" TargetMode="External"/><Relationship Id="rId18" Type="http://schemas.openxmlformats.org/officeDocument/2006/relationships/hyperlink" Target="consultantplus://offline/ref=5DF248850EFA273108AB4289AA0DC884009D6E3CA6E2BC66AA69BD68E96BDD74FC20CF8Fa1WDF" TargetMode="External"/><Relationship Id="rId26" Type="http://schemas.openxmlformats.org/officeDocument/2006/relationships/hyperlink" Target="consultantplus://offline/ref=AF27FF133C85DE114EB27A02F101F111B9FC7D2316AD1DA9CD932F58631A0F340634568790E9B7117Dy5F" TargetMode="External"/><Relationship Id="rId39" Type="http://schemas.openxmlformats.org/officeDocument/2006/relationships/hyperlink" Target="consultantplus://offline/ref=82CECF93AEB6C177C1EFF325F6731A1DE3624B639B2D726328A9F462F0A4F03E85DC8232B02C622AF4EAFD71oAzDE" TargetMode="External"/><Relationship Id="rId21" Type="http://schemas.openxmlformats.org/officeDocument/2006/relationships/hyperlink" Target="consultantplus://offline/ref=7B0DD3961C5253934CFD98C74CD332DC8603A20AAD7B34CDB1E0194C0605566BA244AF7EBDAD2DB4C1B6807EbEzBI" TargetMode="External"/><Relationship Id="rId34" Type="http://schemas.openxmlformats.org/officeDocument/2006/relationships/hyperlink" Target="consultantplus://offline/ref=886E27582C6FE90CECFE394347DD8575E95FD4EE72A0C2738315A831490F13367D987C00D337ED71CDx6E" TargetMode="External"/><Relationship Id="rId42" Type="http://schemas.openxmlformats.org/officeDocument/2006/relationships/hyperlink" Target="consultantplus://offline/ref=4DF71CF71B0351390E1AB1131D60FC8121515021CE3313F7BF6DAA1AFEXFdBF" TargetMode="External"/><Relationship Id="rId47" Type="http://schemas.openxmlformats.org/officeDocument/2006/relationships/hyperlink" Target="consultantplus://offline/ref=4DF71CF71B0351390E1AB1131D60FC81215F5422C13313F7BF6DAA1AFEFBF2645EFCD0D3A4ED0FFCX1d9F" TargetMode="External"/><Relationship Id="rId50" Type="http://schemas.openxmlformats.org/officeDocument/2006/relationships/hyperlink" Target="consultantplus://offline/ref=50A7B5A4F925053050A3D8B869ED6D3ADAF9941AF6AC0835BC4247EF0Ab7Y1G" TargetMode="External"/><Relationship Id="rId55" Type="http://schemas.openxmlformats.org/officeDocument/2006/relationships/hyperlink" Target="consultantplus://offline/ref=3B823B67044EED15A854386EBA6CE8B791B479C32619EFD78DE9E172JAK" TargetMode="External"/><Relationship Id="rId63" Type="http://schemas.microsoft.com/office/2007/relationships/stylesWithEffects" Target="stylesWithEffects.xml"/><Relationship Id="rId7" Type="http://schemas.openxmlformats.org/officeDocument/2006/relationships/hyperlink" Target="consultantplus://offline/ref=0B89ABE54802A949CD9F46A47ACE849F08C8902624132D2D68BBA0B388364F5654D4B2143939AB519FCBCEB7W2F" TargetMode="External"/><Relationship Id="rId2" Type="http://schemas.openxmlformats.org/officeDocument/2006/relationships/numbering" Target="numbering.xml"/><Relationship Id="rId16" Type="http://schemas.openxmlformats.org/officeDocument/2006/relationships/hyperlink" Target="consultantplus://offline/ref=5DF248850EFA273108AB4289AA0DC884009D6E3CA6E2BC66AA69BD68E96BDD74FC20CF8Fa1WDF" TargetMode="External"/><Relationship Id="rId20" Type="http://schemas.openxmlformats.org/officeDocument/2006/relationships/hyperlink" Target="consultantplus://offline/ref=7B0DD3961C5253934CFD98C74CD332DC8603A20AAD7B34CDB1E0194C0605566BA244AF7EBDAD2DB4C1B68078bEz3I" TargetMode="External"/><Relationship Id="rId29" Type="http://schemas.openxmlformats.org/officeDocument/2006/relationships/hyperlink" Target="consultantplus://offline/ref=2B28703786D6131CDADB38202F6F4459F5DCE552E9F54A05C2E2C54DC6A9E8FBF3269775SBx2F" TargetMode="External"/><Relationship Id="rId41" Type="http://schemas.openxmlformats.org/officeDocument/2006/relationships/hyperlink" Target="consultantplus://offline/ref=886E27582C6FE90CECFE394347DD8575E95EDCE877A5C2738315A831490F13367D987C00D337EC74CDx3E" TargetMode="External"/><Relationship Id="rId54" Type="http://schemas.openxmlformats.org/officeDocument/2006/relationships/hyperlink" Target="consultantplus://offline/ref=0B7E9B6085F28D8ECEA16B2ACD56EC97D3FA34EA70B13893D5D8F526203E1800FD892ACE832893262A9B48ABi779J"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5DF248850EFA273108AB4289AA0DC884009D6E3CA6E2BC66AA69BD68E96BDD74FC20CF8Fa1WDF" TargetMode="External"/><Relationship Id="rId11" Type="http://schemas.openxmlformats.org/officeDocument/2006/relationships/hyperlink" Target="consultantplus://offline/ref=5DF248850EFA273108AB4289AA0DC884009D6E3CA6E2BC66AA69BD68E96BDD74FC20CF8Fa1WDF" TargetMode="External"/><Relationship Id="rId24" Type="http://schemas.openxmlformats.org/officeDocument/2006/relationships/hyperlink" Target="consultantplus://offline/ref=BBEAD3BBA0952BF778D34C6E23C1A279FA5F4F5F49C83A9B86E06D56E0F97728C883DE1617FDFE0ET5c5E" TargetMode="External"/><Relationship Id="rId32" Type="http://schemas.openxmlformats.org/officeDocument/2006/relationships/hyperlink" Target="consultantplus://offline/ref=A16A2CAE853DA3A59DEC091A1A549621FBFEABD89F4C2F5B129EDF1577E04F4824EEC5122BDD2289C62D3BS8A8J" TargetMode="External"/><Relationship Id="rId37" Type="http://schemas.openxmlformats.org/officeDocument/2006/relationships/hyperlink" Target="consultantplus://offline/ref=7B5F2C620DA0E69B01BACE2F4FF53E3A562886A19D642054C91D692E8A46DAA9052C07E2C1266B2BAD289DCFwB41E" TargetMode="External"/><Relationship Id="rId40" Type="http://schemas.openxmlformats.org/officeDocument/2006/relationships/hyperlink" Target="consultantplus://offline/ref=886E27582C6FE90CECFE394347DD8575E95FD4EE72A0C2738315A831490F13367D987C00D337ED71CDx6E" TargetMode="External"/><Relationship Id="rId45" Type="http://schemas.openxmlformats.org/officeDocument/2006/relationships/hyperlink" Target="consultantplus://offline/ref=4DF71CF71B0351390E1AB1131D60FC81215F5422C13313F7BF6DAA1AFEFBF2645EFCD0D3A4ED0FFCX1d9F" TargetMode="External"/><Relationship Id="rId53" Type="http://schemas.openxmlformats.org/officeDocument/2006/relationships/hyperlink" Target="consultantplus://offline/ref=0B7E9B6085F28D8ECEA16B2ACD56EC97D3FA34EA70B13893D5D8F526203E1800FD892ACE832893262A9B48ADi771J" TargetMode="External"/><Relationship Id="rId58" Type="http://schemas.openxmlformats.org/officeDocument/2006/relationships/hyperlink" Target="consultantplus://offline/ref=A16A2CAE853DA3A59DEC091A1A549621FBFEABD89F4C2F5B129EDF1577E04F4824EEC5122BDD2289C62D3BS8A8J" TargetMode="External"/><Relationship Id="rId5" Type="http://schemas.openxmlformats.org/officeDocument/2006/relationships/webSettings" Target="webSettings.xml"/><Relationship Id="rId15" Type="http://schemas.openxmlformats.org/officeDocument/2006/relationships/hyperlink" Target="consultantplus://offline/ref=5DF248850EFA273108AB4289AA0DC884009D6E3CA6E2BC66AA69BD68E96BDD74FC20CF8Fa1WDF" TargetMode="External"/><Relationship Id="rId23" Type="http://schemas.openxmlformats.org/officeDocument/2006/relationships/hyperlink" Target="consultantplus://offline/ref=BBEAD3BBA0952BF778D34C6E23C1A279FA5F4B584FCB3A9B86E06D56E0F97728C883DE1617FDFC0FT5c6E" TargetMode="External"/><Relationship Id="rId28" Type="http://schemas.openxmlformats.org/officeDocument/2006/relationships/hyperlink" Target="consultantplus://offline/ref=2B28703786D6131CDADB38202F6F4459F5DCE552E9F54A05C2E2C54DC6A9E8FBF3269776BA99D3A5SDxDF" TargetMode="External"/><Relationship Id="rId36" Type="http://schemas.openxmlformats.org/officeDocument/2006/relationships/hyperlink" Target="consultantplus://offline/ref=82CECF93AEB6C177C1EFF325F6731A1DE3624B639B2D726328A9F462F0A4F03E85DC8232B02C622AF4EAFD71oAzDE" TargetMode="External"/><Relationship Id="rId49" Type="http://schemas.openxmlformats.org/officeDocument/2006/relationships/hyperlink" Target="consultantplus://offline/ref=4DF71CF71B0351390E1AB1131D60FC8121515021CE3313F7BF6DAA1AFEFBF2645EFCD0D6XAd3F" TargetMode="External"/><Relationship Id="rId57" Type="http://schemas.openxmlformats.org/officeDocument/2006/relationships/hyperlink" Target="consultantplus://offline/ref=F843AE2F001F448B34A018E47D76383E96A4E56F05E7256CCB762AE3514B7CFFC0C1F12ECBD61CFFGC4EI" TargetMode="External"/><Relationship Id="rId61" Type="http://schemas.openxmlformats.org/officeDocument/2006/relationships/fontTable" Target="fontTable.xml"/><Relationship Id="rId10" Type="http://schemas.openxmlformats.org/officeDocument/2006/relationships/hyperlink" Target="consultantplus://offline/ref=0B89ABE54802A949CD9F46A47ACE849F08C8902624132D2D68BBA0B388364F5654D4B2143939AB519FCBCEB7W2F" TargetMode="External"/><Relationship Id="rId19" Type="http://schemas.openxmlformats.org/officeDocument/2006/relationships/hyperlink" Target="consultantplus://offline/ref=5DF248850EFA273108AB4289AA0DC884009D6E3CA6E2BC66AA69BD68E96BDD74FC20CF8Fa1WDF" TargetMode="External"/><Relationship Id="rId31" Type="http://schemas.openxmlformats.org/officeDocument/2006/relationships/hyperlink" Target="consultantplus://offline/ref=AF27FF133C85DE114EB27A02F101F111B9FC7D2316AD1DA9CD932F58631A0F340634568790E9B7117Dy5F" TargetMode="External"/><Relationship Id="rId44" Type="http://schemas.openxmlformats.org/officeDocument/2006/relationships/hyperlink" Target="consultantplus://offline/ref=4DF71CF71B0351390E1AB1131D60FC81215E5626C03213F7BF6DAA1AFEFBF2645EFCD0D3A4ED0FFDX1d0F" TargetMode="External"/><Relationship Id="rId52" Type="http://schemas.openxmlformats.org/officeDocument/2006/relationships/hyperlink" Target="consultantplus://offline/ref=0B7E9B6085F28D8ECEA16B2ACD56EC97D3FA34EA70B13893D5D8F526203E1800FD892ACE832893262A9B48ABi779J" TargetMode="External"/><Relationship Id="rId60" Type="http://schemas.openxmlformats.org/officeDocument/2006/relationships/hyperlink" Target="consultantplus://offline/ref=A16A2CAE853DA3A59DEC091A1A549621FBFEABD89F4C2F5B129EDF1577E04F4824EEC5122BDD2289C62D3BS8A8J" TargetMode="External"/><Relationship Id="rId4" Type="http://schemas.openxmlformats.org/officeDocument/2006/relationships/settings" Target="settings.xml"/><Relationship Id="rId9" Type="http://schemas.openxmlformats.org/officeDocument/2006/relationships/hyperlink" Target="consultantplus://offline/ref=0B89ABE54802A949CD9F46A47ACE849F08C8902624132D2D68BBA0B388364F5654D4B2143939AB519FCBCEB7W2F" TargetMode="External"/><Relationship Id="rId14" Type="http://schemas.openxmlformats.org/officeDocument/2006/relationships/hyperlink" Target="consultantplus://offline/ref=5DF248850EFA273108AB4289AA0DC884009D6E3CA6E2BC66AA69BD68E96BDD74FC20CF8Fa1WDF" TargetMode="External"/><Relationship Id="rId22" Type="http://schemas.openxmlformats.org/officeDocument/2006/relationships/hyperlink" Target="consultantplus://offline/ref=7B0DD3961C5253934CFD98C74CD332DC8603A20AAD7B34CDB1E0194C0605566BA244AF7EBDAD2DB4C1B68078bEz3I" TargetMode="External"/><Relationship Id="rId27" Type="http://schemas.openxmlformats.org/officeDocument/2006/relationships/hyperlink" Target="consultantplus://offline/ref=AF27FF133C85DE114EB27A02F101F111B9FC7D2316AD1DA9CD932F58631A0F340634568790E9B7117Dy5F" TargetMode="External"/><Relationship Id="rId30" Type="http://schemas.openxmlformats.org/officeDocument/2006/relationships/hyperlink" Target="consultantplus://offline/ref=2B28703786D6131CDADB38202F6F4459F5DBEC53E2FC4A05C2E2C54DC6A9E8FBF3269776BE9DSDx4F" TargetMode="External"/><Relationship Id="rId35" Type="http://schemas.openxmlformats.org/officeDocument/2006/relationships/hyperlink" Target="consultantplus://offline/ref=886E27582C6FE90CECFE394347DD8575E95EDCE877A5C2738315A831490F13367D987C00D337EC74CDx3E" TargetMode="External"/><Relationship Id="rId43" Type="http://schemas.openxmlformats.org/officeDocument/2006/relationships/hyperlink" Target="consultantplus://offline/ref=886E27582C6FE90CECFE394347DD8575E95FD4EE72A0C2738315A831490F13367D987C00D337ED71CDx6E" TargetMode="External"/><Relationship Id="rId48" Type="http://schemas.openxmlformats.org/officeDocument/2006/relationships/hyperlink" Target="file:///C:\Documents%20and%20Settings\01\&#1052;&#1086;&#1080;%20&#1076;&#1086;&#1082;&#1091;&#1084;&#1077;&#1085;&#1090;&#1099;\&#1048;&#1085;&#1092;%20&#1085;&#1072;%20&#1089;&#1072;&#1081;&#1090;%20&#1079;&#1072;%204%20&#1082;&#1074;.%202018\&#1055;&#1040;%20&#1086;&#1090;%2014.12.2018%20&#8470;118%20&#1054;%20&#1089;&#1086;&#1079;&#1076;&#1072;&#1085;&#1080;&#1080;%20&#1089;&#1080;&#1083;%20&#1043;&#1054;%20&#1080;%20&#1087;&#1086;&#1076;&#1076;&#1077;&#1088;&#1078;&#1072;&#1085;&#1080;&#1080;%20&#1080;&#1093;%20&#1074;%20&#1075;&#1086;&#1090;&#1086;&#1074;&#1085;&#1086;&#1089;&#1090;&#1080;%20&#1082;%20&#1076;&#1077;&#1081;&#1089;&#1090;&#1074;&#1080;&#1103;&#1084;.docx" TargetMode="External"/><Relationship Id="rId56" Type="http://schemas.openxmlformats.org/officeDocument/2006/relationships/hyperlink" Target="consultantplus://offline/ref=0B7E9B6085F28D8ECEA16B2ACD56EC97D3FA34EA70B13893D5D8F526203E1800FD892ACE832893262A9B48ADi771J" TargetMode="External"/><Relationship Id="rId8" Type="http://schemas.openxmlformats.org/officeDocument/2006/relationships/hyperlink" Target="consultantplus://offline/ref=83BAE97D222EC8C62A334F52BE9778BD7E8277A36839950D9B3A47B2A8sEeFF" TargetMode="External"/><Relationship Id="rId51" Type="http://schemas.openxmlformats.org/officeDocument/2006/relationships/hyperlink" Target="consultantplus://offline/ref=F843AE2F001F448B34A018E47D76383E96A5E26E0FE7256CCB762AE3514B7CFFC0C1F12ECBD61CF4GC49I" TargetMode="External"/><Relationship Id="rId3" Type="http://schemas.openxmlformats.org/officeDocument/2006/relationships/styles" Target="styles.xml"/><Relationship Id="rId12" Type="http://schemas.openxmlformats.org/officeDocument/2006/relationships/hyperlink" Target="consultantplus://offline/ref=57E0B1C8ADAC653FBEA55D1E9049ED91A5325BCFB1B536D12C5B445229E3A66436349F71637AD8F1pAaEJ" TargetMode="External"/><Relationship Id="rId17" Type="http://schemas.openxmlformats.org/officeDocument/2006/relationships/hyperlink" Target="consultantplus://offline/ref=7B0DD3961C5253934CFD98C74CD332DC8603A20AAD7B34CDB1E0194C0605566BA244AF7EBDAD2DB4C1B68078bEz3I" TargetMode="External"/><Relationship Id="rId25" Type="http://schemas.openxmlformats.org/officeDocument/2006/relationships/hyperlink" Target="consultantplus://offline/ref=AF27FF133C85DE114EB27A02F101F111B9FC7D2316AD1DA9CD932F58631A0F340634568790E9B7117Dy5F" TargetMode="External"/><Relationship Id="rId33" Type="http://schemas.openxmlformats.org/officeDocument/2006/relationships/hyperlink" Target="consultantplus://offline/ref=A16A2CAE853DA3A59DEC091A1A549621FBFEABD89F4C2F5B129EDF1577E04F4824EEC5122BDD2289C62D3BS8A8J" TargetMode="External"/><Relationship Id="rId38" Type="http://schemas.openxmlformats.org/officeDocument/2006/relationships/hyperlink" Target="consultantplus://offline/ref=82CECF93AEB6C177C1EFF325F6731A1DE3624B639B2D726328A9F462F0A4F03E85DC8232B02C622AF4EAFD71oAzDE" TargetMode="External"/><Relationship Id="rId46" Type="http://schemas.openxmlformats.org/officeDocument/2006/relationships/hyperlink" Target="consultantplus://offline/ref=4DF71CF71B0351390E1AB1131D60FC81215E5626C03213F7BF6DAA1AFEFBF2645EFCD0D3A4ED0FFDX1d0F" TargetMode="External"/><Relationship Id="rId59" Type="http://schemas.openxmlformats.org/officeDocument/2006/relationships/hyperlink" Target="consultantplus://offline/ref=A16A2CAE853DA3A59DEC091A1A549621FBFEABD89F4C2F5B129EDF1577E04F4824EEC5122BDD2289C62D3BS8A8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7C7C6-7B6B-42B6-8274-73DC55AAD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17397</Words>
  <Characters>99166</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116331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01</cp:lastModifiedBy>
  <cp:revision>43</cp:revision>
  <cp:lastPrinted>2016-08-08T11:30:00Z</cp:lastPrinted>
  <dcterms:created xsi:type="dcterms:W3CDTF">2018-03-06T08:14:00Z</dcterms:created>
  <dcterms:modified xsi:type="dcterms:W3CDTF">2018-12-27T04:05:00Z</dcterms:modified>
</cp:coreProperties>
</file>